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06A03A" w14:textId="77777777" w:rsidR="005A35B1" w:rsidRPr="00CB4EFA" w:rsidRDefault="005A35B1" w:rsidP="009B0889">
      <w:pPr>
        <w:shd w:val="clear" w:color="auto" w:fill="FFFFFF"/>
        <w:spacing w:before="115"/>
        <w:jc w:val="center"/>
        <w:rPr>
          <w:b/>
          <w:sz w:val="24"/>
          <w:szCs w:val="24"/>
          <w:lang w:val="ru-RU"/>
        </w:rPr>
      </w:pPr>
      <w:r w:rsidRPr="00CB4EFA">
        <w:rPr>
          <w:b/>
          <w:sz w:val="24"/>
          <w:szCs w:val="24"/>
          <w:lang w:val="ru-RU"/>
        </w:rPr>
        <w:t>БЮДЖЕТНОЕ УЧРЕЖДЕНИЕ</w:t>
      </w:r>
    </w:p>
    <w:p w14:paraId="053DB4A7" w14:textId="77777777" w:rsidR="005A35B1" w:rsidRPr="00CB4EFA" w:rsidRDefault="005A35B1" w:rsidP="009B0889">
      <w:pPr>
        <w:shd w:val="clear" w:color="auto" w:fill="FFFFFF"/>
        <w:spacing w:before="115"/>
        <w:jc w:val="center"/>
        <w:rPr>
          <w:b/>
          <w:sz w:val="24"/>
          <w:szCs w:val="24"/>
          <w:lang w:val="ru-RU"/>
        </w:rPr>
      </w:pPr>
      <w:r w:rsidRPr="00CB4EFA">
        <w:rPr>
          <w:b/>
          <w:sz w:val="24"/>
          <w:szCs w:val="24"/>
          <w:lang w:val="ru-RU"/>
        </w:rPr>
        <w:t xml:space="preserve">ПРОФЕССИОНАЛЬНОГО ОБРАЗОВАНИЯ ХМАО-ЮГРЫ </w:t>
      </w:r>
    </w:p>
    <w:p w14:paraId="2B482D81" w14:textId="77777777" w:rsidR="005A35B1" w:rsidRPr="00CB4EFA" w:rsidRDefault="005A35B1" w:rsidP="009B0889">
      <w:pPr>
        <w:shd w:val="clear" w:color="auto" w:fill="FFFFFF"/>
        <w:spacing w:before="115"/>
        <w:jc w:val="center"/>
        <w:rPr>
          <w:b/>
          <w:sz w:val="24"/>
          <w:szCs w:val="24"/>
          <w:lang w:val="ru-RU"/>
        </w:rPr>
      </w:pPr>
      <w:r w:rsidRPr="00CB4EFA">
        <w:rPr>
          <w:b/>
          <w:sz w:val="24"/>
          <w:szCs w:val="24"/>
          <w:lang w:val="ru-RU"/>
        </w:rPr>
        <w:t>НЯГАНСКИЙ ТЕХНОЛОГИЧЕСКИЙ КОЛЛЕДЖ</w:t>
      </w:r>
    </w:p>
    <w:p w14:paraId="0B06889B" w14:textId="77777777" w:rsidR="005A35B1" w:rsidRPr="00CB4EFA" w:rsidRDefault="005A35B1" w:rsidP="009B0889">
      <w:pPr>
        <w:keepNext/>
        <w:keepLine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caps/>
          <w:sz w:val="24"/>
          <w:szCs w:val="24"/>
          <w:lang w:val="ru-RU"/>
        </w:rPr>
      </w:pPr>
    </w:p>
    <w:p w14:paraId="14B35483" w14:textId="77777777" w:rsidR="005A35B1" w:rsidRPr="00CB4EFA" w:rsidRDefault="005A35B1" w:rsidP="009B0889">
      <w:pPr>
        <w:ind w:left="567" w:hanging="567"/>
        <w:jc w:val="center"/>
        <w:rPr>
          <w:b/>
          <w:sz w:val="24"/>
          <w:szCs w:val="24"/>
          <w:lang w:val="ru-RU"/>
        </w:rPr>
      </w:pPr>
    </w:p>
    <w:p w14:paraId="3EBDF3E4" w14:textId="77777777" w:rsidR="005A35B1" w:rsidRPr="00CB4EFA" w:rsidRDefault="005A35B1" w:rsidP="009B0889">
      <w:pPr>
        <w:ind w:left="567" w:hanging="567"/>
        <w:jc w:val="center"/>
        <w:rPr>
          <w:b/>
          <w:sz w:val="24"/>
          <w:szCs w:val="24"/>
          <w:lang w:val="ru-RU"/>
        </w:rPr>
      </w:pPr>
    </w:p>
    <w:p w14:paraId="1842448D" w14:textId="77777777" w:rsidR="005A35B1" w:rsidRPr="00CB4EFA" w:rsidRDefault="005A35B1" w:rsidP="009B0889">
      <w:pPr>
        <w:rPr>
          <w:sz w:val="24"/>
          <w:szCs w:val="24"/>
          <w:lang w:val="ru-RU"/>
        </w:rPr>
      </w:pPr>
    </w:p>
    <w:p w14:paraId="414C9D14" w14:textId="77777777" w:rsidR="008500DB" w:rsidRPr="00CB4EFA" w:rsidRDefault="008500DB" w:rsidP="009B0889">
      <w:pPr>
        <w:rPr>
          <w:sz w:val="24"/>
          <w:szCs w:val="24"/>
          <w:lang w:val="ru-RU"/>
        </w:rPr>
      </w:pPr>
    </w:p>
    <w:p w14:paraId="3332E986" w14:textId="77777777" w:rsidR="008500DB" w:rsidRPr="00CB4EFA" w:rsidRDefault="008500DB" w:rsidP="009B0889">
      <w:pPr>
        <w:rPr>
          <w:sz w:val="24"/>
          <w:szCs w:val="24"/>
          <w:lang w:val="ru-RU"/>
        </w:rPr>
      </w:pPr>
    </w:p>
    <w:p w14:paraId="43358AAD" w14:textId="77777777" w:rsidR="008500DB" w:rsidRPr="00CB4EFA" w:rsidRDefault="008500DB" w:rsidP="009B0889">
      <w:pPr>
        <w:rPr>
          <w:sz w:val="24"/>
          <w:szCs w:val="24"/>
          <w:lang w:val="ru-RU"/>
        </w:rPr>
      </w:pPr>
    </w:p>
    <w:p w14:paraId="7815F63F" w14:textId="77777777" w:rsidR="005A35B1" w:rsidRPr="00CB4EFA" w:rsidRDefault="005A35B1" w:rsidP="009B0889">
      <w:pPr>
        <w:rPr>
          <w:sz w:val="24"/>
          <w:szCs w:val="24"/>
          <w:lang w:val="ru-RU"/>
        </w:rPr>
      </w:pPr>
    </w:p>
    <w:p w14:paraId="7D94C233" w14:textId="77777777" w:rsidR="005A35B1" w:rsidRPr="00CB4EFA" w:rsidRDefault="005A35B1" w:rsidP="009B0889">
      <w:pPr>
        <w:rPr>
          <w:sz w:val="24"/>
          <w:szCs w:val="24"/>
          <w:lang w:val="ru-RU"/>
        </w:rPr>
      </w:pPr>
    </w:p>
    <w:p w14:paraId="4EEB0D59" w14:textId="77777777" w:rsidR="005A35B1" w:rsidRPr="00CB4EFA" w:rsidRDefault="005A35B1" w:rsidP="009B0889">
      <w:pPr>
        <w:rPr>
          <w:sz w:val="24"/>
          <w:szCs w:val="24"/>
          <w:lang w:val="ru-RU"/>
        </w:rPr>
      </w:pPr>
    </w:p>
    <w:p w14:paraId="2A6BDBB0" w14:textId="77777777" w:rsidR="005A35B1" w:rsidRPr="00CB4EFA" w:rsidRDefault="005A35B1" w:rsidP="009B0889">
      <w:pPr>
        <w:rPr>
          <w:sz w:val="24"/>
          <w:szCs w:val="24"/>
          <w:lang w:val="ru-RU"/>
        </w:rPr>
      </w:pPr>
    </w:p>
    <w:p w14:paraId="06D7A5F0" w14:textId="77777777" w:rsidR="005A35B1" w:rsidRPr="00CB4EFA" w:rsidRDefault="005A35B1" w:rsidP="009B0889">
      <w:pPr>
        <w:rPr>
          <w:sz w:val="24"/>
          <w:szCs w:val="24"/>
          <w:lang w:val="ru-RU"/>
        </w:rPr>
      </w:pPr>
    </w:p>
    <w:p w14:paraId="1A05A81B" w14:textId="77777777" w:rsidR="005A35B1" w:rsidRPr="00CB4EFA" w:rsidRDefault="005A35B1" w:rsidP="009B0889">
      <w:pPr>
        <w:rPr>
          <w:sz w:val="24"/>
          <w:szCs w:val="24"/>
          <w:lang w:val="ru-RU"/>
        </w:rPr>
      </w:pPr>
    </w:p>
    <w:p w14:paraId="660EC4F6" w14:textId="77777777" w:rsidR="005A35B1" w:rsidRPr="00CB4EFA" w:rsidRDefault="005A35B1" w:rsidP="009B0889">
      <w:pPr>
        <w:ind w:right="567"/>
        <w:jc w:val="center"/>
        <w:rPr>
          <w:b/>
          <w:bCs/>
          <w:sz w:val="24"/>
          <w:szCs w:val="24"/>
          <w:lang w:val="ru-RU"/>
        </w:rPr>
      </w:pPr>
      <w:r w:rsidRPr="00CB4EFA">
        <w:rPr>
          <w:b/>
          <w:bCs/>
          <w:sz w:val="24"/>
          <w:szCs w:val="24"/>
          <w:lang w:val="ru-RU"/>
        </w:rPr>
        <w:t>РАБОЧАЯ ПРОГРАММА УЧЕБНОЙ ДИСЦИПЛИНЫ</w:t>
      </w:r>
    </w:p>
    <w:p w14:paraId="5FA6F133" w14:textId="77777777" w:rsidR="005A35B1" w:rsidRPr="00CB4EFA" w:rsidRDefault="005A35B1" w:rsidP="009B0889">
      <w:pPr>
        <w:ind w:right="567"/>
        <w:jc w:val="center"/>
        <w:rPr>
          <w:bCs/>
          <w:sz w:val="24"/>
          <w:szCs w:val="24"/>
          <w:lang w:val="ru-RU"/>
        </w:rPr>
      </w:pPr>
    </w:p>
    <w:p w14:paraId="22801795" w14:textId="77777777" w:rsidR="004F5605" w:rsidRPr="00CB4EFA" w:rsidRDefault="004F5605" w:rsidP="009B0889">
      <w:pPr>
        <w:suppressAutoHyphens/>
        <w:jc w:val="center"/>
        <w:rPr>
          <w:b/>
          <w:i/>
          <w:sz w:val="24"/>
          <w:szCs w:val="24"/>
          <w:lang w:val="ru-RU"/>
        </w:rPr>
      </w:pPr>
      <w:r w:rsidRPr="00CB4EFA">
        <w:rPr>
          <w:b/>
          <w:sz w:val="24"/>
          <w:szCs w:val="24"/>
          <w:lang w:val="ru-RU"/>
        </w:rPr>
        <w:t>ОП.0</w:t>
      </w:r>
      <w:r w:rsidR="006A3DCD">
        <w:rPr>
          <w:b/>
          <w:sz w:val="24"/>
          <w:szCs w:val="24"/>
          <w:lang w:val="ru-RU"/>
        </w:rPr>
        <w:t>1</w:t>
      </w:r>
      <w:r w:rsidR="00A17BDF" w:rsidRPr="00CB4EFA">
        <w:rPr>
          <w:b/>
          <w:i/>
          <w:sz w:val="24"/>
          <w:szCs w:val="24"/>
          <w:lang w:val="ru-RU"/>
        </w:rPr>
        <w:t xml:space="preserve"> </w:t>
      </w:r>
      <w:r w:rsidR="006A3DCD">
        <w:rPr>
          <w:b/>
          <w:sz w:val="24"/>
          <w:szCs w:val="24"/>
          <w:lang w:val="ru-RU"/>
        </w:rPr>
        <w:t>Инженерная графика</w:t>
      </w:r>
    </w:p>
    <w:p w14:paraId="271571BE" w14:textId="77777777" w:rsidR="005A35B1" w:rsidRPr="00CB4EFA" w:rsidRDefault="005A35B1" w:rsidP="009B0889">
      <w:pPr>
        <w:ind w:right="567"/>
        <w:jc w:val="center"/>
        <w:rPr>
          <w:sz w:val="24"/>
          <w:szCs w:val="24"/>
          <w:lang w:val="ru-RU"/>
        </w:rPr>
      </w:pPr>
    </w:p>
    <w:p w14:paraId="7CB94BDA" w14:textId="77777777" w:rsidR="00CB4EFA" w:rsidRPr="00CB4EFA" w:rsidRDefault="00CB4EFA" w:rsidP="009B0889">
      <w:pPr>
        <w:jc w:val="center"/>
        <w:rPr>
          <w:b/>
          <w:sz w:val="24"/>
          <w:szCs w:val="24"/>
          <w:lang w:val="ru-RU"/>
        </w:rPr>
      </w:pPr>
      <w:r w:rsidRPr="00CB4EFA">
        <w:rPr>
          <w:b/>
          <w:sz w:val="24"/>
          <w:szCs w:val="24"/>
          <w:lang w:val="ru-RU"/>
        </w:rPr>
        <w:t>по</w:t>
      </w:r>
      <w:r w:rsidR="005A35B1" w:rsidRPr="00CB4EFA">
        <w:rPr>
          <w:b/>
          <w:sz w:val="24"/>
          <w:szCs w:val="24"/>
          <w:lang w:val="ru-RU"/>
        </w:rPr>
        <w:t xml:space="preserve"> специальности </w:t>
      </w:r>
    </w:p>
    <w:p w14:paraId="6B9FF57C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045279D3" w14:textId="77777777" w:rsidR="002D3B09" w:rsidRPr="002D3B09" w:rsidRDefault="002D3B09" w:rsidP="002D3B09">
      <w:pPr>
        <w:shd w:val="clear" w:color="auto" w:fill="FFFFFF"/>
        <w:ind w:left="851"/>
        <w:jc w:val="center"/>
        <w:rPr>
          <w:b/>
          <w:bCs/>
          <w:sz w:val="28"/>
          <w:u w:val="single"/>
          <w:lang w:val="ru-RU"/>
        </w:rPr>
      </w:pPr>
      <w:r w:rsidRPr="002D3B09">
        <w:rPr>
          <w:b/>
          <w:bCs/>
          <w:sz w:val="28"/>
          <w:u w:val="single"/>
          <w:lang w:val="ru-RU"/>
        </w:rPr>
        <w:t xml:space="preserve">23.02.07 Техническое обслуживание и ремонт </w:t>
      </w:r>
    </w:p>
    <w:p w14:paraId="6B184D0C" w14:textId="77777777" w:rsidR="002D3B09" w:rsidRPr="002D3B09" w:rsidRDefault="002D3B09" w:rsidP="002D3B09">
      <w:pPr>
        <w:shd w:val="clear" w:color="auto" w:fill="FFFFFF"/>
        <w:ind w:left="851"/>
        <w:jc w:val="center"/>
        <w:rPr>
          <w:sz w:val="28"/>
          <w:szCs w:val="28"/>
          <w:u w:val="single"/>
          <w:lang w:val="ru-RU"/>
        </w:rPr>
      </w:pPr>
      <w:r w:rsidRPr="002D3B09">
        <w:rPr>
          <w:b/>
          <w:bCs/>
          <w:sz w:val="28"/>
          <w:u w:val="single"/>
          <w:lang w:val="ru-RU"/>
        </w:rPr>
        <w:t>автотранспортных средств</w:t>
      </w:r>
    </w:p>
    <w:p w14:paraId="1E50A472" w14:textId="77777777" w:rsidR="002D3B09" w:rsidRPr="002D3B09" w:rsidRDefault="002D3B09" w:rsidP="002D3B09">
      <w:pPr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lang w:val="ru-RU"/>
        </w:rPr>
      </w:pPr>
    </w:p>
    <w:p w14:paraId="2FE62770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2B83D28C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7B311D0C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26344D8C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3F8FB4D3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0718C8A4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5CD5E1B7" w14:textId="77777777" w:rsidR="005A35B1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144114C8" w14:textId="77777777" w:rsidR="0048279B" w:rsidRDefault="0048279B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1FC6F455" w14:textId="77777777" w:rsidR="0048279B" w:rsidRDefault="0048279B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2E9812C8" w14:textId="77777777" w:rsidR="0048279B" w:rsidRDefault="0048279B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1B155B73" w14:textId="77777777" w:rsidR="0048279B" w:rsidRDefault="0048279B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1D62079F" w14:textId="77777777" w:rsidR="0048279B" w:rsidRPr="00CB4EFA" w:rsidRDefault="0048279B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54CB251E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105BDF3F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2F902438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47CA31E3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32E8BE7D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25E07FE7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30978721" w14:textId="77777777" w:rsidR="00C02E19" w:rsidRPr="00CB4EFA" w:rsidRDefault="00C02E19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4027B808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4ECBE9D7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  <w:lang w:val="ru-RU"/>
        </w:rPr>
      </w:pPr>
    </w:p>
    <w:p w14:paraId="7FD6BC43" w14:textId="77777777" w:rsidR="008500DB" w:rsidRPr="00CB4EFA" w:rsidRDefault="002E3948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Нягань</w:t>
      </w:r>
    </w:p>
    <w:p w14:paraId="6C014A67" w14:textId="77777777" w:rsidR="008500DB" w:rsidRPr="00CB4EFA" w:rsidRDefault="008500DB" w:rsidP="009B0889">
      <w:pPr>
        <w:rPr>
          <w:sz w:val="24"/>
          <w:szCs w:val="24"/>
          <w:lang w:val="ru-RU"/>
        </w:rPr>
      </w:pPr>
      <w:r w:rsidRPr="00CB4EFA">
        <w:rPr>
          <w:sz w:val="24"/>
          <w:szCs w:val="24"/>
          <w:lang w:val="ru-RU"/>
        </w:rPr>
        <w:br w:type="page"/>
      </w:r>
    </w:p>
    <w:p w14:paraId="2C18DADB" w14:textId="3BD8F5C7" w:rsidR="005A35B1" w:rsidRPr="00CB4EFA" w:rsidRDefault="00140E9C" w:rsidP="00BE5DF5">
      <w:pPr>
        <w:spacing w:before="41"/>
        <w:ind w:left="246" w:right="478"/>
        <w:jc w:val="center"/>
        <w:rPr>
          <w:sz w:val="24"/>
          <w:szCs w:val="24"/>
          <w:lang w:val="ru-RU"/>
        </w:rPr>
      </w:pPr>
      <w:r w:rsidRPr="00140E9C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76A24FA" wp14:editId="253AD313">
            <wp:extent cx="6076950" cy="8589645"/>
            <wp:effectExtent l="0" t="0" r="0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58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A35B1" w:rsidRPr="00CB4EFA">
        <w:rPr>
          <w:sz w:val="24"/>
          <w:szCs w:val="24"/>
          <w:lang w:val="ru-RU"/>
        </w:rPr>
        <w:br w:type="page"/>
      </w:r>
    </w:p>
    <w:p w14:paraId="5090BB74" w14:textId="77777777" w:rsidR="005A35B1" w:rsidRPr="00CB4EFA" w:rsidRDefault="005A35B1" w:rsidP="009B0889">
      <w:pPr>
        <w:ind w:left="102"/>
        <w:rPr>
          <w:sz w:val="24"/>
          <w:szCs w:val="24"/>
          <w:lang w:val="ru-RU"/>
        </w:rPr>
      </w:pPr>
    </w:p>
    <w:p w14:paraId="5B743E4F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  <w:r w:rsidRPr="00CB4EFA">
        <w:rPr>
          <w:b/>
          <w:sz w:val="24"/>
          <w:szCs w:val="24"/>
        </w:rPr>
        <w:t>СОДЕРЖАНИЕ</w:t>
      </w:r>
    </w:p>
    <w:p w14:paraId="15874F7E" w14:textId="77777777" w:rsidR="005A35B1" w:rsidRPr="00CB4EFA" w:rsidRDefault="005A35B1" w:rsidP="009B08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center"/>
        <w:rPr>
          <w:sz w:val="24"/>
          <w:szCs w:val="24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34"/>
        <w:gridCol w:w="8002"/>
        <w:gridCol w:w="782"/>
      </w:tblGrid>
      <w:tr w:rsidR="005A35B1" w:rsidRPr="00CB4EFA" w14:paraId="4021983E" w14:textId="77777777" w:rsidTr="00C75808">
        <w:trPr>
          <w:trHeight w:val="567"/>
        </w:trPr>
        <w:tc>
          <w:tcPr>
            <w:tcW w:w="934" w:type="dxa"/>
            <w:vAlign w:val="center"/>
          </w:tcPr>
          <w:p w14:paraId="030152BE" w14:textId="77777777" w:rsidR="005A35B1" w:rsidRPr="00CB4EFA" w:rsidRDefault="005A35B1" w:rsidP="009B0889">
            <w:pPr>
              <w:jc w:val="center"/>
              <w:rPr>
                <w:b/>
                <w:bCs/>
                <w:sz w:val="24"/>
                <w:szCs w:val="24"/>
              </w:rPr>
            </w:pPr>
            <w:r w:rsidRPr="00CB4EFA">
              <w:rPr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64CFFED0" w14:textId="77777777" w:rsidR="005A35B1" w:rsidRPr="00CB4EFA" w:rsidRDefault="005A35B1" w:rsidP="009B0889">
            <w:pPr>
              <w:jc w:val="center"/>
              <w:rPr>
                <w:b/>
                <w:bCs/>
                <w:sz w:val="24"/>
                <w:szCs w:val="24"/>
              </w:rPr>
            </w:pPr>
            <w:r w:rsidRPr="00CB4EFA">
              <w:rPr>
                <w:b/>
                <w:bCs/>
                <w:sz w:val="24"/>
                <w:szCs w:val="24"/>
              </w:rPr>
              <w:t>Наименование раздела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1A6F6FD2" w14:textId="77777777" w:rsidR="005A35B1" w:rsidRPr="00CB4EFA" w:rsidRDefault="005A35B1" w:rsidP="009B0889">
            <w:pPr>
              <w:jc w:val="center"/>
              <w:rPr>
                <w:b/>
                <w:bCs/>
                <w:sz w:val="24"/>
                <w:szCs w:val="24"/>
              </w:rPr>
            </w:pPr>
            <w:r w:rsidRPr="00CB4EFA">
              <w:rPr>
                <w:b/>
                <w:bCs/>
                <w:sz w:val="24"/>
                <w:szCs w:val="24"/>
              </w:rPr>
              <w:t>Стр.</w:t>
            </w:r>
          </w:p>
        </w:tc>
      </w:tr>
      <w:tr w:rsidR="005A35B1" w:rsidRPr="00CB4EFA" w14:paraId="5DCBB22C" w14:textId="77777777" w:rsidTr="00C75808">
        <w:trPr>
          <w:trHeight w:val="510"/>
        </w:trPr>
        <w:tc>
          <w:tcPr>
            <w:tcW w:w="934" w:type="dxa"/>
            <w:vAlign w:val="center"/>
          </w:tcPr>
          <w:p w14:paraId="63DA4AE7" w14:textId="77777777" w:rsidR="005A35B1" w:rsidRPr="00CB4EFA" w:rsidRDefault="005A35B1" w:rsidP="009B0889">
            <w:pPr>
              <w:jc w:val="center"/>
              <w:rPr>
                <w:bCs/>
                <w:sz w:val="24"/>
                <w:szCs w:val="24"/>
              </w:rPr>
            </w:pPr>
            <w:r w:rsidRPr="00CB4EFA">
              <w:rPr>
                <w:bCs/>
                <w:sz w:val="24"/>
                <w:szCs w:val="24"/>
              </w:rPr>
              <w:t>1.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48786B97" w14:textId="77777777" w:rsidR="005A35B1" w:rsidRPr="00CB4EFA" w:rsidRDefault="005A35B1" w:rsidP="009B0889">
            <w:pPr>
              <w:rPr>
                <w:sz w:val="24"/>
                <w:szCs w:val="24"/>
                <w:lang w:val="ru-RU"/>
              </w:rPr>
            </w:pPr>
            <w:r w:rsidRPr="00CB4EFA">
              <w:rPr>
                <w:sz w:val="24"/>
                <w:szCs w:val="24"/>
                <w:lang w:val="ru-RU"/>
              </w:rPr>
              <w:t>Паспорт рабочей программы учебной дисциплины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4EC45A5E" w14:textId="77777777" w:rsidR="005A35B1" w:rsidRPr="00CB4EFA" w:rsidRDefault="002C68EE" w:rsidP="009B0889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</w:tr>
      <w:tr w:rsidR="005A35B1" w:rsidRPr="00CB4EFA" w14:paraId="2F9610F4" w14:textId="77777777" w:rsidTr="00C75808">
        <w:trPr>
          <w:trHeight w:val="510"/>
        </w:trPr>
        <w:tc>
          <w:tcPr>
            <w:tcW w:w="934" w:type="dxa"/>
            <w:vAlign w:val="center"/>
          </w:tcPr>
          <w:p w14:paraId="6A7F1CA5" w14:textId="77777777" w:rsidR="005A35B1" w:rsidRPr="00CB4EFA" w:rsidRDefault="005A35B1" w:rsidP="009B0889">
            <w:pPr>
              <w:jc w:val="center"/>
              <w:rPr>
                <w:bCs/>
                <w:sz w:val="24"/>
                <w:szCs w:val="24"/>
              </w:rPr>
            </w:pPr>
            <w:r w:rsidRPr="00CB4EFA">
              <w:rPr>
                <w:bCs/>
                <w:sz w:val="24"/>
                <w:szCs w:val="24"/>
              </w:rPr>
              <w:t>2.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297ADDE7" w14:textId="77777777" w:rsidR="005A35B1" w:rsidRPr="00CB4EFA" w:rsidRDefault="005A35B1" w:rsidP="009B0889">
            <w:pPr>
              <w:rPr>
                <w:sz w:val="24"/>
                <w:szCs w:val="24"/>
                <w:lang w:val="ru-RU"/>
              </w:rPr>
            </w:pPr>
            <w:r w:rsidRPr="00CB4EFA">
              <w:rPr>
                <w:sz w:val="24"/>
                <w:szCs w:val="24"/>
                <w:lang w:val="ru-RU"/>
              </w:rPr>
              <w:t>Структура и содержание учебной дисциплины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699FB956" w14:textId="77777777" w:rsidR="005A35B1" w:rsidRPr="00CB4EFA" w:rsidRDefault="001E5EE6" w:rsidP="009B0889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</w:tr>
      <w:tr w:rsidR="005A35B1" w:rsidRPr="00CB4EFA" w14:paraId="3E2000DE" w14:textId="77777777" w:rsidTr="00C75808">
        <w:trPr>
          <w:trHeight w:val="510"/>
        </w:trPr>
        <w:tc>
          <w:tcPr>
            <w:tcW w:w="934" w:type="dxa"/>
            <w:vAlign w:val="center"/>
          </w:tcPr>
          <w:p w14:paraId="2B152C05" w14:textId="77777777" w:rsidR="005A35B1" w:rsidRPr="00CB4EFA" w:rsidRDefault="005A35B1" w:rsidP="009B0889">
            <w:pPr>
              <w:jc w:val="center"/>
              <w:rPr>
                <w:bCs/>
                <w:sz w:val="24"/>
                <w:szCs w:val="24"/>
              </w:rPr>
            </w:pPr>
            <w:r w:rsidRPr="00CB4EFA">
              <w:rPr>
                <w:bCs/>
                <w:sz w:val="24"/>
                <w:szCs w:val="24"/>
              </w:rPr>
              <w:t>3.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66468B50" w14:textId="77777777" w:rsidR="005A35B1" w:rsidRPr="00CB4EFA" w:rsidRDefault="005A35B1" w:rsidP="009B0889">
            <w:pPr>
              <w:rPr>
                <w:sz w:val="24"/>
                <w:szCs w:val="24"/>
              </w:rPr>
            </w:pPr>
            <w:r w:rsidRPr="00CB4EFA">
              <w:rPr>
                <w:sz w:val="24"/>
                <w:szCs w:val="24"/>
              </w:rPr>
              <w:t>Условия реализации учебной дисциплины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3B5B718D" w14:textId="77777777" w:rsidR="005A35B1" w:rsidRPr="00CB4EFA" w:rsidRDefault="001E5EE6" w:rsidP="00F7191F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11</w:t>
            </w:r>
          </w:p>
        </w:tc>
      </w:tr>
      <w:tr w:rsidR="005A35B1" w:rsidRPr="00CB4EFA" w14:paraId="496B7035" w14:textId="77777777" w:rsidTr="00C75808">
        <w:trPr>
          <w:trHeight w:val="510"/>
        </w:trPr>
        <w:tc>
          <w:tcPr>
            <w:tcW w:w="934" w:type="dxa"/>
            <w:vAlign w:val="center"/>
          </w:tcPr>
          <w:p w14:paraId="6CCE2BE6" w14:textId="77777777" w:rsidR="005A35B1" w:rsidRPr="00CB4EFA" w:rsidRDefault="005A35B1" w:rsidP="009B0889">
            <w:pPr>
              <w:jc w:val="center"/>
              <w:rPr>
                <w:bCs/>
                <w:sz w:val="24"/>
                <w:szCs w:val="24"/>
              </w:rPr>
            </w:pPr>
            <w:r w:rsidRPr="00CB4EFA">
              <w:rPr>
                <w:bCs/>
                <w:sz w:val="24"/>
                <w:szCs w:val="24"/>
              </w:rPr>
              <w:t>4.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3C76FBEF" w14:textId="77777777" w:rsidR="005A35B1" w:rsidRPr="00CB4EFA" w:rsidRDefault="005A35B1" w:rsidP="009B0889">
            <w:pPr>
              <w:rPr>
                <w:sz w:val="24"/>
                <w:szCs w:val="24"/>
                <w:lang w:val="ru-RU"/>
              </w:rPr>
            </w:pPr>
            <w:r w:rsidRPr="00CB4EFA">
              <w:rPr>
                <w:sz w:val="24"/>
                <w:szCs w:val="24"/>
                <w:lang w:val="ru-RU"/>
              </w:rPr>
              <w:t>Контроль и оценка результатов освоения учебной дисциплины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3BABD086" w14:textId="77777777" w:rsidR="005A35B1" w:rsidRPr="00CB4EFA" w:rsidRDefault="001E5EE6" w:rsidP="009B0889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12</w:t>
            </w:r>
          </w:p>
        </w:tc>
      </w:tr>
    </w:tbl>
    <w:p w14:paraId="39BC7EB1" w14:textId="77777777" w:rsidR="005A35B1" w:rsidRPr="00CB4EFA" w:rsidRDefault="005A35B1" w:rsidP="009B0889">
      <w:pPr>
        <w:rPr>
          <w:sz w:val="24"/>
          <w:szCs w:val="24"/>
        </w:rPr>
      </w:pPr>
    </w:p>
    <w:p w14:paraId="0F551330" w14:textId="77777777" w:rsidR="008500DB" w:rsidRPr="00CB4EFA" w:rsidRDefault="008500DB" w:rsidP="009B0889">
      <w:pPr>
        <w:rPr>
          <w:b/>
          <w:color w:val="000000"/>
          <w:sz w:val="24"/>
          <w:szCs w:val="24"/>
          <w:lang w:val="ru-RU"/>
        </w:rPr>
      </w:pPr>
      <w:r w:rsidRPr="00CB4EFA">
        <w:rPr>
          <w:b/>
          <w:color w:val="000000"/>
          <w:sz w:val="24"/>
          <w:szCs w:val="24"/>
          <w:lang w:val="ru-RU"/>
        </w:rPr>
        <w:br w:type="page"/>
      </w:r>
    </w:p>
    <w:p w14:paraId="4DCDC578" w14:textId="77777777" w:rsidR="00830B62" w:rsidRPr="00CB4EFA" w:rsidRDefault="005A35B1" w:rsidP="003E7598">
      <w:pPr>
        <w:pStyle w:val="a5"/>
        <w:numPr>
          <w:ilvl w:val="0"/>
          <w:numId w:val="2"/>
        </w:numPr>
        <w:autoSpaceDE w:val="0"/>
        <w:autoSpaceDN w:val="0"/>
        <w:adjustRightInd w:val="0"/>
        <w:jc w:val="center"/>
        <w:rPr>
          <w:b/>
          <w:color w:val="000000"/>
          <w:spacing w:val="2"/>
          <w:sz w:val="24"/>
          <w:szCs w:val="24"/>
          <w:lang w:val="ru-RU"/>
        </w:rPr>
      </w:pPr>
      <w:r w:rsidRPr="00CB4EFA">
        <w:rPr>
          <w:b/>
          <w:color w:val="000000"/>
          <w:sz w:val="24"/>
          <w:szCs w:val="24"/>
          <w:lang w:val="ru-RU"/>
        </w:rPr>
        <w:lastRenderedPageBreak/>
        <w:t xml:space="preserve">ПАСПОРТ РАБОЧЕЙ ПРОГРАММЫ УЧЕБНОЙ </w:t>
      </w:r>
      <w:r w:rsidRPr="00CB4EFA">
        <w:rPr>
          <w:b/>
          <w:color w:val="000000"/>
          <w:spacing w:val="2"/>
          <w:sz w:val="24"/>
          <w:szCs w:val="24"/>
          <w:lang w:val="ru-RU"/>
        </w:rPr>
        <w:t xml:space="preserve">ДИСЦИПЛИНЫ </w:t>
      </w:r>
    </w:p>
    <w:p w14:paraId="6A1D6CCD" w14:textId="77777777" w:rsidR="005A35B1" w:rsidRPr="00CB4EFA" w:rsidRDefault="005A35B1" w:rsidP="009B0889">
      <w:pPr>
        <w:autoSpaceDE w:val="0"/>
        <w:autoSpaceDN w:val="0"/>
        <w:adjustRightInd w:val="0"/>
        <w:ind w:left="360"/>
        <w:jc w:val="center"/>
        <w:rPr>
          <w:b/>
          <w:color w:val="000000"/>
          <w:spacing w:val="-2"/>
          <w:sz w:val="24"/>
          <w:szCs w:val="24"/>
          <w:lang w:val="ru-RU"/>
        </w:rPr>
      </w:pPr>
    </w:p>
    <w:p w14:paraId="05E3D702" w14:textId="77777777" w:rsidR="00830B62" w:rsidRDefault="006A3DCD" w:rsidP="006A3DCD">
      <w:pPr>
        <w:autoSpaceDE w:val="0"/>
        <w:autoSpaceDN w:val="0"/>
        <w:adjustRightInd w:val="0"/>
        <w:ind w:left="360"/>
        <w:jc w:val="center"/>
        <w:rPr>
          <w:b/>
          <w:sz w:val="24"/>
          <w:szCs w:val="24"/>
          <w:lang w:val="ru-RU"/>
        </w:rPr>
      </w:pPr>
      <w:r w:rsidRPr="006A3DCD">
        <w:rPr>
          <w:b/>
          <w:sz w:val="24"/>
          <w:szCs w:val="24"/>
          <w:lang w:val="ru-RU"/>
        </w:rPr>
        <w:t>ОП.01 Инженерная графика</w:t>
      </w:r>
    </w:p>
    <w:p w14:paraId="10BC15BC" w14:textId="77777777" w:rsidR="006A3DCD" w:rsidRPr="00CB4EFA" w:rsidRDefault="006A3DCD" w:rsidP="006A3DCD">
      <w:pPr>
        <w:autoSpaceDE w:val="0"/>
        <w:autoSpaceDN w:val="0"/>
        <w:adjustRightInd w:val="0"/>
        <w:ind w:left="360"/>
        <w:jc w:val="center"/>
        <w:rPr>
          <w:b/>
          <w:color w:val="000000"/>
          <w:spacing w:val="-2"/>
          <w:sz w:val="24"/>
          <w:szCs w:val="24"/>
          <w:lang w:val="ru-RU"/>
        </w:rPr>
      </w:pPr>
    </w:p>
    <w:p w14:paraId="1A9A9502" w14:textId="77777777" w:rsidR="005A35B1" w:rsidRPr="00CB4EFA" w:rsidRDefault="005A35B1" w:rsidP="00B6021C">
      <w:pPr>
        <w:ind w:firstLine="284"/>
        <w:jc w:val="both"/>
        <w:rPr>
          <w:b/>
          <w:sz w:val="24"/>
          <w:szCs w:val="24"/>
          <w:lang w:val="ru-RU"/>
        </w:rPr>
      </w:pPr>
      <w:r w:rsidRPr="00CB4EFA">
        <w:rPr>
          <w:b/>
          <w:color w:val="000000"/>
          <w:spacing w:val="-1"/>
          <w:sz w:val="24"/>
          <w:szCs w:val="24"/>
          <w:lang w:val="ru-RU"/>
        </w:rPr>
        <w:t>1.1</w:t>
      </w:r>
      <w:r w:rsidR="00830B62" w:rsidRPr="00CB4EFA">
        <w:rPr>
          <w:b/>
          <w:color w:val="000000"/>
          <w:spacing w:val="-1"/>
          <w:sz w:val="24"/>
          <w:szCs w:val="24"/>
          <w:lang w:val="ru-RU"/>
        </w:rPr>
        <w:t>.</w:t>
      </w:r>
      <w:r w:rsidRPr="00CB4EFA">
        <w:rPr>
          <w:b/>
          <w:color w:val="000000"/>
          <w:spacing w:val="-1"/>
          <w:sz w:val="24"/>
          <w:szCs w:val="24"/>
          <w:lang w:val="ru-RU"/>
        </w:rPr>
        <w:t xml:space="preserve"> Область применения программы.</w:t>
      </w:r>
    </w:p>
    <w:p w14:paraId="472895E7" w14:textId="6F9746FB" w:rsidR="002D3B09" w:rsidRPr="002D3B09" w:rsidRDefault="005A35B1" w:rsidP="002D3B09">
      <w:pPr>
        <w:shd w:val="clear" w:color="auto" w:fill="FFFFFF"/>
        <w:ind w:left="851"/>
        <w:jc w:val="both"/>
        <w:rPr>
          <w:sz w:val="24"/>
          <w:szCs w:val="24"/>
          <w:u w:val="single"/>
          <w:lang w:val="ru-RU"/>
        </w:rPr>
      </w:pPr>
      <w:r w:rsidRPr="00CB4EFA">
        <w:rPr>
          <w:color w:val="000000"/>
          <w:spacing w:val="6"/>
          <w:sz w:val="24"/>
          <w:szCs w:val="24"/>
          <w:lang w:val="ru-RU"/>
        </w:rPr>
        <w:t xml:space="preserve">Программа учебной дисциплины является частью основной </w:t>
      </w:r>
      <w:r w:rsidRPr="00CB4EFA">
        <w:rPr>
          <w:color w:val="000000"/>
          <w:spacing w:val="12"/>
          <w:sz w:val="24"/>
          <w:szCs w:val="24"/>
          <w:lang w:val="ru-RU"/>
        </w:rPr>
        <w:t xml:space="preserve">профессиональной образовательной программы в соответствии с ФГОС по </w:t>
      </w:r>
      <w:r w:rsidR="00064DA5" w:rsidRPr="00CB4EFA">
        <w:rPr>
          <w:color w:val="000000"/>
          <w:sz w:val="24"/>
          <w:szCs w:val="24"/>
          <w:lang w:val="ru-RU"/>
        </w:rPr>
        <w:t xml:space="preserve">специальности </w:t>
      </w:r>
      <w:r w:rsidR="00CB4EFA" w:rsidRPr="00CB4EFA">
        <w:rPr>
          <w:color w:val="000000"/>
          <w:sz w:val="24"/>
          <w:szCs w:val="24"/>
          <w:lang w:val="ru-RU"/>
        </w:rPr>
        <w:t xml:space="preserve">СПО </w:t>
      </w:r>
      <w:r w:rsidR="002D3B09" w:rsidRPr="002D3B09">
        <w:rPr>
          <w:b/>
          <w:bCs/>
          <w:sz w:val="24"/>
          <w:szCs w:val="24"/>
          <w:u w:val="single"/>
          <w:lang w:val="ru-RU"/>
        </w:rPr>
        <w:t>23.02.07 Техническое обслуживание и ремонт автотранспортных средств</w:t>
      </w:r>
    </w:p>
    <w:p w14:paraId="7B0B8A98" w14:textId="77777777" w:rsidR="002D3B09" w:rsidRPr="002D3B09" w:rsidRDefault="002D3B09" w:rsidP="002D3B09">
      <w:pPr>
        <w:suppressAutoHyphens/>
        <w:autoSpaceDE w:val="0"/>
        <w:autoSpaceDN w:val="0"/>
        <w:adjustRightInd w:val="0"/>
        <w:jc w:val="both"/>
        <w:rPr>
          <w:b/>
          <w:caps/>
          <w:sz w:val="24"/>
          <w:szCs w:val="24"/>
          <w:lang w:val="ru-RU"/>
        </w:rPr>
      </w:pPr>
    </w:p>
    <w:p w14:paraId="0A3384D1" w14:textId="04D0D498" w:rsidR="005A35B1" w:rsidRPr="00C902E6" w:rsidRDefault="005A35B1" w:rsidP="00B6021C">
      <w:pPr>
        <w:spacing w:line="360" w:lineRule="auto"/>
        <w:ind w:firstLine="284"/>
        <w:jc w:val="both"/>
        <w:rPr>
          <w:color w:val="000000"/>
          <w:sz w:val="24"/>
          <w:szCs w:val="24"/>
          <w:lang w:val="ru-RU"/>
        </w:rPr>
      </w:pPr>
      <w:r w:rsidRPr="00CB4EFA">
        <w:rPr>
          <w:b/>
          <w:color w:val="000000"/>
          <w:spacing w:val="-1"/>
          <w:sz w:val="24"/>
          <w:szCs w:val="24"/>
          <w:lang w:val="ru-RU"/>
        </w:rPr>
        <w:t>1.2.</w:t>
      </w:r>
      <w:r w:rsidR="0048279B">
        <w:rPr>
          <w:b/>
          <w:color w:val="000000"/>
          <w:spacing w:val="-1"/>
          <w:sz w:val="24"/>
          <w:szCs w:val="24"/>
          <w:lang w:val="ru-RU"/>
        </w:rPr>
        <w:t xml:space="preserve"> </w:t>
      </w:r>
      <w:r w:rsidRPr="00CB4EFA">
        <w:rPr>
          <w:b/>
          <w:color w:val="000000"/>
          <w:spacing w:val="-1"/>
          <w:sz w:val="24"/>
          <w:szCs w:val="24"/>
          <w:lang w:val="ru-RU"/>
        </w:rPr>
        <w:t>Место</w:t>
      </w:r>
      <w:r w:rsidRPr="00CB4EFA">
        <w:rPr>
          <w:b/>
          <w:color w:val="000000"/>
          <w:spacing w:val="-3"/>
          <w:sz w:val="24"/>
          <w:szCs w:val="24"/>
          <w:lang w:val="ru-RU"/>
        </w:rPr>
        <w:t xml:space="preserve"> дисциплины в структуре основной профессиональной </w:t>
      </w:r>
      <w:r w:rsidRPr="00CB4EFA">
        <w:rPr>
          <w:b/>
          <w:bCs/>
          <w:color w:val="000000"/>
          <w:spacing w:val="-3"/>
          <w:sz w:val="24"/>
          <w:szCs w:val="24"/>
          <w:lang w:val="ru-RU"/>
        </w:rPr>
        <w:t xml:space="preserve">образовательной программы: </w:t>
      </w:r>
    </w:p>
    <w:p w14:paraId="757B0636" w14:textId="77777777" w:rsidR="00064DA5" w:rsidRPr="00CB4EFA" w:rsidRDefault="005A35B1" w:rsidP="009B0889">
      <w:pPr>
        <w:rPr>
          <w:sz w:val="24"/>
          <w:szCs w:val="24"/>
          <w:lang w:val="ru-RU"/>
        </w:rPr>
      </w:pPr>
      <w:r w:rsidRPr="00CB4EFA">
        <w:rPr>
          <w:bCs/>
          <w:color w:val="000000"/>
          <w:spacing w:val="-3"/>
          <w:sz w:val="24"/>
          <w:szCs w:val="24"/>
          <w:lang w:val="ru-RU"/>
        </w:rPr>
        <w:t xml:space="preserve">Рабочая программа входит </w:t>
      </w:r>
      <w:r w:rsidRPr="00CB4EFA">
        <w:rPr>
          <w:color w:val="000000"/>
          <w:spacing w:val="-3"/>
          <w:sz w:val="24"/>
          <w:szCs w:val="24"/>
          <w:lang w:val="ru-RU"/>
        </w:rPr>
        <w:t xml:space="preserve">в </w:t>
      </w:r>
      <w:r w:rsidR="00064DA5" w:rsidRPr="00CB4EFA">
        <w:rPr>
          <w:sz w:val="24"/>
          <w:szCs w:val="24"/>
          <w:lang w:val="ru-RU"/>
        </w:rPr>
        <w:t>общепрофессиональный цикл.</w:t>
      </w:r>
    </w:p>
    <w:p w14:paraId="0BAA3FFB" w14:textId="77777777" w:rsidR="005D44EF" w:rsidRPr="00CB4EFA" w:rsidRDefault="005D44EF" w:rsidP="009B0889">
      <w:pPr>
        <w:rPr>
          <w:sz w:val="24"/>
          <w:szCs w:val="24"/>
          <w:lang w:val="ru-RU"/>
        </w:rPr>
      </w:pPr>
    </w:p>
    <w:p w14:paraId="1D652520" w14:textId="77777777" w:rsidR="005A35B1" w:rsidRPr="00CB4EFA" w:rsidRDefault="005A35B1" w:rsidP="00B6021C">
      <w:pPr>
        <w:pStyle w:val="a5"/>
        <w:numPr>
          <w:ilvl w:val="1"/>
          <w:numId w:val="2"/>
        </w:numPr>
        <w:shd w:val="clear" w:color="auto" w:fill="FFFFFF"/>
        <w:ind w:hanging="736"/>
        <w:jc w:val="both"/>
        <w:rPr>
          <w:b/>
          <w:color w:val="000000"/>
          <w:spacing w:val="-1"/>
          <w:sz w:val="24"/>
          <w:szCs w:val="24"/>
          <w:lang w:val="ru-RU"/>
        </w:rPr>
      </w:pPr>
      <w:r w:rsidRPr="00CB4EFA">
        <w:rPr>
          <w:b/>
          <w:color w:val="000000"/>
          <w:spacing w:val="-1"/>
          <w:sz w:val="24"/>
          <w:szCs w:val="24"/>
          <w:lang w:val="ru-RU"/>
        </w:rPr>
        <w:t>Цели и задачи дисциплины - требования к результатам освоения</w:t>
      </w:r>
      <w:r w:rsidRPr="00CB4EFA">
        <w:rPr>
          <w:b/>
          <w:color w:val="000000"/>
          <w:spacing w:val="-1"/>
          <w:sz w:val="24"/>
          <w:szCs w:val="24"/>
          <w:lang w:val="ru-RU"/>
        </w:rPr>
        <w:br/>
        <w:t>дисциплины:</w:t>
      </w:r>
    </w:p>
    <w:p w14:paraId="0BF5B5D0" w14:textId="77777777" w:rsidR="00B6021C" w:rsidRPr="00B6021C" w:rsidRDefault="00B6021C" w:rsidP="00B6021C">
      <w:pPr>
        <w:spacing w:line="276" w:lineRule="auto"/>
        <w:jc w:val="both"/>
        <w:rPr>
          <w:lang w:val="ru-RU"/>
        </w:rPr>
      </w:pPr>
      <w:r w:rsidRPr="00B6021C">
        <w:rPr>
          <w:lang w:val="ru-RU"/>
        </w:rPr>
        <w:t>«Инженерная графика»</w:t>
      </w:r>
      <w:r w:rsidRPr="00B6021C">
        <w:rPr>
          <w:sz w:val="24"/>
          <w:lang w:val="ru-RU"/>
        </w:rPr>
        <w:t>: формирование знаний о концептуальных основах теории отображения объектов на плоскостях, готовность к использованию теоретических положений компьютерной техники в практике проектной и конструкторской работы.</w:t>
      </w:r>
    </w:p>
    <w:p w14:paraId="6C4CB64A" w14:textId="77777777" w:rsidR="00B6021C" w:rsidRPr="00B6021C" w:rsidRDefault="00B6021C" w:rsidP="00B6021C">
      <w:pPr>
        <w:spacing w:line="276" w:lineRule="auto"/>
        <w:jc w:val="both"/>
        <w:rPr>
          <w:lang w:val="ru-RU"/>
        </w:rPr>
      </w:pPr>
      <w:r w:rsidRPr="00B6021C">
        <w:rPr>
          <w:sz w:val="24"/>
          <w:lang w:val="ru-RU"/>
        </w:rPr>
        <w:t>Дисциплина «Инженерная графика» включена в обязательную часть общепрофессионального цикла образовательной программы.</w:t>
      </w:r>
    </w:p>
    <w:p w14:paraId="31F2AEAC" w14:textId="08302808" w:rsidR="00B6021C" w:rsidRPr="003F2135" w:rsidRDefault="00B6021C" w:rsidP="00B6021C">
      <w:pPr>
        <w:pStyle w:val="112"/>
        <w:ind w:firstLine="284"/>
        <w:rPr>
          <w:rFonts w:ascii="Times New Roman" w:hAnsi="Times New Roman"/>
          <w:color w:val="auto"/>
        </w:rPr>
      </w:pPr>
      <w:bookmarkStart w:id="1" w:name="_Toc177461911"/>
      <w:r w:rsidRPr="003F2135">
        <w:rPr>
          <w:rFonts w:ascii="Times New Roman" w:hAnsi="Times New Roman"/>
          <w:color w:val="auto"/>
        </w:rPr>
        <w:t>1.</w:t>
      </w:r>
      <w:r>
        <w:rPr>
          <w:rFonts w:ascii="Times New Roman" w:hAnsi="Times New Roman"/>
          <w:color w:val="auto"/>
        </w:rPr>
        <w:t>4</w:t>
      </w:r>
      <w:r w:rsidRPr="003F2135">
        <w:rPr>
          <w:rFonts w:ascii="Times New Roman" w:hAnsi="Times New Roman"/>
          <w:color w:val="auto"/>
        </w:rPr>
        <w:t>. Планируемые результаты освоения дисциплины</w:t>
      </w:r>
      <w:bookmarkEnd w:id="1"/>
    </w:p>
    <w:p w14:paraId="4623C83D" w14:textId="77777777" w:rsidR="00B6021C" w:rsidRPr="00B6021C" w:rsidRDefault="00B6021C" w:rsidP="00B6021C">
      <w:pPr>
        <w:ind w:firstLine="709"/>
        <w:jc w:val="both"/>
        <w:rPr>
          <w:sz w:val="24"/>
          <w:lang w:val="ru-RU"/>
        </w:rPr>
      </w:pPr>
      <w:r w:rsidRPr="00B6021C">
        <w:rPr>
          <w:sz w:val="24"/>
          <w:lang w:val="ru-RU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(п. 4.3 ПОП).</w:t>
      </w:r>
    </w:p>
    <w:p w14:paraId="65C59823" w14:textId="77777777" w:rsidR="00B6021C" w:rsidRPr="00B6021C" w:rsidRDefault="00B6021C" w:rsidP="00B6021C">
      <w:pPr>
        <w:spacing w:after="120"/>
        <w:ind w:firstLine="709"/>
        <w:rPr>
          <w:sz w:val="24"/>
          <w:lang w:val="ru-RU"/>
        </w:rPr>
      </w:pPr>
      <w:r w:rsidRPr="00B6021C">
        <w:rPr>
          <w:sz w:val="24"/>
          <w:lang w:val="ru-RU"/>
        </w:rPr>
        <w:t>В результате освоения дисциплины обучающийся должен</w:t>
      </w:r>
      <w:r w:rsidRPr="003F2135">
        <w:rPr>
          <w:sz w:val="24"/>
          <w:vertAlign w:val="superscript"/>
        </w:rPr>
        <w:footnoteReference w:id="1"/>
      </w:r>
      <w:r w:rsidRPr="00B6021C">
        <w:rPr>
          <w:sz w:val="24"/>
          <w:lang w:val="ru-RU"/>
        </w:rPr>
        <w:t>:</w:t>
      </w: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46"/>
        <w:gridCol w:w="2794"/>
        <w:gridCol w:w="2794"/>
        <w:gridCol w:w="2517"/>
      </w:tblGrid>
      <w:tr w:rsidR="00B6021C" w:rsidRPr="003F2135" w14:paraId="4AD73598" w14:textId="77777777" w:rsidTr="001312FF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6C8DBB" w14:textId="77777777" w:rsidR="00B6021C" w:rsidRPr="003F2135" w:rsidRDefault="00B6021C" w:rsidP="001312FF">
            <w:pPr>
              <w:rPr>
                <w:rStyle w:val="aff1"/>
                <w:b/>
              </w:rPr>
            </w:pPr>
            <w:r w:rsidRPr="003F2135">
              <w:rPr>
                <w:rStyle w:val="aff1"/>
                <w:b/>
              </w:rPr>
              <w:t xml:space="preserve">Код ОК, </w:t>
            </w:r>
          </w:p>
          <w:p w14:paraId="20860931" w14:textId="77777777" w:rsidR="00B6021C" w:rsidRPr="003F2135" w:rsidRDefault="00B6021C" w:rsidP="001312FF">
            <w:pPr>
              <w:rPr>
                <w:rStyle w:val="aff1"/>
                <w:b/>
                <w:i w:val="0"/>
              </w:rPr>
            </w:pPr>
            <w:r w:rsidRPr="003F2135">
              <w:rPr>
                <w:rStyle w:val="aff1"/>
                <w:b/>
              </w:rPr>
              <w:t>ПК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B5080" w14:textId="77777777" w:rsidR="00B6021C" w:rsidRPr="003F2135" w:rsidRDefault="00B6021C" w:rsidP="001312FF">
            <w:pPr>
              <w:jc w:val="center"/>
              <w:rPr>
                <w:b/>
              </w:rPr>
            </w:pPr>
            <w:r w:rsidRPr="003F2135">
              <w:rPr>
                <w:b/>
              </w:rPr>
              <w:t>Уметь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EC2514" w14:textId="77777777" w:rsidR="00B6021C" w:rsidRPr="003F2135" w:rsidRDefault="00B6021C" w:rsidP="001312FF">
            <w:pPr>
              <w:jc w:val="center"/>
              <w:rPr>
                <w:b/>
                <w:i/>
              </w:rPr>
            </w:pPr>
            <w:r w:rsidRPr="003F2135">
              <w:rPr>
                <w:b/>
              </w:rPr>
              <w:t>Знать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73D4B" w14:textId="77777777" w:rsidR="00B6021C" w:rsidRPr="003F2135" w:rsidRDefault="00B6021C" w:rsidP="001312FF">
            <w:pPr>
              <w:jc w:val="center"/>
              <w:rPr>
                <w:b/>
                <w:i/>
              </w:rPr>
            </w:pPr>
            <w:r w:rsidRPr="003F2135">
              <w:rPr>
                <w:b/>
              </w:rPr>
              <w:t xml:space="preserve">Владеть навыками </w:t>
            </w:r>
          </w:p>
        </w:tc>
      </w:tr>
      <w:tr w:rsidR="00B6021C" w:rsidRPr="00140E9C" w14:paraId="6FE7A528" w14:textId="77777777" w:rsidTr="001312FF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FEFC5" w14:textId="77777777" w:rsidR="00B6021C" w:rsidRPr="003F2135" w:rsidRDefault="00B6021C" w:rsidP="001312FF">
            <w:r w:rsidRPr="003F2135">
              <w:t>ОК.01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E3374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02D8CFA6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52A2B300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выявлять и эффективно искать информацию, необходимую для решения задачи и/или проблемы</w:t>
            </w:r>
          </w:p>
          <w:p w14:paraId="46B9DA79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владеть актуальными методами работы в профессиональной и смежных сферах</w:t>
            </w:r>
          </w:p>
          <w:p w14:paraId="62FF2BC5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 xml:space="preserve">оценивать результат и последствия своих действий (самостоятельно или с помощью </w:t>
            </w:r>
            <w:r w:rsidRPr="00B6021C">
              <w:rPr>
                <w:lang w:val="ru-RU"/>
              </w:rPr>
              <w:lastRenderedPageBreak/>
              <w:t>наставника)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3F2045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lastRenderedPageBreak/>
              <w:t xml:space="preserve">актуальный профессиональный и социальный контекст, в котором приходится работать и жить </w:t>
            </w:r>
          </w:p>
          <w:p w14:paraId="7AC5F2FF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структура плана для решения задач, алгоритмы выполнения работ в профессиональной и смежных областях</w:t>
            </w:r>
          </w:p>
          <w:p w14:paraId="17080B43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2AA4CF1A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методы работы в профессиональной и смежных сферах</w:t>
            </w:r>
          </w:p>
          <w:p w14:paraId="0FA9D00C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F074C" w14:textId="77777777" w:rsidR="00B6021C" w:rsidRPr="00B6021C" w:rsidRDefault="00B6021C" w:rsidP="001312FF">
            <w:pPr>
              <w:jc w:val="center"/>
              <w:rPr>
                <w:i/>
                <w:lang w:val="ru-RU"/>
              </w:rPr>
            </w:pPr>
          </w:p>
        </w:tc>
      </w:tr>
      <w:tr w:rsidR="00B6021C" w:rsidRPr="003F2135" w14:paraId="70F94839" w14:textId="77777777" w:rsidTr="001312FF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7D25D" w14:textId="77777777" w:rsidR="00B6021C" w:rsidRPr="003F2135" w:rsidRDefault="00B6021C" w:rsidP="001312FF">
            <w:r w:rsidRPr="003F2135">
              <w:t>ОК.02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E0F47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256CFA4D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  <w:p w14:paraId="60CB17D7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оценивать практическую значимость результатов поиска</w:t>
            </w:r>
          </w:p>
          <w:p w14:paraId="6A5E71F6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применять средства информационных технологий для решения профессиональных задач</w:t>
            </w:r>
          </w:p>
          <w:p w14:paraId="4446E8EC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использовать современное программное обеспечение в профессиональной деятельности</w:t>
            </w:r>
          </w:p>
          <w:p w14:paraId="6F62778E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9169EA" w14:textId="77777777" w:rsidR="00B6021C" w:rsidRPr="00B6021C" w:rsidRDefault="00B6021C" w:rsidP="001312FF">
            <w:pPr>
              <w:jc w:val="both"/>
              <w:rPr>
                <w:lang w:val="ru-RU"/>
              </w:rPr>
            </w:pPr>
            <w:r w:rsidRPr="00B6021C">
              <w:rPr>
                <w:lang w:val="ru-RU"/>
              </w:rPr>
              <w:t>номенклатура информационных источников, применяемых в профессиональной деятельности</w:t>
            </w:r>
          </w:p>
          <w:p w14:paraId="7898FC10" w14:textId="77777777" w:rsidR="00B6021C" w:rsidRPr="00B6021C" w:rsidRDefault="00B6021C" w:rsidP="001312FF">
            <w:pPr>
              <w:jc w:val="both"/>
              <w:rPr>
                <w:lang w:val="ru-RU"/>
              </w:rPr>
            </w:pPr>
            <w:r w:rsidRPr="00B6021C">
              <w:rPr>
                <w:lang w:val="ru-RU"/>
              </w:rPr>
              <w:t>приемы структурирования информации</w:t>
            </w:r>
          </w:p>
          <w:p w14:paraId="200AEBA6" w14:textId="77777777" w:rsidR="00B6021C" w:rsidRPr="00B6021C" w:rsidRDefault="00B6021C" w:rsidP="001312FF">
            <w:pPr>
              <w:jc w:val="both"/>
              <w:rPr>
                <w:lang w:val="ru-RU"/>
              </w:rPr>
            </w:pPr>
            <w:r w:rsidRPr="00B6021C">
              <w:rPr>
                <w:lang w:val="ru-RU"/>
              </w:rPr>
              <w:t>формат оформления результатов поиска информации</w:t>
            </w:r>
          </w:p>
          <w:p w14:paraId="5DFF0044" w14:textId="77777777" w:rsidR="00B6021C" w:rsidRPr="00B6021C" w:rsidRDefault="00B6021C" w:rsidP="001312FF">
            <w:pPr>
              <w:jc w:val="both"/>
              <w:rPr>
                <w:lang w:val="ru-RU"/>
              </w:rPr>
            </w:pPr>
            <w:r w:rsidRPr="00B6021C">
              <w:rPr>
                <w:lang w:val="ru-RU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A1D0D" w14:textId="77777777" w:rsidR="00B6021C" w:rsidRPr="003F2135" w:rsidRDefault="00B6021C" w:rsidP="001312FF">
            <w:pPr>
              <w:jc w:val="center"/>
              <w:rPr>
                <w:i/>
              </w:rPr>
            </w:pPr>
            <w:r w:rsidRPr="003F2135">
              <w:rPr>
                <w:i/>
              </w:rPr>
              <w:t>-</w:t>
            </w:r>
          </w:p>
        </w:tc>
      </w:tr>
      <w:tr w:rsidR="00B6021C" w:rsidRPr="003F2135" w14:paraId="4B4CD941" w14:textId="77777777" w:rsidTr="001312FF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49E02" w14:textId="77777777" w:rsidR="00B6021C" w:rsidRPr="003F2135" w:rsidRDefault="00B6021C" w:rsidP="001312FF">
            <w:r w:rsidRPr="003F2135">
              <w:t>ОК.05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E6A67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грамотно излагать свои мысли и оформлять документы по профессиональной тематике на государственном языке;</w:t>
            </w:r>
          </w:p>
          <w:p w14:paraId="5084A352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проявлять толерантность в рабочем коллективе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7A5995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 xml:space="preserve">правила оформления документов </w:t>
            </w:r>
          </w:p>
          <w:p w14:paraId="6FCB65F8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правила построения устных сообщений</w:t>
            </w:r>
          </w:p>
          <w:p w14:paraId="6913C7D0" w14:textId="77777777" w:rsidR="00B6021C" w:rsidRPr="003F2135" w:rsidRDefault="00B6021C" w:rsidP="001312FF">
            <w:r w:rsidRPr="003F2135">
              <w:t>особенности социального и культурного контекста</w:t>
            </w:r>
          </w:p>
          <w:p w14:paraId="36E565FB" w14:textId="77777777" w:rsidR="00B6021C" w:rsidRPr="003F2135" w:rsidRDefault="00B6021C" w:rsidP="001312FF"/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62BD9" w14:textId="77777777" w:rsidR="00B6021C" w:rsidRPr="003F2135" w:rsidRDefault="00B6021C" w:rsidP="001312FF">
            <w:pPr>
              <w:jc w:val="center"/>
              <w:rPr>
                <w:i/>
              </w:rPr>
            </w:pPr>
            <w:r w:rsidRPr="003F2135">
              <w:rPr>
                <w:i/>
              </w:rPr>
              <w:t>-</w:t>
            </w:r>
          </w:p>
        </w:tc>
      </w:tr>
      <w:tr w:rsidR="00B6021C" w:rsidRPr="003F2135" w14:paraId="3291C9E6" w14:textId="77777777" w:rsidTr="001312FF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78002" w14:textId="77777777" w:rsidR="00B6021C" w:rsidRPr="003F2135" w:rsidRDefault="00B6021C" w:rsidP="001312FF">
            <w:r w:rsidRPr="003F2135">
              <w:t>ОК.07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6AE10" w14:textId="77777777" w:rsidR="00B6021C" w:rsidRPr="00B6021C" w:rsidRDefault="00B6021C" w:rsidP="001312FF">
            <w:pPr>
              <w:rPr>
                <w:b/>
                <w:lang w:val="ru-RU"/>
              </w:rPr>
            </w:pPr>
            <w:r w:rsidRPr="00B6021C">
              <w:rPr>
                <w:lang w:val="ru-RU"/>
              </w:rPr>
              <w:t>соблюдать нормы экологической безопасности</w:t>
            </w:r>
          </w:p>
          <w:p w14:paraId="56C04D6A" w14:textId="77777777" w:rsidR="00B6021C" w:rsidRPr="00B6021C" w:rsidRDefault="00B6021C" w:rsidP="001312FF">
            <w:pPr>
              <w:rPr>
                <w:b/>
                <w:lang w:val="ru-RU"/>
              </w:rPr>
            </w:pPr>
            <w:r w:rsidRPr="00B6021C">
              <w:rPr>
                <w:lang w:val="ru-RU"/>
              </w:rPr>
              <w:t>определять направления ресурсосбережения в рамках профессиональной деятельности по специальности</w:t>
            </w:r>
          </w:p>
          <w:p w14:paraId="2A66BECA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организовывать профессиональную деятельность с соблюдением принципов бережливого производства</w:t>
            </w:r>
          </w:p>
          <w:p w14:paraId="42B218B5" w14:textId="77777777" w:rsidR="00B6021C" w:rsidRPr="00B6021C" w:rsidRDefault="00B6021C" w:rsidP="001312FF">
            <w:pPr>
              <w:rPr>
                <w:b/>
                <w:lang w:val="ru-RU"/>
              </w:rPr>
            </w:pPr>
            <w:r w:rsidRPr="00B6021C">
              <w:rPr>
                <w:lang w:val="ru-RU"/>
              </w:rPr>
              <w:t>организовывать профессиональную деятельность с учетом знаний об изменении климатических условий региона</w:t>
            </w:r>
          </w:p>
          <w:p w14:paraId="456AC2FA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эффективно действовать в чрезвычайных ситуациях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C6C7E3" w14:textId="77777777" w:rsidR="00B6021C" w:rsidRPr="00B6021C" w:rsidRDefault="00B6021C" w:rsidP="001312FF">
            <w:pPr>
              <w:rPr>
                <w:b/>
                <w:lang w:val="ru-RU"/>
              </w:rPr>
            </w:pPr>
            <w:r w:rsidRPr="00B6021C">
              <w:rPr>
                <w:lang w:val="ru-RU"/>
              </w:rPr>
              <w:t xml:space="preserve">правила экологической безопасности при ведении профессиональной деятельности </w:t>
            </w:r>
          </w:p>
          <w:p w14:paraId="03EF2BDB" w14:textId="77777777" w:rsidR="00B6021C" w:rsidRPr="00B6021C" w:rsidRDefault="00B6021C" w:rsidP="001312FF">
            <w:pPr>
              <w:rPr>
                <w:b/>
                <w:lang w:val="ru-RU"/>
              </w:rPr>
            </w:pPr>
            <w:r w:rsidRPr="00B6021C">
              <w:rPr>
                <w:lang w:val="ru-RU"/>
              </w:rPr>
              <w:t>основные ресурсы, задействованные в профессиональной деятельности</w:t>
            </w:r>
          </w:p>
          <w:p w14:paraId="0972229D" w14:textId="77777777" w:rsidR="00B6021C" w:rsidRPr="00B6021C" w:rsidRDefault="00B6021C" w:rsidP="001312FF">
            <w:pPr>
              <w:rPr>
                <w:b/>
                <w:lang w:val="ru-RU"/>
              </w:rPr>
            </w:pPr>
            <w:r w:rsidRPr="00B6021C">
              <w:rPr>
                <w:lang w:val="ru-RU"/>
              </w:rPr>
              <w:t>пути обеспечения ресурсосбережения</w:t>
            </w:r>
          </w:p>
          <w:p w14:paraId="7AA6A165" w14:textId="77777777" w:rsidR="00B6021C" w:rsidRPr="00B6021C" w:rsidRDefault="00B6021C" w:rsidP="001312FF">
            <w:pPr>
              <w:rPr>
                <w:b/>
                <w:lang w:val="ru-RU"/>
              </w:rPr>
            </w:pPr>
            <w:r w:rsidRPr="00B6021C">
              <w:rPr>
                <w:lang w:val="ru-RU"/>
              </w:rPr>
              <w:t>принципы бережливого производства</w:t>
            </w:r>
          </w:p>
          <w:p w14:paraId="658AA104" w14:textId="77777777" w:rsidR="00B6021C" w:rsidRPr="00B6021C" w:rsidRDefault="00B6021C" w:rsidP="001312FF">
            <w:pPr>
              <w:rPr>
                <w:b/>
                <w:lang w:val="ru-RU"/>
              </w:rPr>
            </w:pPr>
            <w:r w:rsidRPr="00B6021C">
              <w:rPr>
                <w:lang w:val="ru-RU"/>
              </w:rPr>
              <w:t>основные направления изменения климатических условий региона</w:t>
            </w:r>
          </w:p>
          <w:p w14:paraId="12500414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правила поведения в чрезвычайных ситуациях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91CC7" w14:textId="77777777" w:rsidR="00B6021C" w:rsidRPr="003F2135" w:rsidRDefault="00B6021C" w:rsidP="001312FF">
            <w:pPr>
              <w:jc w:val="center"/>
              <w:rPr>
                <w:i/>
              </w:rPr>
            </w:pPr>
            <w:r w:rsidRPr="003F2135">
              <w:rPr>
                <w:i/>
              </w:rPr>
              <w:t>-</w:t>
            </w:r>
          </w:p>
        </w:tc>
      </w:tr>
      <w:tr w:rsidR="00B6021C" w:rsidRPr="00140E9C" w14:paraId="23F02639" w14:textId="77777777" w:rsidTr="001312FF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B3A99" w14:textId="77777777" w:rsidR="00B6021C" w:rsidRPr="003F2135" w:rsidRDefault="00B6021C" w:rsidP="001312FF">
            <w:r w:rsidRPr="003F2135">
              <w:lastRenderedPageBreak/>
              <w:t>ПК 1.2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3C258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437DBE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Конструктивные особенности, технические и эксплуатационные характеристики автотранспортных средств, их агрегатов, систем, механизмов и узлов.</w:t>
            </w:r>
          </w:p>
          <w:p w14:paraId="713B9858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505C43" w14:textId="77777777" w:rsidR="00B6021C" w:rsidRPr="00B6021C" w:rsidRDefault="00B6021C" w:rsidP="001312FF">
            <w:pPr>
              <w:ind w:firstLine="29"/>
              <w:contextualSpacing/>
              <w:jc w:val="both"/>
              <w:rPr>
                <w:lang w:val="ru-RU"/>
              </w:rPr>
            </w:pPr>
            <w:r w:rsidRPr="00B6021C">
              <w:rPr>
                <w:lang w:val="ru-RU"/>
              </w:rPr>
              <w:t>Проверка технического состояния автотранспортных средств.</w:t>
            </w:r>
          </w:p>
        </w:tc>
      </w:tr>
      <w:tr w:rsidR="00B6021C" w:rsidRPr="00140E9C" w14:paraId="01F1E63F" w14:textId="77777777" w:rsidTr="001312FF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70ECE" w14:textId="77777777" w:rsidR="00B6021C" w:rsidRPr="003F2135" w:rsidRDefault="00B6021C" w:rsidP="001312FF">
            <w:r w:rsidRPr="003F2135">
              <w:t>ПК 1.3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FD437" w14:textId="77777777" w:rsidR="00B6021C" w:rsidRPr="00B6021C" w:rsidRDefault="00B6021C" w:rsidP="001312FF">
            <w:pPr>
              <w:ind w:left="29"/>
              <w:contextualSpacing/>
              <w:rPr>
                <w:lang w:val="ru-RU"/>
              </w:rPr>
            </w:pPr>
            <w:r w:rsidRPr="00B6021C">
              <w:rPr>
                <w:lang w:val="ru-RU"/>
              </w:rPr>
              <w:t>Пользоваться справочными материалами и технической документацией по эксплуатации, диагностике, обслуживанию и ремонту автотранспортных средств и их компонентов.</w:t>
            </w:r>
          </w:p>
          <w:p w14:paraId="4F7D4AF3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Пользоваться персональным компьютером и специализированным программным обеспечением.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B1279E" w14:textId="77777777" w:rsidR="00B6021C" w:rsidRPr="00B6021C" w:rsidRDefault="00B6021C" w:rsidP="001312FF">
            <w:pPr>
              <w:ind w:left="29"/>
              <w:contextualSpacing/>
              <w:jc w:val="both"/>
              <w:rPr>
                <w:lang w:val="ru-RU"/>
              </w:rPr>
            </w:pPr>
            <w:r w:rsidRPr="00B6021C">
              <w:rPr>
                <w:lang w:val="ru-RU"/>
              </w:rPr>
              <w:t>Особенности конструкции автотранспортных средств и их компонентов.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99BFB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-Подбор запасных частей и расходных материалов для ремонта.</w:t>
            </w:r>
          </w:p>
        </w:tc>
      </w:tr>
      <w:tr w:rsidR="00B6021C" w:rsidRPr="003F2135" w14:paraId="4CC44656" w14:textId="77777777" w:rsidTr="001312FF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AAE51" w14:textId="77777777" w:rsidR="00B6021C" w:rsidRPr="003F2135" w:rsidRDefault="00B6021C" w:rsidP="001312FF">
            <w:r w:rsidRPr="003F2135">
              <w:t>ПК 1.4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E3271" w14:textId="77777777" w:rsidR="00B6021C" w:rsidRPr="00B6021C" w:rsidRDefault="00B6021C" w:rsidP="001312FF">
            <w:pPr>
              <w:ind w:left="29"/>
              <w:contextualSpacing/>
              <w:rPr>
                <w:lang w:val="ru-RU"/>
              </w:rPr>
            </w:pPr>
            <w:r w:rsidRPr="00B6021C">
              <w:rPr>
                <w:lang w:val="ru-RU"/>
              </w:rPr>
              <w:t>Пользоваться справочными материалами и технической документацией организации-изготовителя по установке и эксплуатации дополнительного оборудования на автотранспортные средства и их компоненты.</w:t>
            </w:r>
          </w:p>
          <w:p w14:paraId="3A0201CD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Систематизировать информацию о технических и потребительских особенностях дополнительного оборудования.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0BECE9" w14:textId="77777777" w:rsidR="00B6021C" w:rsidRPr="00B6021C" w:rsidRDefault="00B6021C" w:rsidP="001312FF">
            <w:pPr>
              <w:rPr>
                <w:i/>
                <w:lang w:val="ru-RU"/>
              </w:rPr>
            </w:pPr>
            <w:r w:rsidRPr="00B6021C">
              <w:rPr>
                <w:lang w:val="ru-RU"/>
              </w:rPr>
              <w:t>Правила работы со справочными материалами и технической документацией организации-изготовителя дополнительного оборудования.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CA5E0" w14:textId="77777777" w:rsidR="00B6021C" w:rsidRPr="003F2135" w:rsidRDefault="00B6021C" w:rsidP="001312FF">
            <w:pPr>
              <w:rPr>
                <w:i/>
              </w:rPr>
            </w:pPr>
            <w:r w:rsidRPr="003F2135">
              <w:t>-.</w:t>
            </w:r>
          </w:p>
        </w:tc>
      </w:tr>
      <w:tr w:rsidR="00B6021C" w:rsidRPr="003F2135" w14:paraId="329B673E" w14:textId="77777777" w:rsidTr="001312FF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B216B" w14:textId="77777777" w:rsidR="00B6021C" w:rsidRPr="003F2135" w:rsidRDefault="00B6021C" w:rsidP="001312FF">
            <w:r w:rsidRPr="003F2135">
              <w:t>ПК 2.1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DC6FC" w14:textId="77777777" w:rsidR="00B6021C" w:rsidRPr="00B6021C" w:rsidRDefault="00B6021C" w:rsidP="001312FF">
            <w:pPr>
              <w:rPr>
                <w:lang w:val="ru-RU"/>
              </w:rPr>
            </w:pPr>
            <w:r w:rsidRPr="00B6021C">
              <w:rPr>
                <w:lang w:val="ru-RU"/>
              </w:rPr>
              <w:t>-Пользоваться справочными материалами и технической документацией организаций-изготовителей автотранспортных средств, материалов, оборудования и инструмента.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578578" w14:textId="77777777" w:rsidR="00B6021C" w:rsidRPr="00B6021C" w:rsidRDefault="00B6021C" w:rsidP="001312FF">
            <w:pPr>
              <w:rPr>
                <w:i/>
                <w:lang w:val="ru-RU"/>
              </w:rPr>
            </w:pPr>
            <w:r w:rsidRPr="00B6021C">
              <w:rPr>
                <w:lang w:val="ru-RU"/>
              </w:rPr>
              <w:t>Номенклатура оборудования и инструмента, используемого для проведения работ по техническому обслуживанию и ремонту автотранспортных средств и их компонентов.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810DB" w14:textId="77777777" w:rsidR="00B6021C" w:rsidRPr="003F2135" w:rsidRDefault="00B6021C" w:rsidP="001312FF">
            <w:pPr>
              <w:rPr>
                <w:i/>
              </w:rPr>
            </w:pPr>
            <w:r w:rsidRPr="003F2135">
              <w:t>-.</w:t>
            </w:r>
          </w:p>
        </w:tc>
      </w:tr>
    </w:tbl>
    <w:p w14:paraId="59964913" w14:textId="3807A51E" w:rsidR="005A35B1" w:rsidRPr="002C68EE" w:rsidRDefault="005A35B1" w:rsidP="002C68EE">
      <w:pPr>
        <w:pStyle w:val="a5"/>
        <w:numPr>
          <w:ilvl w:val="1"/>
          <w:numId w:val="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sz w:val="24"/>
          <w:szCs w:val="24"/>
          <w:lang w:val="ru-RU"/>
        </w:rPr>
      </w:pPr>
      <w:r w:rsidRPr="002C68EE">
        <w:rPr>
          <w:b/>
          <w:sz w:val="24"/>
          <w:szCs w:val="24"/>
          <w:lang w:val="ru-RU"/>
        </w:rPr>
        <w:t>Количество часов на освоение рабочей программы учебной дисциплины:</w:t>
      </w:r>
    </w:p>
    <w:p w14:paraId="757E53C3" w14:textId="77777777" w:rsidR="005D44EF" w:rsidRPr="00CB4EFA" w:rsidRDefault="002277BB" w:rsidP="00C02E19">
      <w:pPr>
        <w:spacing w:line="360" w:lineRule="auto"/>
        <w:ind w:firstLine="720"/>
        <w:rPr>
          <w:color w:val="000000"/>
          <w:spacing w:val="-2"/>
          <w:sz w:val="24"/>
          <w:szCs w:val="24"/>
          <w:lang w:val="ru-RU"/>
        </w:rPr>
      </w:pPr>
      <w:r>
        <w:rPr>
          <w:color w:val="000000"/>
          <w:spacing w:val="-2"/>
          <w:sz w:val="24"/>
          <w:szCs w:val="24"/>
          <w:lang w:val="ru-RU"/>
        </w:rPr>
        <w:t>Объем образовательной</w:t>
      </w:r>
      <w:r w:rsidR="005D44EF" w:rsidRPr="00CB4EFA">
        <w:rPr>
          <w:color w:val="000000"/>
          <w:spacing w:val="-2"/>
          <w:sz w:val="24"/>
          <w:szCs w:val="24"/>
          <w:lang w:val="ru-RU"/>
        </w:rPr>
        <w:t xml:space="preserve"> нагрузки обучающегося </w:t>
      </w:r>
      <w:r w:rsidR="002F22F9">
        <w:rPr>
          <w:color w:val="000000"/>
          <w:spacing w:val="-2"/>
          <w:sz w:val="24"/>
          <w:szCs w:val="24"/>
          <w:lang w:val="ru-RU"/>
        </w:rPr>
        <w:t xml:space="preserve">– </w:t>
      </w:r>
      <w:r w:rsidR="00C902E6">
        <w:rPr>
          <w:color w:val="000000"/>
          <w:spacing w:val="-2"/>
          <w:sz w:val="24"/>
          <w:szCs w:val="24"/>
          <w:lang w:val="ru-RU"/>
        </w:rPr>
        <w:t>86</w:t>
      </w:r>
      <w:r w:rsidR="005D44EF" w:rsidRPr="00CB4EFA">
        <w:rPr>
          <w:color w:val="000000"/>
          <w:spacing w:val="-2"/>
          <w:sz w:val="24"/>
          <w:szCs w:val="24"/>
          <w:lang w:val="ru-RU"/>
        </w:rPr>
        <w:t xml:space="preserve"> час</w:t>
      </w:r>
      <w:r w:rsidR="00C02E19" w:rsidRPr="00CB4EFA">
        <w:rPr>
          <w:color w:val="000000"/>
          <w:spacing w:val="-2"/>
          <w:sz w:val="24"/>
          <w:szCs w:val="24"/>
          <w:lang w:val="ru-RU"/>
        </w:rPr>
        <w:t>ов</w:t>
      </w:r>
      <w:r w:rsidR="005D44EF" w:rsidRPr="00CB4EFA">
        <w:rPr>
          <w:color w:val="000000"/>
          <w:spacing w:val="-2"/>
          <w:sz w:val="24"/>
          <w:szCs w:val="24"/>
          <w:lang w:val="ru-RU"/>
        </w:rPr>
        <w:t xml:space="preserve">, </w:t>
      </w:r>
      <w:r w:rsidR="0048279B">
        <w:rPr>
          <w:color w:val="000000"/>
          <w:spacing w:val="-2"/>
          <w:sz w:val="24"/>
          <w:szCs w:val="24"/>
          <w:lang w:val="ru-RU"/>
        </w:rPr>
        <w:t>в том числе</w:t>
      </w:r>
      <w:r w:rsidR="005D44EF" w:rsidRPr="00CB4EFA">
        <w:rPr>
          <w:color w:val="000000"/>
          <w:spacing w:val="-2"/>
          <w:sz w:val="24"/>
          <w:szCs w:val="24"/>
          <w:lang w:val="ru-RU"/>
        </w:rPr>
        <w:t>:</w:t>
      </w:r>
    </w:p>
    <w:p w14:paraId="0A605555" w14:textId="77777777" w:rsidR="002F22F9" w:rsidRDefault="0048279B" w:rsidP="00C02E19">
      <w:pPr>
        <w:spacing w:line="360" w:lineRule="auto"/>
        <w:ind w:firstLine="720"/>
        <w:rPr>
          <w:color w:val="000000"/>
          <w:spacing w:val="-2"/>
          <w:sz w:val="24"/>
          <w:szCs w:val="24"/>
          <w:lang w:val="ru-RU"/>
        </w:rPr>
      </w:pPr>
      <w:r>
        <w:rPr>
          <w:color w:val="000000"/>
          <w:spacing w:val="-2"/>
          <w:sz w:val="24"/>
          <w:szCs w:val="24"/>
          <w:lang w:val="ru-RU"/>
        </w:rPr>
        <w:lastRenderedPageBreak/>
        <w:t>во взаимодействии с преподавателем</w:t>
      </w:r>
      <w:r w:rsidR="002F22F9" w:rsidRPr="00CB4EFA">
        <w:rPr>
          <w:color w:val="000000"/>
          <w:spacing w:val="-2"/>
          <w:sz w:val="24"/>
          <w:szCs w:val="24"/>
          <w:lang w:val="ru-RU"/>
        </w:rPr>
        <w:t xml:space="preserve"> </w:t>
      </w:r>
      <w:r w:rsidR="002F22F9">
        <w:rPr>
          <w:color w:val="000000"/>
          <w:spacing w:val="-2"/>
          <w:sz w:val="24"/>
          <w:szCs w:val="24"/>
          <w:lang w:val="ru-RU"/>
        </w:rPr>
        <w:t xml:space="preserve">– </w:t>
      </w:r>
      <w:r w:rsidR="00C902E6">
        <w:rPr>
          <w:color w:val="000000"/>
          <w:spacing w:val="-2"/>
          <w:sz w:val="24"/>
          <w:szCs w:val="24"/>
          <w:lang w:val="ru-RU"/>
        </w:rPr>
        <w:t>80</w:t>
      </w:r>
      <w:r w:rsidR="00C02E19" w:rsidRPr="00CB4EFA">
        <w:rPr>
          <w:color w:val="000000"/>
          <w:spacing w:val="-2"/>
          <w:sz w:val="24"/>
          <w:szCs w:val="24"/>
          <w:lang w:val="ru-RU"/>
        </w:rPr>
        <w:t xml:space="preserve"> час</w:t>
      </w:r>
      <w:r w:rsidR="00C902E6">
        <w:rPr>
          <w:color w:val="000000"/>
          <w:spacing w:val="-2"/>
          <w:sz w:val="24"/>
          <w:szCs w:val="24"/>
          <w:lang w:val="ru-RU"/>
        </w:rPr>
        <w:t>ов</w:t>
      </w:r>
      <w:r>
        <w:rPr>
          <w:color w:val="000000"/>
          <w:spacing w:val="-2"/>
          <w:sz w:val="24"/>
          <w:szCs w:val="24"/>
          <w:lang w:val="ru-RU"/>
        </w:rPr>
        <w:t>.</w:t>
      </w:r>
    </w:p>
    <w:p w14:paraId="2CB64A2A" w14:textId="77777777" w:rsidR="00C16CAB" w:rsidRPr="00CB4EFA" w:rsidRDefault="005A35B1" w:rsidP="00C02E19">
      <w:pPr>
        <w:spacing w:line="360" w:lineRule="auto"/>
        <w:ind w:firstLine="720"/>
        <w:rPr>
          <w:sz w:val="24"/>
          <w:szCs w:val="24"/>
          <w:lang w:val="ru-RU"/>
        </w:rPr>
        <w:sectPr w:rsidR="00C16CAB" w:rsidRPr="00CB4EFA" w:rsidSect="00830B62">
          <w:footerReference w:type="default" r:id="rId9"/>
          <w:pgSz w:w="11910" w:h="16840"/>
          <w:pgMar w:top="1060" w:right="740" w:bottom="940" w:left="1600" w:header="0" w:footer="759" w:gutter="0"/>
          <w:pgNumType w:start="0"/>
          <w:cols w:space="720"/>
          <w:titlePg/>
          <w:docGrid w:linePitch="299"/>
        </w:sectPr>
      </w:pPr>
      <w:r w:rsidRPr="00CB4EFA">
        <w:rPr>
          <w:color w:val="000000"/>
          <w:spacing w:val="-2"/>
          <w:sz w:val="24"/>
          <w:szCs w:val="24"/>
          <w:lang w:val="ru-RU"/>
        </w:rPr>
        <w:br w:type="page"/>
      </w:r>
    </w:p>
    <w:p w14:paraId="6847EE25" w14:textId="6490791F" w:rsidR="00C16CAB" w:rsidRPr="00CB4EFA" w:rsidRDefault="00997662" w:rsidP="00997662">
      <w:pPr>
        <w:pStyle w:val="1"/>
        <w:tabs>
          <w:tab w:val="left" w:pos="1077"/>
        </w:tabs>
        <w:ind w:left="72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2.</w:t>
      </w:r>
      <w:r w:rsidR="00EC75BE" w:rsidRPr="00CB4EFA">
        <w:rPr>
          <w:sz w:val="24"/>
          <w:szCs w:val="24"/>
          <w:lang w:val="ru-RU"/>
        </w:rPr>
        <w:t>СТРУКТУРА И СОДЕРЖАНИЕ УЧЕБНОЙ</w:t>
      </w:r>
      <w:r w:rsidR="00D100AE">
        <w:rPr>
          <w:sz w:val="24"/>
          <w:szCs w:val="24"/>
          <w:lang w:val="ru-RU"/>
        </w:rPr>
        <w:t xml:space="preserve"> </w:t>
      </w:r>
      <w:r w:rsidR="00EC75BE" w:rsidRPr="00CB4EFA">
        <w:rPr>
          <w:sz w:val="24"/>
          <w:szCs w:val="24"/>
          <w:lang w:val="ru-RU"/>
        </w:rPr>
        <w:t>ДИСЦИПЛИНЫ</w:t>
      </w:r>
    </w:p>
    <w:p w14:paraId="2A87E6D2" w14:textId="77777777" w:rsidR="00C16CAB" w:rsidRPr="00CB4EFA" w:rsidRDefault="00C16CAB" w:rsidP="009B0889">
      <w:pPr>
        <w:pStyle w:val="a3"/>
        <w:spacing w:before="2"/>
        <w:rPr>
          <w:b/>
          <w:sz w:val="24"/>
          <w:szCs w:val="24"/>
          <w:lang w:val="ru-RU"/>
        </w:rPr>
      </w:pPr>
    </w:p>
    <w:p w14:paraId="3AAED6EA" w14:textId="77777777" w:rsidR="00C16CAB" w:rsidRPr="00CB4EFA" w:rsidRDefault="00EC75BE" w:rsidP="003E7598">
      <w:pPr>
        <w:pStyle w:val="a5"/>
        <w:numPr>
          <w:ilvl w:val="1"/>
          <w:numId w:val="3"/>
        </w:numPr>
        <w:tabs>
          <w:tab w:val="left" w:pos="1715"/>
        </w:tabs>
        <w:rPr>
          <w:b/>
          <w:sz w:val="24"/>
          <w:szCs w:val="24"/>
          <w:lang w:val="ru-RU"/>
        </w:rPr>
      </w:pPr>
      <w:r w:rsidRPr="00CB4EFA">
        <w:rPr>
          <w:b/>
          <w:sz w:val="24"/>
          <w:szCs w:val="24"/>
          <w:lang w:val="ru-RU"/>
        </w:rPr>
        <w:t>Объем учебной дисциплины и виды учебной</w:t>
      </w:r>
      <w:r w:rsidR="00C02E19" w:rsidRPr="00CB4EFA">
        <w:rPr>
          <w:b/>
          <w:sz w:val="24"/>
          <w:szCs w:val="24"/>
          <w:lang w:val="ru-RU"/>
        </w:rPr>
        <w:t xml:space="preserve"> </w:t>
      </w:r>
      <w:r w:rsidRPr="00CB4EFA">
        <w:rPr>
          <w:b/>
          <w:sz w:val="24"/>
          <w:szCs w:val="24"/>
          <w:lang w:val="ru-RU"/>
        </w:rPr>
        <w:t>работы</w:t>
      </w:r>
    </w:p>
    <w:p w14:paraId="60779391" w14:textId="77777777" w:rsidR="005D44EF" w:rsidRPr="00CB4EFA" w:rsidRDefault="005D44EF" w:rsidP="005D44EF">
      <w:pPr>
        <w:tabs>
          <w:tab w:val="left" w:pos="1715"/>
        </w:tabs>
        <w:rPr>
          <w:b/>
          <w:sz w:val="24"/>
          <w:szCs w:val="24"/>
          <w:lang w:val="ru-RU"/>
        </w:rPr>
      </w:pPr>
    </w:p>
    <w:p w14:paraId="6665033B" w14:textId="77777777" w:rsidR="005D44EF" w:rsidRPr="00CB4EFA" w:rsidRDefault="005D44EF" w:rsidP="005D44EF">
      <w:pPr>
        <w:tabs>
          <w:tab w:val="left" w:pos="1715"/>
        </w:tabs>
        <w:rPr>
          <w:b/>
          <w:sz w:val="24"/>
          <w:szCs w:val="24"/>
          <w:lang w:val="ru-RU"/>
        </w:rPr>
      </w:pPr>
    </w:p>
    <w:tbl>
      <w:tblPr>
        <w:tblW w:w="946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564"/>
      </w:tblGrid>
      <w:tr w:rsidR="0048279B" w:rsidRPr="00CB4EFA" w14:paraId="0C258A11" w14:textId="77777777" w:rsidTr="0048279B">
        <w:trPr>
          <w:trHeight w:val="460"/>
        </w:trPr>
        <w:tc>
          <w:tcPr>
            <w:tcW w:w="7904" w:type="dxa"/>
            <w:shd w:val="clear" w:color="auto" w:fill="auto"/>
            <w:vAlign w:val="center"/>
          </w:tcPr>
          <w:p w14:paraId="4C39DB4E" w14:textId="77777777" w:rsidR="0048279B" w:rsidRPr="00CB4EFA" w:rsidRDefault="0048279B" w:rsidP="005D44EF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CB4EFA">
              <w:rPr>
                <w:b/>
                <w:sz w:val="24"/>
                <w:szCs w:val="24"/>
                <w:lang w:val="ru-RU" w:eastAsia="ru-RU"/>
              </w:rPr>
              <w:t>Вид учебной работы</w:t>
            </w:r>
          </w:p>
        </w:tc>
        <w:tc>
          <w:tcPr>
            <w:tcW w:w="1564" w:type="dxa"/>
            <w:shd w:val="clear" w:color="auto" w:fill="auto"/>
          </w:tcPr>
          <w:p w14:paraId="629F1640" w14:textId="77777777" w:rsidR="0048279B" w:rsidRPr="00CB4EFA" w:rsidRDefault="0048279B" w:rsidP="005D44EF">
            <w:pPr>
              <w:widowControl/>
              <w:jc w:val="both"/>
              <w:rPr>
                <w:i/>
                <w:iCs/>
                <w:sz w:val="24"/>
                <w:szCs w:val="24"/>
                <w:lang w:val="ru-RU" w:eastAsia="ru-RU"/>
              </w:rPr>
            </w:pPr>
            <w:r w:rsidRPr="00CB4EFA">
              <w:rPr>
                <w:b/>
                <w:i/>
                <w:iCs/>
                <w:sz w:val="24"/>
                <w:szCs w:val="24"/>
                <w:lang w:val="ru-RU" w:eastAsia="ru-RU"/>
              </w:rPr>
              <w:t xml:space="preserve">Объем часов </w:t>
            </w:r>
          </w:p>
        </w:tc>
      </w:tr>
      <w:tr w:rsidR="0048279B" w:rsidRPr="00CB4EFA" w14:paraId="18F8280C" w14:textId="77777777" w:rsidTr="0048279B">
        <w:trPr>
          <w:trHeight w:val="285"/>
        </w:trPr>
        <w:tc>
          <w:tcPr>
            <w:tcW w:w="7904" w:type="dxa"/>
            <w:shd w:val="clear" w:color="auto" w:fill="auto"/>
          </w:tcPr>
          <w:p w14:paraId="172E6879" w14:textId="77777777" w:rsidR="0048279B" w:rsidRPr="00CB4EFA" w:rsidRDefault="0048279B" w:rsidP="002F22F9">
            <w:pPr>
              <w:widowControl/>
              <w:jc w:val="both"/>
              <w:rPr>
                <w:b/>
                <w:sz w:val="24"/>
                <w:szCs w:val="24"/>
                <w:lang w:val="ru-RU" w:eastAsia="ru-RU"/>
              </w:rPr>
            </w:pPr>
            <w:r w:rsidRPr="0048279B">
              <w:rPr>
                <w:b/>
                <w:sz w:val="24"/>
                <w:szCs w:val="24"/>
                <w:lang w:val="ru-RU" w:eastAsia="ru-RU"/>
              </w:rPr>
              <w:t>Объем образовательной нагрузки</w:t>
            </w:r>
          </w:p>
        </w:tc>
        <w:tc>
          <w:tcPr>
            <w:tcW w:w="1564" w:type="dxa"/>
            <w:shd w:val="clear" w:color="auto" w:fill="auto"/>
          </w:tcPr>
          <w:p w14:paraId="6A6AA992" w14:textId="77777777" w:rsidR="0048279B" w:rsidRPr="00CB4EFA" w:rsidRDefault="00C902E6" w:rsidP="008B418A">
            <w:pPr>
              <w:widowControl/>
              <w:jc w:val="center"/>
              <w:rPr>
                <w:iCs/>
                <w:sz w:val="24"/>
                <w:szCs w:val="24"/>
                <w:lang w:val="ru-RU" w:eastAsia="ru-RU"/>
              </w:rPr>
            </w:pPr>
            <w:r>
              <w:rPr>
                <w:iCs/>
                <w:sz w:val="24"/>
                <w:szCs w:val="24"/>
                <w:lang w:val="ru-RU" w:eastAsia="ru-RU"/>
              </w:rPr>
              <w:t>86</w:t>
            </w:r>
          </w:p>
        </w:tc>
      </w:tr>
      <w:tr w:rsidR="0048279B" w:rsidRPr="00CB4EFA" w14:paraId="65DEC919" w14:textId="77777777" w:rsidTr="0048279B">
        <w:tc>
          <w:tcPr>
            <w:tcW w:w="7904" w:type="dxa"/>
            <w:shd w:val="clear" w:color="auto" w:fill="auto"/>
          </w:tcPr>
          <w:p w14:paraId="03251E51" w14:textId="77777777" w:rsidR="0048279B" w:rsidRPr="002F22F9" w:rsidRDefault="0048279B" w:rsidP="002F22F9">
            <w:pPr>
              <w:widowControl/>
              <w:jc w:val="both"/>
              <w:rPr>
                <w:b/>
                <w:sz w:val="24"/>
                <w:szCs w:val="24"/>
                <w:lang w:val="ru-RU" w:eastAsia="ru-RU"/>
              </w:rPr>
            </w:pPr>
            <w:r w:rsidRPr="0048279B">
              <w:rPr>
                <w:b/>
                <w:sz w:val="24"/>
                <w:szCs w:val="24"/>
                <w:lang w:val="ru-RU" w:eastAsia="ru-RU"/>
              </w:rPr>
              <w:t>во взаимодействии с преподавателем</w:t>
            </w:r>
          </w:p>
        </w:tc>
        <w:tc>
          <w:tcPr>
            <w:tcW w:w="1564" w:type="dxa"/>
            <w:shd w:val="clear" w:color="auto" w:fill="auto"/>
          </w:tcPr>
          <w:p w14:paraId="4208C79E" w14:textId="77777777" w:rsidR="0048279B" w:rsidRPr="00CB4EFA" w:rsidRDefault="00C902E6" w:rsidP="006A3DCD">
            <w:pPr>
              <w:widowControl/>
              <w:jc w:val="center"/>
              <w:rPr>
                <w:iCs/>
                <w:sz w:val="24"/>
                <w:szCs w:val="24"/>
                <w:lang w:val="ru-RU" w:eastAsia="ru-RU"/>
              </w:rPr>
            </w:pPr>
            <w:r>
              <w:rPr>
                <w:iCs/>
                <w:sz w:val="24"/>
                <w:szCs w:val="24"/>
                <w:lang w:val="ru-RU" w:eastAsia="ru-RU"/>
              </w:rPr>
              <w:t>80</w:t>
            </w:r>
          </w:p>
        </w:tc>
      </w:tr>
      <w:tr w:rsidR="0048279B" w:rsidRPr="00CB4EFA" w14:paraId="3820C27D" w14:textId="77777777" w:rsidTr="0048279B">
        <w:tc>
          <w:tcPr>
            <w:tcW w:w="7904" w:type="dxa"/>
            <w:shd w:val="clear" w:color="auto" w:fill="auto"/>
          </w:tcPr>
          <w:p w14:paraId="2ED5A69D" w14:textId="77777777" w:rsidR="0048279B" w:rsidRPr="00CB4EFA" w:rsidRDefault="0048279B" w:rsidP="005D44EF">
            <w:pPr>
              <w:widowControl/>
              <w:jc w:val="both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в</w:t>
            </w:r>
            <w:r w:rsidRPr="00CB4EFA">
              <w:rPr>
                <w:sz w:val="24"/>
                <w:szCs w:val="24"/>
                <w:lang w:val="ru-RU" w:eastAsia="ru-RU"/>
              </w:rPr>
              <w:t xml:space="preserve"> том числе</w:t>
            </w:r>
            <w:r>
              <w:rPr>
                <w:sz w:val="24"/>
                <w:szCs w:val="24"/>
                <w:lang w:val="ru-RU" w:eastAsia="ru-RU"/>
              </w:rPr>
              <w:t>:</w:t>
            </w:r>
          </w:p>
        </w:tc>
        <w:tc>
          <w:tcPr>
            <w:tcW w:w="1564" w:type="dxa"/>
            <w:shd w:val="clear" w:color="auto" w:fill="auto"/>
          </w:tcPr>
          <w:p w14:paraId="5565A967" w14:textId="77777777" w:rsidR="0048279B" w:rsidRPr="00CB4EFA" w:rsidRDefault="0048279B" w:rsidP="005D44EF">
            <w:pPr>
              <w:widowControl/>
              <w:jc w:val="center"/>
              <w:rPr>
                <w:iCs/>
                <w:sz w:val="24"/>
                <w:szCs w:val="24"/>
                <w:lang w:val="ru-RU" w:eastAsia="ru-RU"/>
              </w:rPr>
            </w:pPr>
          </w:p>
        </w:tc>
      </w:tr>
      <w:tr w:rsidR="0048279B" w:rsidRPr="00CB4EFA" w14:paraId="29D6C9A3" w14:textId="77777777" w:rsidTr="0048279B">
        <w:tc>
          <w:tcPr>
            <w:tcW w:w="7904" w:type="dxa"/>
            <w:shd w:val="clear" w:color="auto" w:fill="auto"/>
          </w:tcPr>
          <w:p w14:paraId="5BD208BB" w14:textId="77777777" w:rsidR="0048279B" w:rsidRPr="00CB4EFA" w:rsidRDefault="0048279B" w:rsidP="005D44EF">
            <w:pPr>
              <w:widowControl/>
              <w:jc w:val="both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 xml:space="preserve">   </w:t>
            </w:r>
            <w:r w:rsidRPr="00CB4EFA">
              <w:rPr>
                <w:sz w:val="24"/>
                <w:szCs w:val="24"/>
                <w:lang w:val="ru-RU" w:eastAsia="ru-RU"/>
              </w:rPr>
              <w:t>теоретическое обучение</w:t>
            </w:r>
          </w:p>
        </w:tc>
        <w:tc>
          <w:tcPr>
            <w:tcW w:w="1564" w:type="dxa"/>
            <w:shd w:val="clear" w:color="auto" w:fill="auto"/>
          </w:tcPr>
          <w:p w14:paraId="23A5C72D" w14:textId="77777777" w:rsidR="0048279B" w:rsidRPr="00CB4EFA" w:rsidRDefault="00C62C48" w:rsidP="00C902E6">
            <w:pPr>
              <w:widowControl/>
              <w:jc w:val="center"/>
              <w:rPr>
                <w:iCs/>
                <w:sz w:val="24"/>
                <w:szCs w:val="24"/>
                <w:lang w:val="ru-RU" w:eastAsia="ru-RU"/>
              </w:rPr>
            </w:pPr>
            <w:r>
              <w:rPr>
                <w:iCs/>
                <w:sz w:val="24"/>
                <w:szCs w:val="24"/>
                <w:lang w:val="ru-RU" w:eastAsia="ru-RU"/>
              </w:rPr>
              <w:t>2</w:t>
            </w:r>
            <w:r w:rsidR="00C902E6">
              <w:rPr>
                <w:iCs/>
                <w:sz w:val="24"/>
                <w:szCs w:val="24"/>
                <w:lang w:val="ru-RU" w:eastAsia="ru-RU"/>
              </w:rPr>
              <w:t>0</w:t>
            </w:r>
          </w:p>
        </w:tc>
      </w:tr>
      <w:tr w:rsidR="0048279B" w:rsidRPr="00CB4EFA" w14:paraId="24C65665" w14:textId="77777777" w:rsidTr="0048279B">
        <w:tc>
          <w:tcPr>
            <w:tcW w:w="7904" w:type="dxa"/>
            <w:shd w:val="clear" w:color="auto" w:fill="auto"/>
          </w:tcPr>
          <w:p w14:paraId="30024636" w14:textId="77777777" w:rsidR="0048279B" w:rsidRPr="00CB4EFA" w:rsidRDefault="0048279B" w:rsidP="005D44EF">
            <w:pPr>
              <w:widowControl/>
              <w:jc w:val="both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 xml:space="preserve">   </w:t>
            </w:r>
            <w:r w:rsidRPr="00CB4EFA">
              <w:rPr>
                <w:sz w:val="24"/>
                <w:szCs w:val="24"/>
                <w:lang w:val="ru-RU" w:eastAsia="ru-RU"/>
              </w:rPr>
              <w:t>лабораторные работы</w:t>
            </w:r>
          </w:p>
        </w:tc>
        <w:tc>
          <w:tcPr>
            <w:tcW w:w="1564" w:type="dxa"/>
            <w:shd w:val="clear" w:color="auto" w:fill="auto"/>
          </w:tcPr>
          <w:p w14:paraId="624C50D8" w14:textId="77777777" w:rsidR="0048279B" w:rsidRPr="00CB4EFA" w:rsidRDefault="0048279B" w:rsidP="005D44EF">
            <w:pPr>
              <w:widowControl/>
              <w:jc w:val="center"/>
              <w:rPr>
                <w:iCs/>
                <w:sz w:val="24"/>
                <w:szCs w:val="24"/>
                <w:lang w:val="ru-RU" w:eastAsia="ru-RU"/>
              </w:rPr>
            </w:pPr>
          </w:p>
        </w:tc>
      </w:tr>
      <w:tr w:rsidR="0048279B" w:rsidRPr="00CB4EFA" w14:paraId="2FB24344" w14:textId="77777777" w:rsidTr="0048279B">
        <w:tc>
          <w:tcPr>
            <w:tcW w:w="7904" w:type="dxa"/>
            <w:shd w:val="clear" w:color="auto" w:fill="auto"/>
          </w:tcPr>
          <w:p w14:paraId="67ED380E" w14:textId="77777777" w:rsidR="0048279B" w:rsidRPr="00CB4EFA" w:rsidRDefault="0048279B" w:rsidP="005D44EF">
            <w:pPr>
              <w:widowControl/>
              <w:jc w:val="both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 xml:space="preserve">   </w:t>
            </w:r>
            <w:r w:rsidRPr="00CB4EFA">
              <w:rPr>
                <w:sz w:val="24"/>
                <w:szCs w:val="24"/>
                <w:lang w:val="ru-RU" w:eastAsia="ru-RU"/>
              </w:rPr>
              <w:t>практические занятия</w:t>
            </w:r>
          </w:p>
        </w:tc>
        <w:tc>
          <w:tcPr>
            <w:tcW w:w="1564" w:type="dxa"/>
            <w:shd w:val="clear" w:color="auto" w:fill="auto"/>
          </w:tcPr>
          <w:p w14:paraId="128C6959" w14:textId="77777777" w:rsidR="0048279B" w:rsidRPr="00CB4EFA" w:rsidRDefault="00C62C48" w:rsidP="00C902E6">
            <w:pPr>
              <w:widowControl/>
              <w:jc w:val="center"/>
              <w:rPr>
                <w:iCs/>
                <w:sz w:val="24"/>
                <w:szCs w:val="24"/>
                <w:lang w:val="ru-RU" w:eastAsia="ru-RU"/>
              </w:rPr>
            </w:pPr>
            <w:r>
              <w:rPr>
                <w:iCs/>
                <w:sz w:val="24"/>
                <w:szCs w:val="24"/>
                <w:lang w:val="ru-RU" w:eastAsia="ru-RU"/>
              </w:rPr>
              <w:t>6</w:t>
            </w:r>
            <w:r w:rsidR="00C902E6">
              <w:rPr>
                <w:iCs/>
                <w:sz w:val="24"/>
                <w:szCs w:val="24"/>
                <w:lang w:val="ru-RU" w:eastAsia="ru-RU"/>
              </w:rPr>
              <w:t>0</w:t>
            </w:r>
          </w:p>
        </w:tc>
      </w:tr>
      <w:tr w:rsidR="0048279B" w:rsidRPr="00CB4EFA" w14:paraId="46386500" w14:textId="77777777" w:rsidTr="0048279B">
        <w:tc>
          <w:tcPr>
            <w:tcW w:w="7904" w:type="dxa"/>
            <w:shd w:val="clear" w:color="auto" w:fill="auto"/>
          </w:tcPr>
          <w:p w14:paraId="64CB4990" w14:textId="77777777" w:rsidR="0048279B" w:rsidRPr="00CB4EFA" w:rsidRDefault="0048279B" w:rsidP="005D44EF">
            <w:pPr>
              <w:widowControl/>
              <w:jc w:val="both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 xml:space="preserve">   </w:t>
            </w:r>
            <w:r w:rsidRPr="00CB4EFA">
              <w:rPr>
                <w:sz w:val="24"/>
                <w:szCs w:val="24"/>
                <w:lang w:val="ru-RU" w:eastAsia="ru-RU"/>
              </w:rPr>
              <w:t>контрольные работы(тесты)</w:t>
            </w:r>
          </w:p>
        </w:tc>
        <w:tc>
          <w:tcPr>
            <w:tcW w:w="1564" w:type="dxa"/>
            <w:shd w:val="clear" w:color="auto" w:fill="auto"/>
          </w:tcPr>
          <w:p w14:paraId="65D20C8D" w14:textId="77777777" w:rsidR="0048279B" w:rsidRPr="00CB4EFA" w:rsidRDefault="0048279B" w:rsidP="005D44EF">
            <w:pPr>
              <w:widowControl/>
              <w:jc w:val="center"/>
              <w:rPr>
                <w:iCs/>
                <w:sz w:val="24"/>
                <w:szCs w:val="24"/>
                <w:lang w:val="ru-RU" w:eastAsia="ru-RU"/>
              </w:rPr>
            </w:pPr>
            <w:r w:rsidRPr="00CB4EFA">
              <w:rPr>
                <w:iCs/>
                <w:sz w:val="24"/>
                <w:szCs w:val="24"/>
                <w:lang w:val="ru-RU" w:eastAsia="ru-RU"/>
              </w:rPr>
              <w:t>-</w:t>
            </w:r>
          </w:p>
        </w:tc>
      </w:tr>
      <w:tr w:rsidR="0048279B" w:rsidRPr="00CB4EFA" w14:paraId="20EDB4B4" w14:textId="77777777" w:rsidTr="0048279B">
        <w:tc>
          <w:tcPr>
            <w:tcW w:w="7904" w:type="dxa"/>
            <w:shd w:val="clear" w:color="auto" w:fill="auto"/>
          </w:tcPr>
          <w:p w14:paraId="7C877A6D" w14:textId="77777777" w:rsidR="0048279B" w:rsidRPr="00CB4EFA" w:rsidRDefault="0048279B" w:rsidP="005D44EF">
            <w:pPr>
              <w:widowControl/>
              <w:jc w:val="both"/>
              <w:rPr>
                <w:b/>
                <w:sz w:val="24"/>
                <w:szCs w:val="24"/>
                <w:lang w:val="ru-RU" w:eastAsia="ru-RU"/>
              </w:rPr>
            </w:pPr>
            <w:r w:rsidRPr="00CB4EFA">
              <w:rPr>
                <w:b/>
                <w:sz w:val="24"/>
                <w:szCs w:val="24"/>
                <w:lang w:val="ru-RU" w:eastAsia="ru-RU"/>
              </w:rPr>
              <w:t>Самостоятельная работа</w:t>
            </w:r>
            <w:r>
              <w:rPr>
                <w:b/>
                <w:sz w:val="24"/>
                <w:szCs w:val="24"/>
                <w:lang w:val="ru-RU" w:eastAsia="ru-RU"/>
              </w:rPr>
              <w:t xml:space="preserve"> обучающегося</w:t>
            </w:r>
          </w:p>
        </w:tc>
        <w:tc>
          <w:tcPr>
            <w:tcW w:w="1564" w:type="dxa"/>
            <w:shd w:val="clear" w:color="auto" w:fill="auto"/>
          </w:tcPr>
          <w:p w14:paraId="7470A819" w14:textId="77777777" w:rsidR="0048279B" w:rsidRPr="00CB4EFA" w:rsidRDefault="00C902E6" w:rsidP="005D44EF">
            <w:pPr>
              <w:widowControl/>
              <w:jc w:val="center"/>
              <w:rPr>
                <w:iCs/>
                <w:sz w:val="24"/>
                <w:szCs w:val="24"/>
                <w:lang w:val="ru-RU" w:eastAsia="ru-RU"/>
              </w:rPr>
            </w:pPr>
            <w:r>
              <w:rPr>
                <w:iCs/>
                <w:sz w:val="24"/>
                <w:szCs w:val="24"/>
                <w:lang w:val="ru-RU" w:eastAsia="ru-RU"/>
              </w:rPr>
              <w:t>6</w:t>
            </w:r>
          </w:p>
        </w:tc>
      </w:tr>
      <w:tr w:rsidR="0048279B" w:rsidRPr="00CB4EFA" w14:paraId="2ABE0CFD" w14:textId="77777777" w:rsidTr="0048279B">
        <w:tc>
          <w:tcPr>
            <w:tcW w:w="7904" w:type="dxa"/>
            <w:shd w:val="clear" w:color="auto" w:fill="auto"/>
          </w:tcPr>
          <w:p w14:paraId="5A3A2D56" w14:textId="77777777" w:rsidR="0048279B" w:rsidRPr="00CB4EFA" w:rsidRDefault="0048279B" w:rsidP="005D44EF">
            <w:pPr>
              <w:widowControl/>
              <w:jc w:val="both"/>
              <w:rPr>
                <w:sz w:val="24"/>
                <w:szCs w:val="24"/>
                <w:lang w:val="ru-RU" w:eastAsia="ru-RU"/>
              </w:rPr>
            </w:pPr>
            <w:r w:rsidRPr="00CB4EFA">
              <w:rPr>
                <w:sz w:val="24"/>
                <w:szCs w:val="24"/>
                <w:lang w:val="ru-RU" w:eastAsia="ru-RU"/>
              </w:rPr>
              <w:t>Выполнение практических заданий</w:t>
            </w:r>
          </w:p>
          <w:p w14:paraId="04EA352E" w14:textId="77777777" w:rsidR="0048279B" w:rsidRPr="00CB4EFA" w:rsidRDefault="0048279B" w:rsidP="005D44EF">
            <w:pPr>
              <w:widowControl/>
              <w:jc w:val="both"/>
              <w:rPr>
                <w:sz w:val="24"/>
                <w:szCs w:val="24"/>
                <w:lang w:val="ru-RU" w:eastAsia="ru-RU"/>
              </w:rPr>
            </w:pPr>
          </w:p>
        </w:tc>
        <w:tc>
          <w:tcPr>
            <w:tcW w:w="1564" w:type="dxa"/>
            <w:shd w:val="clear" w:color="auto" w:fill="auto"/>
          </w:tcPr>
          <w:p w14:paraId="2806DFA2" w14:textId="77777777" w:rsidR="0048279B" w:rsidRPr="00CB4EFA" w:rsidRDefault="00C902E6" w:rsidP="005D44EF">
            <w:pPr>
              <w:widowControl/>
              <w:jc w:val="center"/>
              <w:rPr>
                <w:iCs/>
                <w:sz w:val="24"/>
                <w:szCs w:val="24"/>
                <w:lang w:val="ru-RU" w:eastAsia="ru-RU"/>
              </w:rPr>
            </w:pPr>
            <w:r>
              <w:rPr>
                <w:iCs/>
                <w:sz w:val="24"/>
                <w:szCs w:val="24"/>
                <w:lang w:val="ru-RU" w:eastAsia="ru-RU"/>
              </w:rPr>
              <w:t>6</w:t>
            </w:r>
          </w:p>
        </w:tc>
      </w:tr>
      <w:tr w:rsidR="0048279B" w:rsidRPr="00140E9C" w14:paraId="562FEAF9" w14:textId="77777777" w:rsidTr="0048279B">
        <w:tc>
          <w:tcPr>
            <w:tcW w:w="9468" w:type="dxa"/>
            <w:gridSpan w:val="2"/>
            <w:shd w:val="clear" w:color="auto" w:fill="auto"/>
          </w:tcPr>
          <w:p w14:paraId="58051628" w14:textId="77777777" w:rsidR="0048279B" w:rsidRPr="00CB4EFA" w:rsidRDefault="0048279B" w:rsidP="006A3DCD">
            <w:pPr>
              <w:widowControl/>
              <w:jc w:val="both"/>
              <w:rPr>
                <w:i/>
                <w:iCs/>
                <w:sz w:val="24"/>
                <w:szCs w:val="24"/>
                <w:lang w:val="ru-RU" w:eastAsia="ru-RU"/>
              </w:rPr>
            </w:pPr>
            <w:r w:rsidRPr="00CB4EFA">
              <w:rPr>
                <w:b/>
                <w:i/>
                <w:iCs/>
                <w:sz w:val="24"/>
                <w:szCs w:val="24"/>
                <w:lang w:val="ru-RU" w:eastAsia="ru-RU"/>
              </w:rPr>
              <w:t>Промежуточная аттестация</w:t>
            </w:r>
            <w:r w:rsidRPr="00CB4EFA">
              <w:rPr>
                <w:i/>
                <w:iCs/>
                <w:sz w:val="24"/>
                <w:szCs w:val="24"/>
                <w:lang w:val="ru-RU" w:eastAsia="ru-RU"/>
              </w:rPr>
              <w:t xml:space="preserve"> в форме </w:t>
            </w:r>
            <w:r w:rsidR="006A3DCD">
              <w:rPr>
                <w:b/>
                <w:i/>
                <w:iCs/>
                <w:sz w:val="24"/>
                <w:szCs w:val="24"/>
                <w:lang w:val="ru-RU" w:eastAsia="ru-RU"/>
              </w:rPr>
              <w:t>дифференцированного зачета</w:t>
            </w:r>
          </w:p>
        </w:tc>
      </w:tr>
    </w:tbl>
    <w:p w14:paraId="0756489F" w14:textId="77777777" w:rsidR="005D44EF" w:rsidRPr="00CB4EFA" w:rsidRDefault="005D44EF" w:rsidP="005D44EF">
      <w:pPr>
        <w:tabs>
          <w:tab w:val="left" w:pos="1715"/>
        </w:tabs>
        <w:rPr>
          <w:b/>
          <w:sz w:val="24"/>
          <w:szCs w:val="24"/>
          <w:lang w:val="ru-RU"/>
        </w:rPr>
      </w:pPr>
    </w:p>
    <w:p w14:paraId="142CC066" w14:textId="77777777" w:rsidR="005D44EF" w:rsidRPr="00CB4EFA" w:rsidRDefault="005D44EF" w:rsidP="005D44EF">
      <w:pPr>
        <w:tabs>
          <w:tab w:val="left" w:pos="1715"/>
        </w:tabs>
        <w:rPr>
          <w:b/>
          <w:sz w:val="24"/>
          <w:szCs w:val="24"/>
          <w:lang w:val="ru-RU"/>
        </w:rPr>
      </w:pPr>
    </w:p>
    <w:p w14:paraId="13DDCB38" w14:textId="77777777" w:rsidR="00C16CAB" w:rsidRPr="00CB4EFA" w:rsidRDefault="00C16CAB" w:rsidP="009B0889">
      <w:pPr>
        <w:pStyle w:val="a3"/>
        <w:spacing w:before="1"/>
        <w:rPr>
          <w:b/>
          <w:sz w:val="24"/>
          <w:szCs w:val="24"/>
          <w:lang w:val="ru-RU"/>
        </w:rPr>
      </w:pPr>
    </w:p>
    <w:p w14:paraId="3EC9E5BB" w14:textId="77777777" w:rsidR="00C16CAB" w:rsidRPr="00CB4EFA" w:rsidRDefault="00C16CAB" w:rsidP="009B0889">
      <w:pPr>
        <w:rPr>
          <w:sz w:val="24"/>
          <w:szCs w:val="24"/>
          <w:lang w:val="ru-RU"/>
        </w:rPr>
        <w:sectPr w:rsidR="00C16CAB" w:rsidRPr="00CB4EFA">
          <w:pgSz w:w="11910" w:h="16840"/>
          <w:pgMar w:top="1060" w:right="720" w:bottom="940" w:left="1480" w:header="0" w:footer="759" w:gutter="0"/>
          <w:cols w:space="720"/>
        </w:sectPr>
      </w:pPr>
    </w:p>
    <w:p w14:paraId="627F0E39" w14:textId="77777777" w:rsidR="007F249A" w:rsidRDefault="00997662" w:rsidP="00997662">
      <w:pPr>
        <w:pStyle w:val="1"/>
        <w:tabs>
          <w:tab w:val="left" w:pos="1475"/>
        </w:tabs>
        <w:spacing w:before="2"/>
        <w:ind w:left="1095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2.2</w:t>
      </w:r>
      <w:r w:rsidR="00EC75BE" w:rsidRPr="00CB4EFA">
        <w:rPr>
          <w:sz w:val="24"/>
          <w:szCs w:val="24"/>
          <w:lang w:val="ru-RU"/>
        </w:rPr>
        <w:t xml:space="preserve">Тематический план и содержание учебной дисциплины </w:t>
      </w:r>
    </w:p>
    <w:p w14:paraId="3F519200" w14:textId="77777777" w:rsidR="000A027C" w:rsidRDefault="000A027C" w:rsidP="000A027C">
      <w:pPr>
        <w:pStyle w:val="1"/>
        <w:tabs>
          <w:tab w:val="left" w:pos="1475"/>
        </w:tabs>
        <w:spacing w:before="2"/>
        <w:rPr>
          <w:sz w:val="24"/>
          <w:szCs w:val="24"/>
          <w:lang w:val="ru-RU"/>
        </w:rPr>
      </w:pP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86"/>
        <w:gridCol w:w="9088"/>
        <w:gridCol w:w="1134"/>
        <w:gridCol w:w="1134"/>
        <w:gridCol w:w="1559"/>
      </w:tblGrid>
      <w:tr w:rsidR="008B418A" w:rsidRPr="00140E9C" w14:paraId="4574B056" w14:textId="77777777" w:rsidTr="008B418A">
        <w:trPr>
          <w:trHeight w:val="23"/>
        </w:trPr>
        <w:tc>
          <w:tcPr>
            <w:tcW w:w="2786" w:type="dxa"/>
          </w:tcPr>
          <w:p w14:paraId="375AD60E" w14:textId="77777777" w:rsidR="008B418A" w:rsidRPr="008B418A" w:rsidRDefault="008B418A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  <w:r w:rsidRPr="008B418A">
              <w:rPr>
                <w:b/>
                <w:bCs/>
                <w:sz w:val="24"/>
                <w:szCs w:val="24"/>
                <w:lang w:val="ru-RU" w:eastAsia="ar-SA"/>
              </w:rPr>
              <w:t>Наименование разделов и тем</w:t>
            </w:r>
          </w:p>
        </w:tc>
        <w:tc>
          <w:tcPr>
            <w:tcW w:w="9088" w:type="dxa"/>
          </w:tcPr>
          <w:p w14:paraId="32D29893" w14:textId="77777777" w:rsidR="008B418A" w:rsidRPr="008B418A" w:rsidRDefault="008B418A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i/>
                <w:sz w:val="24"/>
                <w:szCs w:val="24"/>
                <w:lang w:val="ru-RU" w:eastAsia="ar-SA"/>
              </w:rPr>
            </w:pPr>
            <w:r w:rsidRPr="008B418A">
              <w:rPr>
                <w:b/>
                <w:bCs/>
                <w:sz w:val="24"/>
                <w:szCs w:val="24"/>
                <w:lang w:val="ru-RU" w:eastAsia="ar-SA"/>
              </w:rPr>
              <w:t xml:space="preserve">Содержание учебного материала, </w:t>
            </w:r>
            <w:proofErr w:type="gramStart"/>
            <w:r w:rsidRPr="008B418A">
              <w:rPr>
                <w:b/>
                <w:bCs/>
                <w:sz w:val="24"/>
                <w:szCs w:val="24"/>
                <w:lang w:val="ru-RU" w:eastAsia="ar-SA"/>
              </w:rPr>
              <w:t>лабораторные  работы</w:t>
            </w:r>
            <w:proofErr w:type="gramEnd"/>
            <w:r w:rsidRPr="008B418A">
              <w:rPr>
                <w:b/>
                <w:bCs/>
                <w:sz w:val="24"/>
                <w:szCs w:val="24"/>
                <w:lang w:val="ru-RU" w:eastAsia="ar-SA"/>
              </w:rPr>
              <w:t xml:space="preserve"> и практические занятия, самостоятельная работа обучающихся, курсовая работа (проект)</w:t>
            </w:r>
            <w:r w:rsidRPr="008B418A">
              <w:rPr>
                <w:bCs/>
                <w:i/>
                <w:sz w:val="24"/>
                <w:szCs w:val="24"/>
                <w:lang w:val="ru-RU" w:eastAsia="ar-SA"/>
              </w:rPr>
              <w:t xml:space="preserve"> </w:t>
            </w:r>
          </w:p>
        </w:tc>
        <w:tc>
          <w:tcPr>
            <w:tcW w:w="1134" w:type="dxa"/>
          </w:tcPr>
          <w:p w14:paraId="54340FCD" w14:textId="77777777" w:rsidR="008B418A" w:rsidRPr="008B418A" w:rsidRDefault="008B418A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  <w:r>
              <w:rPr>
                <w:b/>
                <w:bCs/>
                <w:sz w:val="24"/>
                <w:szCs w:val="24"/>
                <w:lang w:val="ru-RU" w:eastAsia="ar-SA"/>
              </w:rPr>
              <w:t>Количество часов</w:t>
            </w:r>
          </w:p>
        </w:tc>
        <w:tc>
          <w:tcPr>
            <w:tcW w:w="1134" w:type="dxa"/>
          </w:tcPr>
          <w:p w14:paraId="6C4F017D" w14:textId="77777777" w:rsidR="008B418A" w:rsidRPr="008B418A" w:rsidRDefault="008B418A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  <w:r>
              <w:rPr>
                <w:b/>
                <w:bCs/>
                <w:sz w:val="24"/>
                <w:szCs w:val="24"/>
                <w:lang w:val="ru-RU" w:eastAsia="ar-SA"/>
              </w:rPr>
              <w:t>Самостоятельная работа</w:t>
            </w:r>
          </w:p>
        </w:tc>
        <w:tc>
          <w:tcPr>
            <w:tcW w:w="1559" w:type="dxa"/>
          </w:tcPr>
          <w:p w14:paraId="2DF90655" w14:textId="77777777" w:rsidR="008B418A" w:rsidRPr="008B418A" w:rsidRDefault="008B418A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  <w:r w:rsidRPr="008B418A">
              <w:rPr>
                <w:b/>
                <w:bCs/>
                <w:sz w:val="24"/>
                <w:szCs w:val="24"/>
                <w:lang w:val="ru-RU" w:eastAsia="ar-SA"/>
              </w:rPr>
              <w:t>Коды компетенций, формированию которых способствует элемент программы</w:t>
            </w:r>
          </w:p>
        </w:tc>
      </w:tr>
      <w:tr w:rsidR="008B418A" w:rsidRPr="008B418A" w14:paraId="619B945A" w14:textId="77777777" w:rsidTr="008B418A">
        <w:tc>
          <w:tcPr>
            <w:tcW w:w="2786" w:type="dxa"/>
          </w:tcPr>
          <w:p w14:paraId="289DBBB2" w14:textId="77777777" w:rsidR="008B418A" w:rsidRPr="008B418A" w:rsidRDefault="008B418A" w:rsidP="008B418A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  <w:r w:rsidRPr="008B418A">
              <w:rPr>
                <w:b/>
                <w:sz w:val="24"/>
                <w:szCs w:val="24"/>
                <w:lang w:val="ru-RU" w:eastAsia="ar-SA"/>
              </w:rPr>
              <w:t>1</w:t>
            </w:r>
          </w:p>
        </w:tc>
        <w:tc>
          <w:tcPr>
            <w:tcW w:w="9088" w:type="dxa"/>
          </w:tcPr>
          <w:p w14:paraId="46365715" w14:textId="77777777" w:rsidR="008B418A" w:rsidRPr="008B418A" w:rsidRDefault="008B418A" w:rsidP="008B418A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  <w:r w:rsidRPr="008B418A">
              <w:rPr>
                <w:b/>
                <w:sz w:val="24"/>
                <w:szCs w:val="24"/>
                <w:lang w:val="ru-RU" w:eastAsia="ar-SA"/>
              </w:rPr>
              <w:t>2</w:t>
            </w:r>
          </w:p>
        </w:tc>
        <w:tc>
          <w:tcPr>
            <w:tcW w:w="1134" w:type="dxa"/>
          </w:tcPr>
          <w:p w14:paraId="2DB79C0B" w14:textId="77777777" w:rsidR="008B418A" w:rsidRPr="008B418A" w:rsidRDefault="008B418A" w:rsidP="008B418A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</w:p>
        </w:tc>
        <w:tc>
          <w:tcPr>
            <w:tcW w:w="1134" w:type="dxa"/>
          </w:tcPr>
          <w:p w14:paraId="77EA1C8C" w14:textId="77777777" w:rsidR="008B418A" w:rsidRPr="008B418A" w:rsidRDefault="008B418A" w:rsidP="008B418A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</w:tcPr>
          <w:p w14:paraId="6B561CCB" w14:textId="77777777" w:rsidR="008B418A" w:rsidRPr="008B418A" w:rsidRDefault="008B418A" w:rsidP="008B418A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</w:p>
        </w:tc>
      </w:tr>
      <w:tr w:rsidR="00C62C48" w:rsidRPr="006A3DCD" w14:paraId="5B044E7E" w14:textId="77777777" w:rsidTr="008B418A">
        <w:tc>
          <w:tcPr>
            <w:tcW w:w="2786" w:type="dxa"/>
            <w:vMerge w:val="restart"/>
          </w:tcPr>
          <w:p w14:paraId="28971D3C" w14:textId="77777777" w:rsidR="00C62C48" w:rsidRPr="006A3DCD" w:rsidRDefault="00C62C48" w:rsidP="006A3DCD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  <w:r w:rsidRPr="006A3DCD">
              <w:rPr>
                <w:b/>
                <w:sz w:val="24"/>
                <w:szCs w:val="24"/>
                <w:lang w:val="ru-RU" w:eastAsia="ar-SA"/>
              </w:rPr>
              <w:t>Тема №1.</w:t>
            </w:r>
          </w:p>
          <w:p w14:paraId="484946C9" w14:textId="77777777" w:rsidR="00C62C48" w:rsidRPr="008B418A" w:rsidRDefault="00C62C48" w:rsidP="006A3DCD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  <w:r w:rsidRPr="006A3DCD">
              <w:rPr>
                <w:b/>
                <w:sz w:val="24"/>
                <w:szCs w:val="24"/>
                <w:lang w:val="ru-RU" w:eastAsia="ar-SA"/>
              </w:rPr>
              <w:t>Основные сведения по оформлению чертежей</w:t>
            </w:r>
          </w:p>
        </w:tc>
        <w:tc>
          <w:tcPr>
            <w:tcW w:w="9088" w:type="dxa"/>
          </w:tcPr>
          <w:p w14:paraId="3E2D6B81" w14:textId="77777777" w:rsidR="00C62C48" w:rsidRPr="006A3DCD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A3DCD">
              <w:rPr>
                <w:bCs/>
                <w:sz w:val="24"/>
                <w:szCs w:val="24"/>
                <w:lang w:val="ru-RU" w:eastAsia="ar-SA"/>
              </w:rPr>
              <w:t>1. Государственные стандарты на составление</w:t>
            </w:r>
            <w:r>
              <w:rPr>
                <w:bCs/>
                <w:sz w:val="24"/>
                <w:szCs w:val="24"/>
                <w:lang w:val="ru-RU" w:eastAsia="ar-SA"/>
              </w:rPr>
              <w:t xml:space="preserve"> и оформление черте</w:t>
            </w:r>
            <w:r w:rsidRPr="006A3DCD">
              <w:rPr>
                <w:bCs/>
                <w:sz w:val="24"/>
                <w:szCs w:val="24"/>
                <w:lang w:val="ru-RU" w:eastAsia="ar-SA"/>
              </w:rPr>
              <w:t>жей. Требования государственны</w:t>
            </w:r>
            <w:r>
              <w:rPr>
                <w:bCs/>
                <w:sz w:val="24"/>
                <w:szCs w:val="24"/>
                <w:lang w:val="ru-RU" w:eastAsia="ar-SA"/>
              </w:rPr>
              <w:t>х стандартов Единой системы кон</w:t>
            </w:r>
            <w:r w:rsidRPr="006A3DCD">
              <w:rPr>
                <w:bCs/>
                <w:sz w:val="24"/>
                <w:szCs w:val="24"/>
                <w:lang w:val="ru-RU" w:eastAsia="ar-SA"/>
              </w:rPr>
              <w:t>структорской документации (ЕСК</w:t>
            </w:r>
            <w:r>
              <w:rPr>
                <w:bCs/>
                <w:sz w:val="24"/>
                <w:szCs w:val="24"/>
                <w:lang w:val="ru-RU" w:eastAsia="ar-SA"/>
              </w:rPr>
              <w:t>Д) и Единой системы технологиче</w:t>
            </w:r>
            <w:r w:rsidRPr="006A3DCD">
              <w:rPr>
                <w:bCs/>
                <w:sz w:val="24"/>
                <w:szCs w:val="24"/>
                <w:lang w:val="ru-RU" w:eastAsia="ar-SA"/>
              </w:rPr>
              <w:t>ской документации (ЕСТД).</w:t>
            </w:r>
          </w:p>
          <w:p w14:paraId="6F820F93" w14:textId="77777777" w:rsidR="00C62C48" w:rsidRPr="006A3DCD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A3DCD">
              <w:rPr>
                <w:bCs/>
                <w:sz w:val="24"/>
                <w:szCs w:val="24"/>
                <w:lang w:val="ru-RU" w:eastAsia="ar-SA"/>
              </w:rPr>
              <w:t>2. Форматы чертежей, основная надпись. Масштабы, линии, шрифты.</w:t>
            </w:r>
          </w:p>
          <w:p w14:paraId="6B9C60D4" w14:textId="77777777" w:rsidR="00C62C48" w:rsidRPr="006A3DCD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A3DCD">
              <w:rPr>
                <w:bCs/>
                <w:sz w:val="24"/>
                <w:szCs w:val="24"/>
                <w:lang w:val="ru-RU" w:eastAsia="ar-SA"/>
              </w:rPr>
              <w:t>3. Правила вычерчивания контуров технических деталей.</w:t>
            </w:r>
          </w:p>
          <w:p w14:paraId="693B8A8B" w14:textId="77777777" w:rsidR="00C62C48" w:rsidRPr="006A3DCD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A3DCD">
              <w:rPr>
                <w:bCs/>
                <w:sz w:val="24"/>
                <w:szCs w:val="24"/>
                <w:lang w:val="ru-RU" w:eastAsia="ar-SA"/>
              </w:rPr>
              <w:t>4. Общие правила нанесения разме</w:t>
            </w:r>
            <w:r>
              <w:rPr>
                <w:bCs/>
                <w:sz w:val="24"/>
                <w:szCs w:val="24"/>
                <w:lang w:val="ru-RU" w:eastAsia="ar-SA"/>
              </w:rPr>
              <w:t>ров на чертежах. Основные сведе</w:t>
            </w:r>
            <w:r w:rsidRPr="006A3DCD">
              <w:rPr>
                <w:bCs/>
                <w:sz w:val="24"/>
                <w:szCs w:val="24"/>
                <w:lang w:val="ru-RU" w:eastAsia="ar-SA"/>
              </w:rPr>
              <w:t>ния по оформлению чертежей.</w:t>
            </w:r>
          </w:p>
        </w:tc>
        <w:tc>
          <w:tcPr>
            <w:tcW w:w="1134" w:type="dxa"/>
          </w:tcPr>
          <w:p w14:paraId="2C3ED522" w14:textId="77777777" w:rsidR="00C62C48" w:rsidRDefault="00C62C48" w:rsidP="00C902E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color w:val="C00000"/>
                <w:sz w:val="24"/>
                <w:szCs w:val="24"/>
                <w:lang w:val="ru-RU" w:eastAsia="ar-SA"/>
              </w:rPr>
            </w:pPr>
            <w:r w:rsidRPr="00C62C48">
              <w:rPr>
                <w:bCs/>
                <w:color w:val="C00000"/>
                <w:sz w:val="24"/>
                <w:szCs w:val="24"/>
                <w:lang w:val="ru-RU" w:eastAsia="ar-SA"/>
              </w:rPr>
              <w:t>2-2</w:t>
            </w:r>
          </w:p>
          <w:p w14:paraId="01833CA4" w14:textId="77777777" w:rsidR="00C902E6" w:rsidRPr="00C62C48" w:rsidRDefault="00C902E6" w:rsidP="00C902E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color w:val="C00000"/>
                <w:sz w:val="24"/>
                <w:szCs w:val="24"/>
                <w:lang w:val="ru-RU" w:eastAsia="ar-SA"/>
              </w:rPr>
            </w:pPr>
          </w:p>
          <w:p w14:paraId="22BA1767" w14:textId="77777777" w:rsidR="00C62C48" w:rsidRPr="00C62C48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color w:val="C00000"/>
                <w:sz w:val="24"/>
                <w:szCs w:val="24"/>
                <w:lang w:val="ru-RU" w:eastAsia="ar-SA"/>
              </w:rPr>
            </w:pPr>
            <w:r w:rsidRPr="00C62C48">
              <w:rPr>
                <w:bCs/>
                <w:color w:val="C00000"/>
                <w:sz w:val="24"/>
                <w:szCs w:val="24"/>
                <w:lang w:val="ru-RU" w:eastAsia="ar-SA"/>
              </w:rPr>
              <w:t>2-4</w:t>
            </w:r>
          </w:p>
          <w:p w14:paraId="58208A42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  <w:p w14:paraId="7364E206" w14:textId="77777777" w:rsidR="00C62C48" w:rsidRPr="00C62C48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color w:val="C00000"/>
                <w:sz w:val="24"/>
                <w:szCs w:val="24"/>
                <w:lang w:val="ru-RU" w:eastAsia="ar-SA"/>
              </w:rPr>
            </w:pPr>
            <w:r>
              <w:rPr>
                <w:bCs/>
                <w:color w:val="C00000"/>
                <w:sz w:val="24"/>
                <w:szCs w:val="24"/>
                <w:lang w:val="ru-RU" w:eastAsia="ar-SA"/>
              </w:rPr>
              <w:t>2</w:t>
            </w:r>
            <w:r w:rsidRPr="00C62C48">
              <w:rPr>
                <w:bCs/>
                <w:color w:val="C00000"/>
                <w:sz w:val="24"/>
                <w:szCs w:val="24"/>
                <w:lang w:val="ru-RU" w:eastAsia="ar-SA"/>
              </w:rPr>
              <w:t>-</w:t>
            </w:r>
            <w:r>
              <w:rPr>
                <w:bCs/>
                <w:color w:val="C00000"/>
                <w:sz w:val="24"/>
                <w:szCs w:val="24"/>
                <w:lang w:val="ru-RU" w:eastAsia="ar-SA"/>
              </w:rPr>
              <w:t>6</w:t>
            </w:r>
          </w:p>
          <w:p w14:paraId="003FF2D3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  <w:p w14:paraId="305338D5" w14:textId="77777777" w:rsidR="00C62C48" w:rsidRPr="006001C9" w:rsidRDefault="00C62C48" w:rsidP="00C62C48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>
              <w:rPr>
                <w:bCs/>
                <w:color w:val="C00000"/>
                <w:sz w:val="24"/>
                <w:szCs w:val="24"/>
                <w:lang w:val="ru-RU" w:eastAsia="ar-SA"/>
              </w:rPr>
              <w:t>2</w:t>
            </w:r>
            <w:r w:rsidRPr="00C62C48">
              <w:rPr>
                <w:bCs/>
                <w:color w:val="C00000"/>
                <w:sz w:val="24"/>
                <w:szCs w:val="24"/>
                <w:lang w:val="ru-RU" w:eastAsia="ar-SA"/>
              </w:rPr>
              <w:t>-</w:t>
            </w:r>
            <w:r>
              <w:rPr>
                <w:bCs/>
                <w:color w:val="C00000"/>
                <w:sz w:val="24"/>
                <w:szCs w:val="24"/>
                <w:lang w:val="ru-RU" w:eastAsia="ar-SA"/>
              </w:rPr>
              <w:t>8</w:t>
            </w:r>
          </w:p>
        </w:tc>
        <w:tc>
          <w:tcPr>
            <w:tcW w:w="1134" w:type="dxa"/>
          </w:tcPr>
          <w:p w14:paraId="03B8155B" w14:textId="77777777" w:rsidR="00C62C48" w:rsidRPr="008B418A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  <w:vMerge w:val="restart"/>
          </w:tcPr>
          <w:p w14:paraId="4817FAFB" w14:textId="77777777" w:rsidR="00C62C48" w:rsidRPr="00C62C48" w:rsidRDefault="00C62C48" w:rsidP="00C62C48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 w:rsidRPr="00C62C48">
              <w:rPr>
                <w:bCs/>
                <w:sz w:val="24"/>
                <w:szCs w:val="24"/>
                <w:lang w:val="ru-RU" w:eastAsia="ar-SA"/>
              </w:rPr>
              <w:t>ОК 01, 02,04-06, 09</w:t>
            </w:r>
          </w:p>
        </w:tc>
      </w:tr>
      <w:tr w:rsidR="00C62C48" w:rsidRPr="006A3DCD" w14:paraId="5B0B2E4D" w14:textId="77777777" w:rsidTr="008B418A">
        <w:tc>
          <w:tcPr>
            <w:tcW w:w="2786" w:type="dxa"/>
            <w:vMerge/>
          </w:tcPr>
          <w:p w14:paraId="4F441369" w14:textId="77777777" w:rsidR="00C62C48" w:rsidRPr="008B418A" w:rsidRDefault="00C62C48" w:rsidP="008B418A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</w:p>
        </w:tc>
        <w:tc>
          <w:tcPr>
            <w:tcW w:w="9088" w:type="dxa"/>
          </w:tcPr>
          <w:p w14:paraId="01A9829B" w14:textId="77777777" w:rsidR="00C62C48" w:rsidRPr="006A3DCD" w:rsidRDefault="00C62C48" w:rsidP="006A3DCD">
            <w:pPr>
              <w:widowControl/>
              <w:suppressAutoHyphens/>
              <w:rPr>
                <w:sz w:val="24"/>
                <w:szCs w:val="24"/>
                <w:lang w:val="ru-RU" w:eastAsia="ar-SA"/>
              </w:rPr>
            </w:pPr>
            <w:r w:rsidRPr="006A3DCD">
              <w:rPr>
                <w:sz w:val="24"/>
                <w:szCs w:val="24"/>
                <w:lang w:val="ru-RU" w:eastAsia="ar-SA"/>
              </w:rPr>
              <w:t>Практическое занятие № 1 Вычерчивание контура технической детали.</w:t>
            </w:r>
          </w:p>
          <w:p w14:paraId="5F043785" w14:textId="77777777" w:rsidR="00C62C48" w:rsidRPr="006A3DCD" w:rsidRDefault="00C62C48" w:rsidP="006A3DCD">
            <w:pPr>
              <w:widowControl/>
              <w:suppressAutoHyphens/>
              <w:rPr>
                <w:sz w:val="24"/>
                <w:szCs w:val="24"/>
                <w:lang w:val="ru-RU" w:eastAsia="ar-SA"/>
              </w:rPr>
            </w:pPr>
          </w:p>
          <w:p w14:paraId="3FD2C089" w14:textId="77777777" w:rsidR="00C62C48" w:rsidRPr="006A3DCD" w:rsidRDefault="00C62C48" w:rsidP="006A3DCD">
            <w:pPr>
              <w:widowControl/>
              <w:suppressAutoHyphens/>
              <w:rPr>
                <w:sz w:val="24"/>
                <w:szCs w:val="24"/>
                <w:lang w:val="ru-RU" w:eastAsia="ar-SA"/>
              </w:rPr>
            </w:pPr>
            <w:r w:rsidRPr="006A3DCD">
              <w:rPr>
                <w:sz w:val="24"/>
                <w:szCs w:val="24"/>
                <w:lang w:val="ru-RU" w:eastAsia="ar-SA"/>
              </w:rPr>
              <w:t>Практическое занятие № 2 Нанесение размеров. Выполнение основной надписи.</w:t>
            </w:r>
          </w:p>
        </w:tc>
        <w:tc>
          <w:tcPr>
            <w:tcW w:w="1134" w:type="dxa"/>
          </w:tcPr>
          <w:p w14:paraId="13311732" w14:textId="77777777" w:rsidR="00C62C48" w:rsidRPr="006001C9" w:rsidRDefault="00C62C48" w:rsidP="006A3DCD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>
              <w:rPr>
                <w:sz w:val="24"/>
                <w:szCs w:val="24"/>
                <w:lang w:val="ru-RU" w:eastAsia="ar-SA"/>
              </w:rPr>
              <w:t>6-14</w:t>
            </w:r>
          </w:p>
          <w:p w14:paraId="5D53A152" w14:textId="77777777" w:rsidR="00C62C48" w:rsidRPr="006001C9" w:rsidRDefault="00C62C48" w:rsidP="006A3DCD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  <w:p w14:paraId="6C609D8E" w14:textId="77777777" w:rsidR="00C62C48" w:rsidRPr="006001C9" w:rsidRDefault="00C62C48" w:rsidP="00C62C48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>
              <w:rPr>
                <w:sz w:val="24"/>
                <w:szCs w:val="24"/>
                <w:lang w:val="ru-RU" w:eastAsia="ar-SA"/>
              </w:rPr>
              <w:t>6-20</w:t>
            </w:r>
          </w:p>
        </w:tc>
        <w:tc>
          <w:tcPr>
            <w:tcW w:w="1134" w:type="dxa"/>
          </w:tcPr>
          <w:p w14:paraId="51893776" w14:textId="77777777" w:rsidR="00C62C48" w:rsidRPr="008B418A" w:rsidRDefault="00C62C48" w:rsidP="008B418A">
            <w:pPr>
              <w:widowControl/>
              <w:suppressAutoHyphens/>
              <w:rPr>
                <w:b/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  <w:vMerge/>
          </w:tcPr>
          <w:p w14:paraId="182192D8" w14:textId="77777777" w:rsidR="00C62C48" w:rsidRPr="00C62C48" w:rsidRDefault="00C62C48" w:rsidP="008B418A">
            <w:pPr>
              <w:widowControl/>
              <w:suppressAutoHyphens/>
              <w:rPr>
                <w:sz w:val="24"/>
                <w:szCs w:val="24"/>
                <w:lang w:val="ru-RU" w:eastAsia="ar-SA"/>
              </w:rPr>
            </w:pPr>
          </w:p>
        </w:tc>
      </w:tr>
      <w:tr w:rsidR="00C62C48" w:rsidRPr="006A3DCD" w14:paraId="1AAFAA85" w14:textId="77777777" w:rsidTr="008B418A">
        <w:tc>
          <w:tcPr>
            <w:tcW w:w="2786" w:type="dxa"/>
            <w:vMerge w:val="restart"/>
          </w:tcPr>
          <w:p w14:paraId="56FC24E6" w14:textId="77777777" w:rsidR="00C62C48" w:rsidRPr="006A3DCD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  <w:r w:rsidRPr="006A3DCD">
              <w:rPr>
                <w:b/>
                <w:bCs/>
                <w:sz w:val="24"/>
                <w:szCs w:val="24"/>
                <w:lang w:val="ru-RU" w:eastAsia="ar-SA"/>
              </w:rPr>
              <w:t>Тема №2</w:t>
            </w:r>
          </w:p>
          <w:p w14:paraId="22207F19" w14:textId="77777777" w:rsidR="00C62C48" w:rsidRPr="008B418A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  <w:r w:rsidRPr="006A3DCD">
              <w:rPr>
                <w:b/>
                <w:bCs/>
                <w:sz w:val="24"/>
                <w:szCs w:val="24"/>
                <w:lang w:val="ru-RU" w:eastAsia="ar-SA"/>
              </w:rPr>
              <w:t>Метод проекций</w:t>
            </w:r>
          </w:p>
        </w:tc>
        <w:tc>
          <w:tcPr>
            <w:tcW w:w="9088" w:type="dxa"/>
          </w:tcPr>
          <w:p w14:paraId="53B89901" w14:textId="77777777" w:rsidR="00C62C48" w:rsidRPr="006A3DCD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A3DCD">
              <w:rPr>
                <w:bCs/>
                <w:sz w:val="24"/>
                <w:szCs w:val="24"/>
                <w:lang w:val="ru-RU" w:eastAsia="ar-SA"/>
              </w:rPr>
              <w:t>1. Виды проецирования. Комплек</w:t>
            </w:r>
            <w:r>
              <w:rPr>
                <w:bCs/>
                <w:sz w:val="24"/>
                <w:szCs w:val="24"/>
                <w:lang w:val="ru-RU" w:eastAsia="ar-SA"/>
              </w:rPr>
              <w:t>сный чертеж точки и прямой. Пря</w:t>
            </w:r>
            <w:r w:rsidRPr="006A3DCD">
              <w:rPr>
                <w:bCs/>
                <w:sz w:val="24"/>
                <w:szCs w:val="24"/>
                <w:lang w:val="ru-RU" w:eastAsia="ar-SA"/>
              </w:rPr>
              <w:t>моугольное проецирование на две и три плоскости проекций.</w:t>
            </w:r>
          </w:p>
          <w:p w14:paraId="6BD29AAB" w14:textId="77777777" w:rsidR="00C62C48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A3DCD">
              <w:rPr>
                <w:bCs/>
                <w:sz w:val="24"/>
                <w:szCs w:val="24"/>
                <w:lang w:val="ru-RU" w:eastAsia="ar-SA"/>
              </w:rPr>
              <w:t>Проецирование геометрических тел, построение проекций точек и линий на их поверхностях.</w:t>
            </w:r>
          </w:p>
          <w:p w14:paraId="09849420" w14:textId="77777777" w:rsidR="00C62C48" w:rsidRPr="006A3DCD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A3DCD">
              <w:rPr>
                <w:bCs/>
                <w:sz w:val="24"/>
                <w:szCs w:val="24"/>
                <w:lang w:val="ru-RU" w:eastAsia="ar-SA"/>
              </w:rPr>
              <w:t>2. Сечение геометрических тел пл</w:t>
            </w:r>
            <w:r>
              <w:rPr>
                <w:bCs/>
                <w:sz w:val="24"/>
                <w:szCs w:val="24"/>
                <w:lang w:val="ru-RU" w:eastAsia="ar-SA"/>
              </w:rPr>
              <w:t>оскостями. Пересечение поверхно</w:t>
            </w:r>
            <w:r w:rsidRPr="006A3DCD">
              <w:rPr>
                <w:bCs/>
                <w:sz w:val="24"/>
                <w:szCs w:val="24"/>
                <w:lang w:val="ru-RU" w:eastAsia="ar-SA"/>
              </w:rPr>
              <w:t>стей геометрических тел. Понятия об аксонометрических проекциях. Прямоугольные и косоугольные</w:t>
            </w:r>
            <w:r>
              <w:rPr>
                <w:bCs/>
                <w:sz w:val="24"/>
                <w:szCs w:val="24"/>
                <w:lang w:val="ru-RU" w:eastAsia="ar-SA"/>
              </w:rPr>
              <w:t xml:space="preserve"> аксонометрические проекции. Ме</w:t>
            </w:r>
            <w:r w:rsidRPr="006A3DCD">
              <w:rPr>
                <w:bCs/>
                <w:sz w:val="24"/>
                <w:szCs w:val="24"/>
                <w:lang w:val="ru-RU" w:eastAsia="ar-SA"/>
              </w:rPr>
              <w:t>тод проекций.</w:t>
            </w:r>
          </w:p>
        </w:tc>
        <w:tc>
          <w:tcPr>
            <w:tcW w:w="1134" w:type="dxa"/>
          </w:tcPr>
          <w:p w14:paraId="3E3348CC" w14:textId="77777777" w:rsidR="00C62C48" w:rsidRPr="006001C9" w:rsidRDefault="00C62C48" w:rsidP="00C62C48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 w:rsidRPr="00C62C48">
              <w:rPr>
                <w:bCs/>
                <w:color w:val="C00000"/>
                <w:sz w:val="24"/>
                <w:szCs w:val="24"/>
                <w:lang w:val="ru-RU" w:eastAsia="ar-SA"/>
              </w:rPr>
              <w:t>4-</w:t>
            </w:r>
            <w:r>
              <w:rPr>
                <w:bCs/>
                <w:color w:val="C00000"/>
                <w:sz w:val="24"/>
                <w:szCs w:val="24"/>
                <w:lang w:val="ru-RU" w:eastAsia="ar-SA"/>
              </w:rPr>
              <w:t>24</w:t>
            </w:r>
          </w:p>
        </w:tc>
        <w:tc>
          <w:tcPr>
            <w:tcW w:w="1134" w:type="dxa"/>
          </w:tcPr>
          <w:p w14:paraId="507C844A" w14:textId="77777777" w:rsidR="00C62C48" w:rsidRPr="008B418A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  <w:vMerge w:val="restart"/>
          </w:tcPr>
          <w:p w14:paraId="53EBDDFA" w14:textId="77777777" w:rsidR="00C62C48" w:rsidRPr="00C62C48" w:rsidRDefault="00C62C48" w:rsidP="00C62C48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 w:rsidRPr="00C62C48">
              <w:rPr>
                <w:bCs/>
                <w:sz w:val="24"/>
                <w:szCs w:val="24"/>
                <w:lang w:val="ru-RU" w:eastAsia="ar-SA"/>
              </w:rPr>
              <w:t>ОК 01, 02,04-06, 09</w:t>
            </w:r>
          </w:p>
        </w:tc>
      </w:tr>
      <w:tr w:rsidR="00C62C48" w:rsidRPr="006A3DCD" w14:paraId="2A6BEA7D" w14:textId="77777777" w:rsidTr="008B418A">
        <w:tc>
          <w:tcPr>
            <w:tcW w:w="2786" w:type="dxa"/>
            <w:vMerge/>
          </w:tcPr>
          <w:p w14:paraId="602D7CF7" w14:textId="77777777" w:rsidR="00C62C48" w:rsidRPr="008B418A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9088" w:type="dxa"/>
          </w:tcPr>
          <w:p w14:paraId="4C2008F7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Практическое занятие № 3 Построе</w:t>
            </w:r>
            <w:r>
              <w:rPr>
                <w:bCs/>
                <w:sz w:val="24"/>
                <w:szCs w:val="24"/>
                <w:lang w:val="ru-RU" w:eastAsia="ar-SA"/>
              </w:rPr>
              <w:t>ние комплексных чертежей геомет</w:t>
            </w:r>
            <w:r w:rsidRPr="006001C9">
              <w:rPr>
                <w:bCs/>
                <w:sz w:val="24"/>
                <w:szCs w:val="24"/>
                <w:lang w:val="ru-RU" w:eastAsia="ar-SA"/>
              </w:rPr>
              <w:t>рических тел и аксонометрических проекций.</w:t>
            </w:r>
          </w:p>
          <w:p w14:paraId="0404C187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</w:p>
          <w:p w14:paraId="45810AB2" w14:textId="77777777" w:rsidR="00C62C48" w:rsidRPr="006A3DCD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Практическое занятие № 4 Построение аксонометрических проекций с выполнением разреза.</w:t>
            </w:r>
          </w:p>
        </w:tc>
        <w:tc>
          <w:tcPr>
            <w:tcW w:w="1134" w:type="dxa"/>
          </w:tcPr>
          <w:p w14:paraId="0284206A" w14:textId="77777777" w:rsidR="00C62C48" w:rsidRPr="006001C9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6</w:t>
            </w:r>
            <w:r>
              <w:rPr>
                <w:bCs/>
                <w:sz w:val="24"/>
                <w:szCs w:val="24"/>
                <w:lang w:val="ru-RU" w:eastAsia="ar-SA"/>
              </w:rPr>
              <w:t>-30</w:t>
            </w:r>
          </w:p>
          <w:p w14:paraId="21DC3C81" w14:textId="77777777" w:rsidR="00C62C48" w:rsidRPr="006001C9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  <w:p w14:paraId="1909EAF9" w14:textId="77777777" w:rsidR="00C62C48" w:rsidRPr="006001C9" w:rsidRDefault="00C62C48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  <w:p w14:paraId="2C880F3A" w14:textId="77777777" w:rsidR="00C62C48" w:rsidRPr="006001C9" w:rsidRDefault="00C62C48" w:rsidP="00C62C48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6</w:t>
            </w:r>
            <w:r>
              <w:rPr>
                <w:bCs/>
                <w:sz w:val="24"/>
                <w:szCs w:val="24"/>
                <w:lang w:val="ru-RU" w:eastAsia="ar-SA"/>
              </w:rPr>
              <w:t>-36</w:t>
            </w:r>
          </w:p>
        </w:tc>
        <w:tc>
          <w:tcPr>
            <w:tcW w:w="1134" w:type="dxa"/>
          </w:tcPr>
          <w:p w14:paraId="7ABCE375" w14:textId="77777777" w:rsidR="00C62C48" w:rsidRPr="008B418A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  <w:vMerge/>
          </w:tcPr>
          <w:p w14:paraId="3B6EF2F8" w14:textId="77777777" w:rsidR="00C62C48" w:rsidRPr="00C62C48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</w:tr>
      <w:tr w:rsidR="006001C9" w:rsidRPr="006A3DCD" w14:paraId="7512C52E" w14:textId="77777777" w:rsidTr="008B418A">
        <w:tc>
          <w:tcPr>
            <w:tcW w:w="2786" w:type="dxa"/>
            <w:vMerge/>
          </w:tcPr>
          <w:p w14:paraId="090F8173" w14:textId="77777777" w:rsidR="006001C9" w:rsidRPr="008B418A" w:rsidRDefault="006001C9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9088" w:type="dxa"/>
          </w:tcPr>
          <w:p w14:paraId="32E5C98F" w14:textId="77777777" w:rsidR="006001C9" w:rsidRPr="006001C9" w:rsidRDefault="006001C9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Самостоятельная работа обучающихся</w:t>
            </w:r>
          </w:p>
          <w:p w14:paraId="34722FF1" w14:textId="77777777" w:rsidR="006001C9" w:rsidRPr="006001C9" w:rsidRDefault="006001C9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По наглядному изображению пре</w:t>
            </w:r>
            <w:r>
              <w:rPr>
                <w:bCs/>
                <w:sz w:val="24"/>
                <w:szCs w:val="24"/>
                <w:lang w:val="ru-RU" w:eastAsia="ar-SA"/>
              </w:rPr>
              <w:t>дмета построить три основных ви</w:t>
            </w:r>
            <w:r w:rsidRPr="006001C9">
              <w:rPr>
                <w:bCs/>
                <w:sz w:val="24"/>
                <w:szCs w:val="24"/>
                <w:lang w:val="ru-RU" w:eastAsia="ar-SA"/>
              </w:rPr>
              <w:t xml:space="preserve">да, нанести </w:t>
            </w:r>
            <w:r w:rsidRPr="006001C9">
              <w:rPr>
                <w:bCs/>
                <w:sz w:val="24"/>
                <w:szCs w:val="24"/>
                <w:lang w:val="ru-RU" w:eastAsia="ar-SA"/>
              </w:rPr>
              <w:lastRenderedPageBreak/>
              <w:t>размеры.</w:t>
            </w:r>
          </w:p>
          <w:p w14:paraId="1BA604D9" w14:textId="77777777" w:rsidR="006001C9" w:rsidRPr="006001C9" w:rsidRDefault="006001C9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Построение третьего вида предмета по двум данным с построением</w:t>
            </w:r>
            <w:r>
              <w:rPr>
                <w:bCs/>
                <w:sz w:val="24"/>
                <w:szCs w:val="24"/>
                <w:lang w:val="ru-RU" w:eastAsia="ar-SA"/>
              </w:rPr>
              <w:t xml:space="preserve"> </w:t>
            </w:r>
            <w:r w:rsidRPr="006001C9">
              <w:rPr>
                <w:bCs/>
                <w:sz w:val="24"/>
                <w:szCs w:val="24"/>
                <w:lang w:val="ru-RU" w:eastAsia="ar-SA"/>
              </w:rPr>
              <w:t>аксонометрической проекции</w:t>
            </w:r>
          </w:p>
        </w:tc>
        <w:tc>
          <w:tcPr>
            <w:tcW w:w="1134" w:type="dxa"/>
          </w:tcPr>
          <w:p w14:paraId="4B14B992" w14:textId="77777777" w:rsidR="006001C9" w:rsidRPr="006001C9" w:rsidRDefault="006001C9" w:rsidP="006A3DC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1134" w:type="dxa"/>
          </w:tcPr>
          <w:p w14:paraId="751FED7A" w14:textId="123C3D66" w:rsidR="006001C9" w:rsidRPr="006001C9" w:rsidRDefault="0061386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>
              <w:rPr>
                <w:bCs/>
                <w:sz w:val="24"/>
                <w:szCs w:val="24"/>
                <w:lang w:val="ru-RU" w:eastAsia="ar-SA"/>
              </w:rPr>
              <w:t>1</w:t>
            </w:r>
          </w:p>
        </w:tc>
        <w:tc>
          <w:tcPr>
            <w:tcW w:w="1559" w:type="dxa"/>
          </w:tcPr>
          <w:p w14:paraId="64E6608C" w14:textId="77777777" w:rsidR="006001C9" w:rsidRPr="008B418A" w:rsidRDefault="006001C9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</w:p>
        </w:tc>
      </w:tr>
      <w:tr w:rsidR="00C62C48" w:rsidRPr="006A3DCD" w14:paraId="085B07E8" w14:textId="77777777" w:rsidTr="008B418A">
        <w:tc>
          <w:tcPr>
            <w:tcW w:w="2786" w:type="dxa"/>
            <w:vMerge w:val="restart"/>
          </w:tcPr>
          <w:p w14:paraId="6C236C3F" w14:textId="77777777" w:rsidR="00C62C48" w:rsidRPr="006001C9" w:rsidRDefault="00C62C48" w:rsidP="006001C9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sz w:val="24"/>
                <w:szCs w:val="24"/>
                <w:lang w:val="ru-RU" w:eastAsia="ar-SA"/>
              </w:rPr>
              <w:t>Тема №3</w:t>
            </w:r>
          </w:p>
          <w:p w14:paraId="25FC9484" w14:textId="77777777" w:rsidR="00C62C48" w:rsidRPr="008B418A" w:rsidRDefault="00C62C48" w:rsidP="006001C9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sz w:val="24"/>
                <w:szCs w:val="24"/>
                <w:lang w:val="ru-RU" w:eastAsia="ar-SA"/>
              </w:rPr>
              <w:t>Чертежи и эскизы деталей.</w:t>
            </w:r>
          </w:p>
        </w:tc>
        <w:tc>
          <w:tcPr>
            <w:tcW w:w="9088" w:type="dxa"/>
          </w:tcPr>
          <w:p w14:paraId="65DA4785" w14:textId="77777777" w:rsidR="00C62C48" w:rsidRPr="006001C9" w:rsidRDefault="00C62C48" w:rsidP="006001C9">
            <w:pPr>
              <w:widowControl/>
              <w:suppressAutoHyphens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1. Правила выполнения и оформления чертежей деталей. Разрезы, сечения. Выносные элементы. Графические обозначения материалов в сечениях.</w:t>
            </w:r>
          </w:p>
          <w:p w14:paraId="01F6A2AB" w14:textId="77777777" w:rsidR="00C62C48" w:rsidRPr="006A3DCD" w:rsidRDefault="00C62C48" w:rsidP="006001C9">
            <w:pPr>
              <w:widowControl/>
              <w:suppressAutoHyphens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2. Условности и упрощения. Шероховатость поверхности. Допуски и посадки. Надписи и обозначения на че</w:t>
            </w:r>
            <w:r>
              <w:rPr>
                <w:sz w:val="24"/>
                <w:szCs w:val="24"/>
                <w:lang w:val="ru-RU" w:eastAsia="ar-SA"/>
              </w:rPr>
              <w:t>ртежах. Чертежи и эскизы де</w:t>
            </w:r>
            <w:r w:rsidRPr="006001C9">
              <w:rPr>
                <w:sz w:val="24"/>
                <w:szCs w:val="24"/>
                <w:lang w:val="ru-RU" w:eastAsia="ar-SA"/>
              </w:rPr>
              <w:t>талей.</w:t>
            </w:r>
          </w:p>
        </w:tc>
        <w:tc>
          <w:tcPr>
            <w:tcW w:w="1134" w:type="dxa"/>
          </w:tcPr>
          <w:p w14:paraId="6DCB3C6E" w14:textId="77777777" w:rsidR="00C62C48" w:rsidRPr="006001C9" w:rsidRDefault="00B02F4B" w:rsidP="00B02F4B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>
              <w:rPr>
                <w:color w:val="C00000"/>
                <w:sz w:val="24"/>
                <w:szCs w:val="24"/>
                <w:lang w:val="ru-RU" w:eastAsia="ar-SA"/>
              </w:rPr>
              <w:t>2</w:t>
            </w:r>
            <w:r w:rsidR="00C62C48" w:rsidRPr="00C62C48">
              <w:rPr>
                <w:color w:val="C00000"/>
                <w:sz w:val="24"/>
                <w:szCs w:val="24"/>
                <w:lang w:val="ru-RU" w:eastAsia="ar-SA"/>
              </w:rPr>
              <w:t>-</w:t>
            </w:r>
            <w:r>
              <w:rPr>
                <w:color w:val="C00000"/>
                <w:sz w:val="24"/>
                <w:szCs w:val="24"/>
                <w:lang w:val="ru-RU" w:eastAsia="ar-SA"/>
              </w:rPr>
              <w:t>38</w:t>
            </w:r>
          </w:p>
        </w:tc>
        <w:tc>
          <w:tcPr>
            <w:tcW w:w="1134" w:type="dxa"/>
          </w:tcPr>
          <w:p w14:paraId="28DA3EA7" w14:textId="77777777" w:rsidR="00C62C48" w:rsidRPr="006001C9" w:rsidRDefault="00C62C48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  <w:vMerge w:val="restart"/>
          </w:tcPr>
          <w:p w14:paraId="57A24C6E" w14:textId="77777777" w:rsidR="00C62C48" w:rsidRPr="00C62C48" w:rsidRDefault="00C62C48" w:rsidP="00C62C48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 w:rsidRPr="00C62C48">
              <w:rPr>
                <w:sz w:val="24"/>
                <w:szCs w:val="24"/>
                <w:lang w:val="ru-RU" w:eastAsia="ar-SA"/>
              </w:rPr>
              <w:t>ОК 01, 02,04-06, 09</w:t>
            </w:r>
          </w:p>
        </w:tc>
      </w:tr>
      <w:tr w:rsidR="00C62C48" w:rsidRPr="006A3DCD" w14:paraId="76EFBE04" w14:textId="77777777" w:rsidTr="008B418A">
        <w:tc>
          <w:tcPr>
            <w:tcW w:w="2786" w:type="dxa"/>
            <w:vMerge/>
          </w:tcPr>
          <w:p w14:paraId="274B10FF" w14:textId="77777777" w:rsidR="00C62C48" w:rsidRPr="008B418A" w:rsidRDefault="00C62C48" w:rsidP="008B418A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</w:p>
        </w:tc>
        <w:tc>
          <w:tcPr>
            <w:tcW w:w="9088" w:type="dxa"/>
          </w:tcPr>
          <w:p w14:paraId="05D7C595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both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Практическое занятие № 5 Выполнение чертежей деталей.</w:t>
            </w:r>
          </w:p>
          <w:p w14:paraId="41C3886C" w14:textId="77777777" w:rsidR="00C62C48" w:rsidRPr="008B418A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both"/>
              <w:rPr>
                <w:b/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 xml:space="preserve">Практическое занятие № 6 Основные </w:t>
            </w:r>
            <w:r>
              <w:rPr>
                <w:bCs/>
                <w:sz w:val="24"/>
                <w:szCs w:val="24"/>
                <w:lang w:val="ru-RU" w:eastAsia="ar-SA"/>
              </w:rPr>
              <w:t>сведения об эскизах деталей. Вы</w:t>
            </w:r>
            <w:r w:rsidRPr="006001C9">
              <w:rPr>
                <w:bCs/>
                <w:sz w:val="24"/>
                <w:szCs w:val="24"/>
                <w:lang w:val="ru-RU" w:eastAsia="ar-SA"/>
              </w:rPr>
              <w:t>полнение эскизов деталей. Техн</w:t>
            </w:r>
            <w:r>
              <w:rPr>
                <w:bCs/>
                <w:sz w:val="24"/>
                <w:szCs w:val="24"/>
                <w:lang w:val="ru-RU" w:eastAsia="ar-SA"/>
              </w:rPr>
              <w:t>ический рисунок. Выполнение тех</w:t>
            </w:r>
            <w:r w:rsidRPr="006001C9">
              <w:rPr>
                <w:bCs/>
                <w:sz w:val="24"/>
                <w:szCs w:val="24"/>
                <w:lang w:val="ru-RU" w:eastAsia="ar-SA"/>
              </w:rPr>
              <w:t>нического рисунка детали.</w:t>
            </w:r>
          </w:p>
        </w:tc>
        <w:tc>
          <w:tcPr>
            <w:tcW w:w="1134" w:type="dxa"/>
          </w:tcPr>
          <w:p w14:paraId="05555FEB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6</w:t>
            </w:r>
            <w:r>
              <w:rPr>
                <w:bCs/>
                <w:sz w:val="24"/>
                <w:szCs w:val="24"/>
                <w:lang w:val="ru-RU" w:eastAsia="ar-SA"/>
              </w:rPr>
              <w:t>-4</w:t>
            </w:r>
            <w:r w:rsidR="00B02F4B">
              <w:rPr>
                <w:bCs/>
                <w:sz w:val="24"/>
                <w:szCs w:val="24"/>
                <w:lang w:val="ru-RU" w:eastAsia="ar-SA"/>
              </w:rPr>
              <w:t>4</w:t>
            </w:r>
          </w:p>
          <w:p w14:paraId="374D7531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  <w:p w14:paraId="3195A2D5" w14:textId="77777777" w:rsidR="00C62C48" w:rsidRPr="006001C9" w:rsidRDefault="00B02F4B" w:rsidP="00C62C48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>
              <w:rPr>
                <w:bCs/>
                <w:sz w:val="24"/>
                <w:szCs w:val="24"/>
                <w:lang w:val="ru-RU" w:eastAsia="ar-SA"/>
              </w:rPr>
              <w:t>8</w:t>
            </w:r>
            <w:r w:rsidR="00C62C48">
              <w:rPr>
                <w:bCs/>
                <w:sz w:val="24"/>
                <w:szCs w:val="24"/>
                <w:lang w:val="ru-RU" w:eastAsia="ar-SA"/>
              </w:rPr>
              <w:t>-52</w:t>
            </w:r>
          </w:p>
        </w:tc>
        <w:tc>
          <w:tcPr>
            <w:tcW w:w="1134" w:type="dxa"/>
          </w:tcPr>
          <w:p w14:paraId="54948A89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  <w:vMerge/>
          </w:tcPr>
          <w:p w14:paraId="61939CB5" w14:textId="77777777" w:rsidR="00C62C48" w:rsidRPr="00C62C48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</w:tr>
      <w:tr w:rsidR="00C62C48" w:rsidRPr="006001C9" w14:paraId="6E9ECB1C" w14:textId="77777777" w:rsidTr="008B418A">
        <w:tc>
          <w:tcPr>
            <w:tcW w:w="2786" w:type="dxa"/>
            <w:vMerge/>
          </w:tcPr>
          <w:p w14:paraId="66599FBA" w14:textId="77777777" w:rsidR="00C62C48" w:rsidRPr="006001C9" w:rsidRDefault="00C62C48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9088" w:type="dxa"/>
          </w:tcPr>
          <w:p w14:paraId="1751A194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Самостоятельная работа обучающихся</w:t>
            </w:r>
          </w:p>
          <w:p w14:paraId="31B059AC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1. По двум заданным видам детали построить третий вид, выполнить необходимые разрезы, нанести р</w:t>
            </w:r>
            <w:r>
              <w:rPr>
                <w:bCs/>
                <w:sz w:val="24"/>
                <w:szCs w:val="24"/>
                <w:lang w:val="ru-RU" w:eastAsia="ar-SA"/>
              </w:rPr>
              <w:t>азмеры, выполнить аксонометриче</w:t>
            </w:r>
            <w:r w:rsidRPr="006001C9">
              <w:rPr>
                <w:bCs/>
                <w:sz w:val="24"/>
                <w:szCs w:val="24"/>
                <w:lang w:val="ru-RU" w:eastAsia="ar-SA"/>
              </w:rPr>
              <w:t>ское изображение в прямоугольной изометрии с вырезом ¼ части.</w:t>
            </w:r>
          </w:p>
          <w:p w14:paraId="556CEA15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2. Выполнить технический рисунок детали по двум заданным видам детали.</w:t>
            </w:r>
          </w:p>
        </w:tc>
        <w:tc>
          <w:tcPr>
            <w:tcW w:w="1134" w:type="dxa"/>
          </w:tcPr>
          <w:p w14:paraId="4E5D1639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1134" w:type="dxa"/>
          </w:tcPr>
          <w:p w14:paraId="642A6671" w14:textId="5677AB81" w:rsidR="00C62C48" w:rsidRPr="006001C9" w:rsidRDefault="0061386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>
              <w:rPr>
                <w:bCs/>
                <w:sz w:val="24"/>
                <w:szCs w:val="24"/>
                <w:lang w:val="ru-RU" w:eastAsia="ar-SA"/>
              </w:rPr>
              <w:t>1</w:t>
            </w:r>
          </w:p>
        </w:tc>
        <w:tc>
          <w:tcPr>
            <w:tcW w:w="1559" w:type="dxa"/>
            <w:vMerge/>
          </w:tcPr>
          <w:p w14:paraId="49A8DFCE" w14:textId="77777777" w:rsidR="00C62C48" w:rsidRPr="00C62C48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</w:tr>
      <w:tr w:rsidR="00C62C48" w:rsidRPr="006001C9" w14:paraId="55535DF7" w14:textId="77777777" w:rsidTr="008B418A">
        <w:tc>
          <w:tcPr>
            <w:tcW w:w="2786" w:type="dxa"/>
            <w:vMerge w:val="restart"/>
          </w:tcPr>
          <w:p w14:paraId="5CE2D2E0" w14:textId="77777777" w:rsidR="00C62C48" w:rsidRPr="006001C9" w:rsidRDefault="00C62C48" w:rsidP="008B418A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sz w:val="24"/>
                <w:szCs w:val="24"/>
                <w:lang w:val="ru-RU" w:eastAsia="ar-SA"/>
              </w:rPr>
              <w:t>Тема №4</w:t>
            </w:r>
          </w:p>
          <w:p w14:paraId="04C0D630" w14:textId="77777777" w:rsidR="00C62C48" w:rsidRPr="006001C9" w:rsidRDefault="00C62C48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sz w:val="24"/>
                <w:szCs w:val="24"/>
                <w:lang w:val="ru-RU" w:eastAsia="ar-SA"/>
              </w:rPr>
              <w:t xml:space="preserve">Изображение </w:t>
            </w:r>
            <w:proofErr w:type="gramStart"/>
            <w:r w:rsidRPr="006001C9">
              <w:rPr>
                <w:b/>
                <w:sz w:val="24"/>
                <w:szCs w:val="24"/>
                <w:lang w:val="ru-RU" w:eastAsia="ar-SA"/>
              </w:rPr>
              <w:t>со-единений</w:t>
            </w:r>
            <w:proofErr w:type="gramEnd"/>
            <w:r w:rsidRPr="006001C9">
              <w:rPr>
                <w:b/>
                <w:sz w:val="24"/>
                <w:szCs w:val="24"/>
                <w:lang w:val="ru-RU" w:eastAsia="ar-SA"/>
              </w:rPr>
              <w:t xml:space="preserve"> деталей.</w:t>
            </w:r>
          </w:p>
        </w:tc>
        <w:tc>
          <w:tcPr>
            <w:tcW w:w="9088" w:type="dxa"/>
          </w:tcPr>
          <w:p w14:paraId="74E597BF" w14:textId="77777777" w:rsidR="00C62C48" w:rsidRPr="006001C9" w:rsidRDefault="00C62C48" w:rsidP="006001C9">
            <w:pPr>
              <w:widowControl/>
              <w:suppressAutoHyphens/>
              <w:jc w:val="both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Практическое занятие № 7 Изображ</w:t>
            </w:r>
            <w:r>
              <w:rPr>
                <w:sz w:val="24"/>
                <w:szCs w:val="24"/>
                <w:lang w:val="ru-RU" w:eastAsia="ar-SA"/>
              </w:rPr>
              <w:t>ение болтового, резьбы и резьбо</w:t>
            </w:r>
            <w:r w:rsidRPr="006001C9">
              <w:rPr>
                <w:sz w:val="24"/>
                <w:szCs w:val="24"/>
                <w:lang w:val="ru-RU" w:eastAsia="ar-SA"/>
              </w:rPr>
              <w:t>вых соединений.</w:t>
            </w:r>
          </w:p>
          <w:p w14:paraId="26FB6FF3" w14:textId="77777777" w:rsidR="00C62C48" w:rsidRPr="006001C9" w:rsidRDefault="00C62C48" w:rsidP="006001C9">
            <w:pPr>
              <w:widowControl/>
              <w:suppressAutoHyphens/>
              <w:jc w:val="both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Практическое занятие № 8 Изобра</w:t>
            </w:r>
            <w:r>
              <w:rPr>
                <w:sz w:val="24"/>
                <w:szCs w:val="24"/>
                <w:lang w:val="ru-RU" w:eastAsia="ar-SA"/>
              </w:rPr>
              <w:t>жение шпоночных, шлицевых соеди</w:t>
            </w:r>
            <w:r w:rsidRPr="006001C9">
              <w:rPr>
                <w:sz w:val="24"/>
                <w:szCs w:val="24"/>
                <w:lang w:val="ru-RU" w:eastAsia="ar-SA"/>
              </w:rPr>
              <w:t>нений, цилиндрических зубчатых передач.</w:t>
            </w:r>
          </w:p>
        </w:tc>
        <w:tc>
          <w:tcPr>
            <w:tcW w:w="1134" w:type="dxa"/>
          </w:tcPr>
          <w:p w14:paraId="170296F8" w14:textId="77777777" w:rsidR="00C62C48" w:rsidRDefault="00C62C48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>
              <w:rPr>
                <w:sz w:val="24"/>
                <w:szCs w:val="24"/>
                <w:lang w:val="ru-RU" w:eastAsia="ar-SA"/>
              </w:rPr>
              <w:t>6-58</w:t>
            </w:r>
          </w:p>
          <w:p w14:paraId="59666BD4" w14:textId="77777777" w:rsidR="00C62C48" w:rsidRDefault="00C62C48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  <w:p w14:paraId="494385A6" w14:textId="77777777" w:rsidR="00C62C48" w:rsidRPr="006001C9" w:rsidRDefault="00B02F4B" w:rsidP="00B02F4B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>
              <w:rPr>
                <w:sz w:val="24"/>
                <w:szCs w:val="24"/>
                <w:lang w:val="ru-RU" w:eastAsia="ar-SA"/>
              </w:rPr>
              <w:t>8</w:t>
            </w:r>
            <w:r w:rsidR="00C62C48">
              <w:rPr>
                <w:sz w:val="24"/>
                <w:szCs w:val="24"/>
                <w:lang w:val="ru-RU" w:eastAsia="ar-SA"/>
              </w:rPr>
              <w:t>-6</w:t>
            </w:r>
            <w:r>
              <w:rPr>
                <w:sz w:val="24"/>
                <w:szCs w:val="24"/>
                <w:lang w:val="ru-RU" w:eastAsia="ar-SA"/>
              </w:rPr>
              <w:t>6</w:t>
            </w:r>
          </w:p>
        </w:tc>
        <w:tc>
          <w:tcPr>
            <w:tcW w:w="1134" w:type="dxa"/>
          </w:tcPr>
          <w:p w14:paraId="3E6AFEC8" w14:textId="77777777" w:rsidR="00C62C48" w:rsidRPr="006001C9" w:rsidRDefault="00C62C48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  <w:vMerge w:val="restart"/>
          </w:tcPr>
          <w:p w14:paraId="29BD1174" w14:textId="77777777" w:rsidR="00C62C48" w:rsidRPr="006001C9" w:rsidRDefault="00C62C48" w:rsidP="00C62C48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 w:rsidRPr="00C62C48">
              <w:rPr>
                <w:sz w:val="24"/>
                <w:szCs w:val="24"/>
                <w:lang w:val="ru-RU" w:eastAsia="ar-SA"/>
              </w:rPr>
              <w:t>ОК 01, 02,04-06, 09</w:t>
            </w:r>
          </w:p>
        </w:tc>
      </w:tr>
      <w:tr w:rsidR="00C62C48" w:rsidRPr="006001C9" w14:paraId="3AEEA20A" w14:textId="77777777" w:rsidTr="008B418A">
        <w:tc>
          <w:tcPr>
            <w:tcW w:w="2786" w:type="dxa"/>
            <w:vMerge/>
          </w:tcPr>
          <w:p w14:paraId="7A48A9DD" w14:textId="77777777" w:rsidR="00C62C48" w:rsidRPr="006001C9" w:rsidRDefault="00C62C48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9088" w:type="dxa"/>
          </w:tcPr>
          <w:p w14:paraId="50A97B05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both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Самостоятельная работа обучающихся</w:t>
            </w:r>
          </w:p>
          <w:p w14:paraId="10E152D9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both"/>
              <w:rPr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Cs/>
                <w:sz w:val="24"/>
                <w:szCs w:val="24"/>
                <w:lang w:val="ru-RU" w:eastAsia="ar-SA"/>
              </w:rPr>
              <w:t>Выполнение домашних заданий</w:t>
            </w:r>
            <w:r>
              <w:rPr>
                <w:bCs/>
                <w:sz w:val="24"/>
                <w:szCs w:val="24"/>
                <w:lang w:val="ru-RU" w:eastAsia="ar-SA"/>
              </w:rPr>
              <w:t>: Чтение сборочных чертежей. Вы</w:t>
            </w:r>
            <w:r w:rsidRPr="006001C9">
              <w:rPr>
                <w:bCs/>
                <w:sz w:val="24"/>
                <w:szCs w:val="24"/>
                <w:lang w:val="ru-RU" w:eastAsia="ar-SA"/>
              </w:rPr>
              <w:t>полнение рабочего чертежа детали по сборочному чертежу изделия</w:t>
            </w:r>
          </w:p>
        </w:tc>
        <w:tc>
          <w:tcPr>
            <w:tcW w:w="1134" w:type="dxa"/>
          </w:tcPr>
          <w:p w14:paraId="2F34151E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1134" w:type="dxa"/>
          </w:tcPr>
          <w:p w14:paraId="7C1AE1E8" w14:textId="6AE8E3EA" w:rsidR="00C62C48" w:rsidRPr="006001C9" w:rsidRDefault="0061386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>
              <w:rPr>
                <w:bCs/>
                <w:sz w:val="24"/>
                <w:szCs w:val="24"/>
                <w:lang w:val="ru-RU" w:eastAsia="ar-SA"/>
              </w:rPr>
              <w:t>2</w:t>
            </w:r>
          </w:p>
        </w:tc>
        <w:tc>
          <w:tcPr>
            <w:tcW w:w="1559" w:type="dxa"/>
            <w:vMerge/>
          </w:tcPr>
          <w:p w14:paraId="2E598276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</w:tr>
      <w:tr w:rsidR="00C62C48" w:rsidRPr="006001C9" w14:paraId="650A5626" w14:textId="77777777" w:rsidTr="008B418A">
        <w:tc>
          <w:tcPr>
            <w:tcW w:w="2786" w:type="dxa"/>
            <w:vMerge w:val="restart"/>
          </w:tcPr>
          <w:p w14:paraId="6FCB23CF" w14:textId="77777777" w:rsidR="00C62C48" w:rsidRPr="006001C9" w:rsidRDefault="00C62C48" w:rsidP="006001C9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sz w:val="24"/>
                <w:szCs w:val="24"/>
                <w:lang w:val="ru-RU" w:eastAsia="ar-SA"/>
              </w:rPr>
              <w:t>Тема №5</w:t>
            </w:r>
          </w:p>
          <w:p w14:paraId="5F29B5A8" w14:textId="77777777" w:rsidR="00C62C48" w:rsidRPr="006001C9" w:rsidRDefault="00C62C48" w:rsidP="006001C9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sz w:val="24"/>
                <w:szCs w:val="24"/>
                <w:lang w:val="ru-RU" w:eastAsia="ar-SA"/>
              </w:rPr>
              <w:t>Графическое оформление схем</w:t>
            </w:r>
          </w:p>
        </w:tc>
        <w:tc>
          <w:tcPr>
            <w:tcW w:w="9088" w:type="dxa"/>
          </w:tcPr>
          <w:p w14:paraId="5E2AD8CD" w14:textId="77777777" w:rsidR="00C62C48" w:rsidRPr="006001C9" w:rsidRDefault="00C62C48" w:rsidP="008B418A">
            <w:pPr>
              <w:widowControl/>
              <w:suppressAutoHyphens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1. Назначение, классификация</w:t>
            </w:r>
            <w:r>
              <w:rPr>
                <w:sz w:val="24"/>
                <w:szCs w:val="24"/>
                <w:lang w:val="ru-RU" w:eastAsia="ar-SA"/>
              </w:rPr>
              <w:t xml:space="preserve"> схем. Принципиальные электриче</w:t>
            </w:r>
            <w:r w:rsidRPr="006001C9">
              <w:rPr>
                <w:sz w:val="24"/>
                <w:szCs w:val="24"/>
                <w:lang w:val="ru-RU" w:eastAsia="ar-SA"/>
              </w:rPr>
              <w:t>ские, гидравлические и пневматические схемы.</w:t>
            </w:r>
          </w:p>
        </w:tc>
        <w:tc>
          <w:tcPr>
            <w:tcW w:w="1134" w:type="dxa"/>
          </w:tcPr>
          <w:p w14:paraId="2CCC2A75" w14:textId="77777777" w:rsidR="00C62C48" w:rsidRPr="006001C9" w:rsidRDefault="00B02F4B" w:rsidP="00C62C48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>
              <w:rPr>
                <w:color w:val="C00000"/>
                <w:sz w:val="24"/>
                <w:szCs w:val="24"/>
                <w:lang w:val="ru-RU" w:eastAsia="ar-SA"/>
              </w:rPr>
              <w:t>2</w:t>
            </w:r>
            <w:r w:rsidR="00C62C48">
              <w:rPr>
                <w:color w:val="C00000"/>
                <w:sz w:val="24"/>
                <w:szCs w:val="24"/>
                <w:lang w:val="ru-RU" w:eastAsia="ar-SA"/>
              </w:rPr>
              <w:t>-68</w:t>
            </w:r>
          </w:p>
        </w:tc>
        <w:tc>
          <w:tcPr>
            <w:tcW w:w="1134" w:type="dxa"/>
          </w:tcPr>
          <w:p w14:paraId="2F859941" w14:textId="77777777" w:rsidR="00C62C48" w:rsidRPr="006001C9" w:rsidRDefault="00C62C48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  <w:vMerge w:val="restart"/>
          </w:tcPr>
          <w:p w14:paraId="335528C8" w14:textId="77777777" w:rsidR="00C62C48" w:rsidRPr="006001C9" w:rsidRDefault="00C62C48" w:rsidP="00C62C48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 w:rsidRPr="00C62C48">
              <w:rPr>
                <w:sz w:val="24"/>
                <w:szCs w:val="24"/>
                <w:lang w:val="ru-RU" w:eastAsia="ar-SA"/>
              </w:rPr>
              <w:t>ОК 01, 02,04-06, 09</w:t>
            </w:r>
          </w:p>
        </w:tc>
      </w:tr>
      <w:tr w:rsidR="00C62C48" w:rsidRPr="006001C9" w14:paraId="0803C606" w14:textId="77777777" w:rsidTr="003641C6">
        <w:tc>
          <w:tcPr>
            <w:tcW w:w="2786" w:type="dxa"/>
            <w:vMerge/>
          </w:tcPr>
          <w:p w14:paraId="5897D34F" w14:textId="77777777" w:rsidR="00C62C48" w:rsidRPr="006001C9" w:rsidRDefault="00C62C48" w:rsidP="008B418A">
            <w:pPr>
              <w:widowControl/>
              <w:suppressAutoHyphens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9088" w:type="dxa"/>
          </w:tcPr>
          <w:p w14:paraId="53925FEE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both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Самостоятельная работа обучающихся</w:t>
            </w:r>
          </w:p>
          <w:p w14:paraId="31770C52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both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Выполнение домашних заданий:</w:t>
            </w:r>
          </w:p>
          <w:p w14:paraId="3F207DFB" w14:textId="77777777" w:rsidR="00C62C48" w:rsidRPr="006001C9" w:rsidRDefault="00C62C48" w:rsidP="006001C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both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Требования к выполнению схем (ГОСТ 2.701-84). Ситуационный план.</w:t>
            </w:r>
          </w:p>
        </w:tc>
        <w:tc>
          <w:tcPr>
            <w:tcW w:w="1134" w:type="dxa"/>
          </w:tcPr>
          <w:p w14:paraId="5C8DD801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1134" w:type="dxa"/>
          </w:tcPr>
          <w:p w14:paraId="48A485B0" w14:textId="18A4D26A" w:rsidR="00C62C48" w:rsidRPr="006001C9" w:rsidRDefault="0061386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  <w:r>
              <w:rPr>
                <w:bCs/>
                <w:sz w:val="24"/>
                <w:szCs w:val="24"/>
                <w:lang w:val="ru-RU" w:eastAsia="ar-SA"/>
              </w:rPr>
              <w:t>2</w:t>
            </w:r>
          </w:p>
        </w:tc>
        <w:tc>
          <w:tcPr>
            <w:tcW w:w="1559" w:type="dxa"/>
            <w:vMerge/>
          </w:tcPr>
          <w:p w14:paraId="6AA99D48" w14:textId="77777777" w:rsidR="00C62C48" w:rsidRPr="006001C9" w:rsidRDefault="00C62C48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</w:tr>
      <w:tr w:rsidR="006001C9" w:rsidRPr="006001C9" w14:paraId="6993ABA3" w14:textId="77777777" w:rsidTr="00B52BA3">
        <w:tc>
          <w:tcPr>
            <w:tcW w:w="2786" w:type="dxa"/>
            <w:vMerge w:val="restart"/>
          </w:tcPr>
          <w:p w14:paraId="13D0991E" w14:textId="77777777" w:rsidR="006001C9" w:rsidRPr="006001C9" w:rsidRDefault="006001C9" w:rsidP="006001C9">
            <w:pPr>
              <w:widowControl/>
              <w:suppressAutoHyphens/>
              <w:jc w:val="center"/>
              <w:rPr>
                <w:b/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sz w:val="24"/>
                <w:szCs w:val="24"/>
                <w:lang w:val="ru-RU" w:eastAsia="ar-SA"/>
              </w:rPr>
              <w:t>Тема №6</w:t>
            </w:r>
          </w:p>
          <w:p w14:paraId="448ECB92" w14:textId="77777777" w:rsidR="006001C9" w:rsidRPr="006001C9" w:rsidRDefault="006001C9" w:rsidP="00C902E6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sz w:val="24"/>
                <w:szCs w:val="24"/>
                <w:lang w:val="ru-RU" w:eastAsia="ar-SA"/>
              </w:rPr>
              <w:t xml:space="preserve">Условные графические обозначения </w:t>
            </w:r>
          </w:p>
        </w:tc>
        <w:tc>
          <w:tcPr>
            <w:tcW w:w="9088" w:type="dxa"/>
          </w:tcPr>
          <w:p w14:paraId="3524784E" w14:textId="77777777" w:rsidR="006001C9" w:rsidRPr="006001C9" w:rsidRDefault="006001C9" w:rsidP="00C902E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both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1. Условные графические обозначения автомобилей и оборудования.</w:t>
            </w:r>
          </w:p>
        </w:tc>
        <w:tc>
          <w:tcPr>
            <w:tcW w:w="1134" w:type="dxa"/>
          </w:tcPr>
          <w:p w14:paraId="53282120" w14:textId="77777777" w:rsidR="006001C9" w:rsidRPr="006001C9" w:rsidRDefault="006001C9" w:rsidP="00C62C48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sz w:val="24"/>
                <w:szCs w:val="24"/>
                <w:lang w:val="ru-RU" w:eastAsia="ar-SA"/>
              </w:rPr>
            </w:pPr>
            <w:r w:rsidRPr="00C62C48">
              <w:rPr>
                <w:color w:val="C00000"/>
                <w:sz w:val="24"/>
                <w:szCs w:val="24"/>
                <w:lang w:val="ru-RU" w:eastAsia="ar-SA"/>
              </w:rPr>
              <w:t>4</w:t>
            </w:r>
            <w:r w:rsidR="00C62C48" w:rsidRPr="00C62C48">
              <w:rPr>
                <w:color w:val="C00000"/>
                <w:sz w:val="24"/>
                <w:szCs w:val="24"/>
                <w:lang w:val="ru-RU" w:eastAsia="ar-SA"/>
              </w:rPr>
              <w:t>-7</w:t>
            </w:r>
            <w:r w:rsidR="00C62C48">
              <w:rPr>
                <w:color w:val="C00000"/>
                <w:sz w:val="24"/>
                <w:szCs w:val="24"/>
                <w:lang w:val="ru-RU" w:eastAsia="ar-SA"/>
              </w:rPr>
              <w:t>2</w:t>
            </w:r>
          </w:p>
        </w:tc>
        <w:tc>
          <w:tcPr>
            <w:tcW w:w="1134" w:type="dxa"/>
          </w:tcPr>
          <w:p w14:paraId="458BABD4" w14:textId="77777777" w:rsidR="006001C9" w:rsidRPr="006001C9" w:rsidRDefault="006001C9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</w:tcPr>
          <w:p w14:paraId="1A4BD0BD" w14:textId="77777777" w:rsidR="006001C9" w:rsidRPr="006001C9" w:rsidRDefault="006001C9" w:rsidP="008B418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jc w:val="center"/>
              <w:rPr>
                <w:sz w:val="24"/>
                <w:szCs w:val="24"/>
                <w:lang w:val="ru-RU" w:eastAsia="ar-SA"/>
              </w:rPr>
            </w:pPr>
          </w:p>
        </w:tc>
      </w:tr>
      <w:tr w:rsidR="008B418A" w:rsidRPr="006001C9" w14:paraId="189C887E" w14:textId="77777777" w:rsidTr="008B418A">
        <w:tc>
          <w:tcPr>
            <w:tcW w:w="2786" w:type="dxa"/>
            <w:vMerge/>
          </w:tcPr>
          <w:p w14:paraId="612C8945" w14:textId="77777777" w:rsidR="008B418A" w:rsidRPr="006001C9" w:rsidRDefault="008B418A" w:rsidP="008B418A">
            <w:pPr>
              <w:widowControl/>
              <w:suppressAutoHyphens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9088" w:type="dxa"/>
          </w:tcPr>
          <w:p w14:paraId="049AFBFB" w14:textId="77777777" w:rsidR="006001C9" w:rsidRPr="006001C9" w:rsidRDefault="006001C9" w:rsidP="006001C9">
            <w:pPr>
              <w:widowControl/>
              <w:suppressAutoHyphens/>
              <w:jc w:val="both"/>
              <w:rPr>
                <w:sz w:val="24"/>
                <w:szCs w:val="24"/>
                <w:lang w:val="ru-RU" w:eastAsia="ar-SA"/>
              </w:rPr>
            </w:pPr>
            <w:r w:rsidRPr="006001C9">
              <w:rPr>
                <w:sz w:val="24"/>
                <w:szCs w:val="24"/>
                <w:lang w:val="ru-RU" w:eastAsia="ar-SA"/>
              </w:rPr>
              <w:t>Практическое занятие № 9 Условны</w:t>
            </w:r>
            <w:r>
              <w:rPr>
                <w:sz w:val="24"/>
                <w:szCs w:val="24"/>
                <w:lang w:val="ru-RU" w:eastAsia="ar-SA"/>
              </w:rPr>
              <w:t xml:space="preserve">е графические обозначения </w:t>
            </w:r>
          </w:p>
          <w:p w14:paraId="48C16C7A" w14:textId="77777777" w:rsidR="008B418A" w:rsidRPr="006001C9" w:rsidRDefault="008B418A" w:rsidP="00C902E6">
            <w:pPr>
              <w:widowControl/>
              <w:suppressAutoHyphens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1134" w:type="dxa"/>
          </w:tcPr>
          <w:p w14:paraId="3F6B692D" w14:textId="77777777" w:rsidR="008B418A" w:rsidRDefault="006001C9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>
              <w:rPr>
                <w:sz w:val="24"/>
                <w:szCs w:val="24"/>
                <w:lang w:val="ru-RU" w:eastAsia="ar-SA"/>
              </w:rPr>
              <w:t>6</w:t>
            </w:r>
            <w:r w:rsidR="00C62C48">
              <w:rPr>
                <w:sz w:val="24"/>
                <w:szCs w:val="24"/>
                <w:lang w:val="ru-RU" w:eastAsia="ar-SA"/>
              </w:rPr>
              <w:t>-78</w:t>
            </w:r>
          </w:p>
          <w:p w14:paraId="16AEA98F" w14:textId="77777777" w:rsidR="006001C9" w:rsidRDefault="006001C9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  <w:p w14:paraId="45AB8DFE" w14:textId="77777777" w:rsidR="006001C9" w:rsidRDefault="006001C9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  <w:p w14:paraId="61732835" w14:textId="77777777" w:rsidR="006001C9" w:rsidRDefault="006001C9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  <w:p w14:paraId="19DA586A" w14:textId="77777777" w:rsidR="006001C9" w:rsidRDefault="006001C9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  <w:p w14:paraId="687EA835" w14:textId="77777777" w:rsidR="006001C9" w:rsidRPr="006001C9" w:rsidRDefault="006001C9" w:rsidP="00C62C48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1134" w:type="dxa"/>
          </w:tcPr>
          <w:p w14:paraId="5E07E0F4" w14:textId="77777777" w:rsidR="008B418A" w:rsidRPr="006001C9" w:rsidRDefault="008B418A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</w:tcPr>
          <w:p w14:paraId="6F4DD976" w14:textId="77777777" w:rsidR="008B418A" w:rsidRPr="006001C9" w:rsidRDefault="00C62C48" w:rsidP="00C62C48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  <w:r w:rsidRPr="00C62C48">
              <w:rPr>
                <w:sz w:val="24"/>
                <w:szCs w:val="24"/>
                <w:lang w:val="ru-RU" w:eastAsia="ar-SA"/>
              </w:rPr>
              <w:t>ОК 01, 02,04-06, 09</w:t>
            </w:r>
          </w:p>
        </w:tc>
      </w:tr>
      <w:tr w:rsidR="006001C9" w:rsidRPr="006001C9" w14:paraId="22595D02" w14:textId="77777777" w:rsidTr="00CE27F0">
        <w:tc>
          <w:tcPr>
            <w:tcW w:w="2786" w:type="dxa"/>
          </w:tcPr>
          <w:p w14:paraId="482D10BB" w14:textId="77777777" w:rsidR="006001C9" w:rsidRPr="006001C9" w:rsidRDefault="006001C9" w:rsidP="008B418A">
            <w:pPr>
              <w:widowControl/>
              <w:suppressAutoHyphens/>
              <w:jc w:val="center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9088" w:type="dxa"/>
          </w:tcPr>
          <w:p w14:paraId="03E7B04D" w14:textId="77777777" w:rsidR="006001C9" w:rsidRPr="006001C9" w:rsidRDefault="006001C9" w:rsidP="008B418A">
            <w:pPr>
              <w:widowControl/>
              <w:suppressAutoHyphens/>
              <w:jc w:val="both"/>
              <w:rPr>
                <w:b/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bCs/>
                <w:sz w:val="24"/>
                <w:szCs w:val="24"/>
                <w:lang w:val="ru-RU" w:eastAsia="ar-SA"/>
              </w:rPr>
              <w:t>Дифференцированный зачет</w:t>
            </w:r>
          </w:p>
        </w:tc>
        <w:tc>
          <w:tcPr>
            <w:tcW w:w="1134" w:type="dxa"/>
          </w:tcPr>
          <w:p w14:paraId="6A632FB2" w14:textId="77777777" w:rsidR="006001C9" w:rsidRPr="006001C9" w:rsidRDefault="006001C9" w:rsidP="00C902E6">
            <w:pPr>
              <w:widowControl/>
              <w:suppressAutoHyphens/>
              <w:jc w:val="center"/>
              <w:rPr>
                <w:b/>
                <w:bCs/>
                <w:sz w:val="24"/>
                <w:szCs w:val="24"/>
                <w:lang w:val="ru-RU" w:eastAsia="ar-SA"/>
              </w:rPr>
            </w:pPr>
            <w:r w:rsidRPr="006001C9">
              <w:rPr>
                <w:b/>
                <w:bCs/>
                <w:sz w:val="24"/>
                <w:szCs w:val="24"/>
                <w:lang w:val="ru-RU" w:eastAsia="ar-SA"/>
              </w:rPr>
              <w:t>2-</w:t>
            </w:r>
            <w:r w:rsidR="00C902E6">
              <w:rPr>
                <w:b/>
                <w:bCs/>
                <w:sz w:val="24"/>
                <w:szCs w:val="24"/>
                <w:lang w:val="ru-RU" w:eastAsia="ar-SA"/>
              </w:rPr>
              <w:t>80</w:t>
            </w:r>
          </w:p>
        </w:tc>
        <w:tc>
          <w:tcPr>
            <w:tcW w:w="1134" w:type="dxa"/>
          </w:tcPr>
          <w:p w14:paraId="7A29A291" w14:textId="77777777" w:rsidR="006001C9" w:rsidRPr="006001C9" w:rsidRDefault="006001C9" w:rsidP="008B418A">
            <w:pPr>
              <w:widowControl/>
              <w:suppressAutoHyphens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  <w:tc>
          <w:tcPr>
            <w:tcW w:w="1559" w:type="dxa"/>
          </w:tcPr>
          <w:p w14:paraId="2A4E8BE3" w14:textId="77777777" w:rsidR="006001C9" w:rsidRPr="006001C9" w:rsidRDefault="006001C9" w:rsidP="008B418A">
            <w:pPr>
              <w:widowControl/>
              <w:suppressAutoHyphens/>
              <w:jc w:val="center"/>
              <w:rPr>
                <w:bCs/>
                <w:sz w:val="24"/>
                <w:szCs w:val="24"/>
                <w:lang w:val="ru-RU" w:eastAsia="ar-SA"/>
              </w:rPr>
            </w:pPr>
          </w:p>
        </w:tc>
      </w:tr>
    </w:tbl>
    <w:p w14:paraId="5951CB86" w14:textId="77777777" w:rsidR="004E626D" w:rsidRPr="006001C9" w:rsidRDefault="004E626D" w:rsidP="000A027C">
      <w:pPr>
        <w:pStyle w:val="1"/>
        <w:tabs>
          <w:tab w:val="left" w:pos="1475"/>
        </w:tabs>
        <w:spacing w:before="2"/>
        <w:rPr>
          <w:b w:val="0"/>
          <w:sz w:val="24"/>
          <w:szCs w:val="24"/>
          <w:lang w:val="ru-RU"/>
        </w:rPr>
      </w:pPr>
    </w:p>
    <w:p w14:paraId="31F9BD8E" w14:textId="77777777" w:rsidR="004E626D" w:rsidRDefault="004E626D" w:rsidP="004E626D">
      <w:pPr>
        <w:rPr>
          <w:lang w:val="ru-RU"/>
        </w:rPr>
      </w:pPr>
      <w:r>
        <w:rPr>
          <w:lang w:val="ru-RU"/>
        </w:rPr>
        <w:t xml:space="preserve">  </w:t>
      </w:r>
    </w:p>
    <w:p w14:paraId="54E9BD50" w14:textId="77777777" w:rsidR="004E626D" w:rsidRDefault="004E626D" w:rsidP="004E626D">
      <w:pPr>
        <w:rPr>
          <w:lang w:val="ru-RU"/>
        </w:rPr>
      </w:pPr>
    </w:p>
    <w:p w14:paraId="26107FE7" w14:textId="77777777" w:rsidR="000A027C" w:rsidRPr="004E626D" w:rsidRDefault="000A027C" w:rsidP="004E626D">
      <w:pPr>
        <w:rPr>
          <w:lang w:val="ru-RU"/>
        </w:rPr>
        <w:sectPr w:rsidR="000A027C" w:rsidRPr="004E626D">
          <w:footerReference w:type="default" r:id="rId10"/>
          <w:pgSz w:w="16850" w:h="11910" w:orient="landscape"/>
          <w:pgMar w:top="840" w:right="900" w:bottom="880" w:left="760" w:header="0" w:footer="699" w:gutter="0"/>
          <w:cols w:space="720"/>
        </w:sectPr>
      </w:pPr>
    </w:p>
    <w:p w14:paraId="62079297" w14:textId="77777777" w:rsidR="00C16CAB" w:rsidRPr="00CB4EFA" w:rsidRDefault="00EC75BE" w:rsidP="002A0D2C">
      <w:pPr>
        <w:pStyle w:val="1"/>
        <w:numPr>
          <w:ilvl w:val="0"/>
          <w:numId w:val="1"/>
        </w:numPr>
        <w:tabs>
          <w:tab w:val="left" w:pos="383"/>
        </w:tabs>
        <w:ind w:left="382" w:hanging="280"/>
        <w:jc w:val="center"/>
        <w:rPr>
          <w:sz w:val="24"/>
          <w:szCs w:val="24"/>
          <w:lang w:val="ru-RU"/>
        </w:rPr>
      </w:pPr>
      <w:r w:rsidRPr="00CB4EFA">
        <w:rPr>
          <w:sz w:val="24"/>
          <w:szCs w:val="24"/>
          <w:lang w:val="ru-RU"/>
        </w:rPr>
        <w:lastRenderedPageBreak/>
        <w:t>УСЛОВИЯ РЕАЛИЗАЦИИ УЧЕБНОЙДИСЦИПЛИНЫ</w:t>
      </w:r>
    </w:p>
    <w:p w14:paraId="578F843E" w14:textId="77777777" w:rsidR="00C16CAB" w:rsidRPr="00CB4EFA" w:rsidRDefault="00EC75BE" w:rsidP="003E7598">
      <w:pPr>
        <w:pStyle w:val="a5"/>
        <w:numPr>
          <w:ilvl w:val="1"/>
          <w:numId w:val="4"/>
        </w:numPr>
        <w:tabs>
          <w:tab w:val="left" w:pos="647"/>
        </w:tabs>
        <w:spacing w:before="2"/>
        <w:ind w:right="103"/>
        <w:jc w:val="right"/>
        <w:rPr>
          <w:b/>
          <w:sz w:val="24"/>
          <w:szCs w:val="24"/>
          <w:lang w:val="ru-RU"/>
        </w:rPr>
      </w:pPr>
      <w:r w:rsidRPr="00CB4EFA">
        <w:rPr>
          <w:b/>
          <w:sz w:val="24"/>
          <w:szCs w:val="24"/>
          <w:lang w:val="ru-RU"/>
        </w:rPr>
        <w:t>Требования к минимальному материально-техническому</w:t>
      </w:r>
      <w:r w:rsidR="00CC4A7D" w:rsidRPr="00CB4EFA">
        <w:rPr>
          <w:b/>
          <w:sz w:val="24"/>
          <w:szCs w:val="24"/>
          <w:lang w:val="ru-RU"/>
        </w:rPr>
        <w:t xml:space="preserve"> обеспече</w:t>
      </w:r>
      <w:r w:rsidRPr="00CB4EFA">
        <w:rPr>
          <w:b/>
          <w:sz w:val="24"/>
          <w:szCs w:val="24"/>
          <w:lang w:val="ru-RU"/>
        </w:rPr>
        <w:t>нию</w:t>
      </w:r>
    </w:p>
    <w:p w14:paraId="37D1331D" w14:textId="77777777" w:rsidR="00CC4A7D" w:rsidRPr="00CB4EFA" w:rsidRDefault="00CC4A7D" w:rsidP="009B0889">
      <w:pPr>
        <w:pStyle w:val="a3"/>
        <w:ind w:left="102"/>
        <w:jc w:val="both"/>
        <w:rPr>
          <w:sz w:val="24"/>
          <w:szCs w:val="24"/>
          <w:lang w:val="ru-RU"/>
        </w:rPr>
      </w:pPr>
    </w:p>
    <w:p w14:paraId="6FA2AB49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Реализация программы дисциплины требует наличия учебного кабинета «Инженерная графика».</w:t>
      </w:r>
    </w:p>
    <w:p w14:paraId="4E9201DC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Оборудование учебного кабинета и рабочих мест кабинета:</w:t>
      </w:r>
    </w:p>
    <w:p w14:paraId="525E35F4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1. посадочные места по числу обучающихся</w:t>
      </w:r>
    </w:p>
    <w:p w14:paraId="0348B41A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2. рабочее место преподавателя</w:t>
      </w:r>
    </w:p>
    <w:p w14:paraId="1731F07C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3. рабочая доска</w:t>
      </w:r>
    </w:p>
    <w:p w14:paraId="71E390E0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4. комплект наглядных пособий по предмету ОП.01 Инженерная графика (учебники, опорные конспекты-плакаты, стенды, карточки, рабочие тетради, раздаточный материал)</w:t>
      </w:r>
    </w:p>
    <w:p w14:paraId="4239CB53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Технические средства обучения:</w:t>
      </w:r>
    </w:p>
    <w:p w14:paraId="3E3A02FF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1. телевизор</w:t>
      </w:r>
    </w:p>
    <w:p w14:paraId="5291D44A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2. компьютер</w:t>
      </w:r>
    </w:p>
    <w:p w14:paraId="3F8A0B0D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3. интерактивная доска</w:t>
      </w:r>
    </w:p>
    <w:p w14:paraId="2DD6C857" w14:textId="77777777" w:rsidR="00C62C48" w:rsidRPr="00C62C48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4. проектор</w:t>
      </w:r>
    </w:p>
    <w:p w14:paraId="23D08A8C" w14:textId="77777777" w:rsidR="000C0232" w:rsidRDefault="00C62C48" w:rsidP="00C62C48">
      <w:pPr>
        <w:rPr>
          <w:sz w:val="24"/>
          <w:szCs w:val="24"/>
          <w:lang w:val="ru-RU"/>
        </w:rPr>
      </w:pPr>
      <w:r w:rsidRPr="00C62C48">
        <w:rPr>
          <w:sz w:val="24"/>
          <w:szCs w:val="24"/>
          <w:lang w:val="ru-RU"/>
        </w:rPr>
        <w:t>5. чертежный набор для меловой доски (треугольник 30 и 60 градусов, треугольник 45 и 45 градусов, линейка 100 см, циркуль для мела и маркера и транспортир 180 градусов)</w:t>
      </w:r>
    </w:p>
    <w:p w14:paraId="125FE7A4" w14:textId="77777777" w:rsidR="00C62C48" w:rsidRPr="00CB4EFA" w:rsidRDefault="00C62C48" w:rsidP="00C62C48">
      <w:pPr>
        <w:rPr>
          <w:sz w:val="24"/>
          <w:szCs w:val="24"/>
          <w:lang w:val="ru-RU"/>
        </w:rPr>
      </w:pPr>
    </w:p>
    <w:p w14:paraId="04463CB3" w14:textId="77777777" w:rsidR="00C16CAB" w:rsidRPr="00CB4EFA" w:rsidRDefault="00EC75BE" w:rsidP="003E7598">
      <w:pPr>
        <w:pStyle w:val="1"/>
        <w:numPr>
          <w:ilvl w:val="1"/>
          <w:numId w:val="4"/>
        </w:numPr>
        <w:tabs>
          <w:tab w:val="left" w:pos="595"/>
        </w:tabs>
        <w:spacing w:before="0"/>
        <w:ind w:left="594" w:hanging="492"/>
        <w:jc w:val="both"/>
        <w:rPr>
          <w:sz w:val="24"/>
          <w:szCs w:val="24"/>
        </w:rPr>
      </w:pPr>
      <w:r w:rsidRPr="00CB4EFA">
        <w:rPr>
          <w:sz w:val="24"/>
          <w:szCs w:val="24"/>
        </w:rPr>
        <w:t>Информационное обеспечение</w:t>
      </w:r>
      <w:r w:rsidR="00BB2FF9">
        <w:rPr>
          <w:sz w:val="24"/>
          <w:szCs w:val="24"/>
          <w:lang w:val="ru-RU"/>
        </w:rPr>
        <w:t xml:space="preserve"> </w:t>
      </w:r>
      <w:r w:rsidRPr="00CB4EFA">
        <w:rPr>
          <w:sz w:val="24"/>
          <w:szCs w:val="24"/>
        </w:rPr>
        <w:t>обучения</w:t>
      </w:r>
    </w:p>
    <w:p w14:paraId="60E41E1E" w14:textId="77777777" w:rsidR="002F7DC2" w:rsidRPr="002F7DC2" w:rsidRDefault="002F7DC2" w:rsidP="002F7DC2">
      <w:pPr>
        <w:tabs>
          <w:tab w:val="left" w:pos="890"/>
          <w:tab w:val="left" w:pos="891"/>
        </w:tabs>
        <w:jc w:val="both"/>
        <w:rPr>
          <w:sz w:val="24"/>
          <w:lang w:val="ru-RU"/>
        </w:rPr>
      </w:pPr>
      <w:r w:rsidRPr="002F7DC2">
        <w:rPr>
          <w:sz w:val="24"/>
          <w:lang w:val="ru-RU"/>
        </w:rPr>
        <w:t>1. Бродский, А.М. Инженерная графика/ А.М. Бродский, Э.М. Фазлулин, В.А. Халги</w:t>
      </w:r>
      <w:r w:rsidRPr="002F7DC2">
        <w:rPr>
          <w:spacing w:val="-57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нов.</w:t>
      </w:r>
      <w:r w:rsidRPr="002F7DC2">
        <w:rPr>
          <w:spacing w:val="3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–</w:t>
      </w:r>
      <w:r w:rsidRPr="002F7DC2">
        <w:rPr>
          <w:spacing w:val="-4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М.:</w:t>
      </w:r>
      <w:r w:rsidRPr="002F7DC2">
        <w:rPr>
          <w:spacing w:val="2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Академия,</w:t>
      </w:r>
      <w:r w:rsidRPr="002F7DC2">
        <w:rPr>
          <w:spacing w:val="4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2020.</w:t>
      </w:r>
      <w:r w:rsidRPr="002F7DC2">
        <w:rPr>
          <w:spacing w:val="2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–</w:t>
      </w:r>
      <w:r w:rsidRPr="002F7DC2">
        <w:rPr>
          <w:spacing w:val="2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400</w:t>
      </w:r>
      <w:r w:rsidRPr="002F7DC2">
        <w:rPr>
          <w:spacing w:val="-3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с.</w:t>
      </w:r>
    </w:p>
    <w:p w14:paraId="2A645EF5" w14:textId="77777777" w:rsidR="002F7DC2" w:rsidRPr="002F7DC2" w:rsidRDefault="002F7DC2" w:rsidP="002F7DC2">
      <w:pPr>
        <w:tabs>
          <w:tab w:val="left" w:pos="890"/>
          <w:tab w:val="left" w:pos="891"/>
        </w:tabs>
        <w:jc w:val="both"/>
        <w:rPr>
          <w:sz w:val="24"/>
          <w:lang w:val="ru-RU"/>
        </w:rPr>
      </w:pPr>
      <w:r w:rsidRPr="002F7DC2">
        <w:rPr>
          <w:sz w:val="24"/>
          <w:lang w:val="ru-RU"/>
        </w:rPr>
        <w:t xml:space="preserve">2. Инженерная графика / С.Н. Муравьев, Ф.И. Пуйческу, Н.А. Чванова. – </w:t>
      </w:r>
      <w:proofErr w:type="gramStart"/>
      <w:r w:rsidRPr="002F7DC2">
        <w:rPr>
          <w:sz w:val="24"/>
          <w:lang w:val="ru-RU"/>
        </w:rPr>
        <w:t>Москва :</w:t>
      </w:r>
      <w:proofErr w:type="gramEnd"/>
      <w:r w:rsidRPr="002F7DC2">
        <w:rPr>
          <w:sz w:val="24"/>
          <w:lang w:val="ru-RU"/>
        </w:rPr>
        <w:t xml:space="preserve"> Академия, 2021. – 320 с.</w:t>
      </w:r>
    </w:p>
    <w:p w14:paraId="679BB2B8" w14:textId="77777777" w:rsidR="002F7DC2" w:rsidRPr="002F7DC2" w:rsidRDefault="002F7DC2" w:rsidP="002F7DC2">
      <w:pPr>
        <w:jc w:val="both"/>
        <w:rPr>
          <w:b/>
          <w:sz w:val="24"/>
          <w:lang w:val="ru-RU"/>
        </w:rPr>
      </w:pPr>
      <w:r w:rsidRPr="002F7DC2">
        <w:rPr>
          <w:sz w:val="24"/>
          <w:lang w:val="ru-RU"/>
        </w:rPr>
        <w:t>3. Буланже Г.В., Гончарова В.А.,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 xml:space="preserve">Гущин И.А., Молокова </w:t>
      </w:r>
      <w:proofErr w:type="gramStart"/>
      <w:r w:rsidRPr="002F7DC2">
        <w:rPr>
          <w:sz w:val="24"/>
          <w:lang w:val="ru-RU"/>
        </w:rPr>
        <w:t>Т.С..</w:t>
      </w:r>
      <w:proofErr w:type="gramEnd"/>
      <w:r w:rsidRPr="002F7DC2">
        <w:rPr>
          <w:sz w:val="24"/>
          <w:lang w:val="ru-RU"/>
        </w:rPr>
        <w:t xml:space="preserve"> Инженерная графика: учебник / Г.В. Буланже, В.А. Гончарова, И.А.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 xml:space="preserve">Гущин, Т.С. Молокова. — М.: ИНФРА-М, 2023. — 381 с. — (Среднее профессиональное образование). </w:t>
      </w:r>
      <w:r w:rsidRPr="002F7DC2">
        <w:rPr>
          <w:sz w:val="24"/>
        </w:rPr>
        <w:t>ISBN</w:t>
      </w:r>
      <w:r w:rsidRPr="002F7DC2">
        <w:rPr>
          <w:sz w:val="24"/>
          <w:lang w:val="ru-RU"/>
        </w:rPr>
        <w:t xml:space="preserve"> 978-5-16-014817-5. - Текст электронный - Режим доступа: </w:t>
      </w:r>
      <w:hyperlink r:id="rId11" w:history="1">
        <w:r w:rsidRPr="002F7DC2">
          <w:rPr>
            <w:rStyle w:val="ac"/>
            <w:sz w:val="24"/>
          </w:rPr>
          <w:t>http</w:t>
        </w:r>
        <w:r w:rsidRPr="002F7DC2">
          <w:rPr>
            <w:rStyle w:val="ac"/>
            <w:sz w:val="24"/>
            <w:lang w:val="ru-RU"/>
          </w:rPr>
          <w:t>://</w:t>
        </w:r>
        <w:r w:rsidRPr="002F7DC2">
          <w:rPr>
            <w:rStyle w:val="ac"/>
            <w:sz w:val="24"/>
          </w:rPr>
          <w:t>znanium</w:t>
        </w:r>
        <w:r w:rsidRPr="002F7DC2">
          <w:rPr>
            <w:rStyle w:val="ac"/>
            <w:sz w:val="24"/>
            <w:lang w:val="ru-RU"/>
          </w:rPr>
          <w:t>.</w:t>
        </w:r>
        <w:r w:rsidRPr="002F7DC2">
          <w:rPr>
            <w:rStyle w:val="ac"/>
            <w:sz w:val="24"/>
          </w:rPr>
          <w:t>com</w:t>
        </w:r>
        <w:r w:rsidRPr="002F7DC2">
          <w:rPr>
            <w:rStyle w:val="ac"/>
            <w:sz w:val="24"/>
            <w:lang w:val="ru-RU"/>
          </w:rPr>
          <w:t>/</w:t>
        </w:r>
        <w:r w:rsidRPr="002F7DC2">
          <w:rPr>
            <w:rStyle w:val="ac"/>
            <w:sz w:val="24"/>
          </w:rPr>
          <w:t>catalog</w:t>
        </w:r>
        <w:r w:rsidRPr="002F7DC2">
          <w:rPr>
            <w:rStyle w:val="ac"/>
            <w:sz w:val="24"/>
            <w:lang w:val="ru-RU"/>
          </w:rPr>
          <w:t>/</w:t>
        </w:r>
        <w:r w:rsidRPr="002F7DC2">
          <w:rPr>
            <w:rStyle w:val="ac"/>
            <w:sz w:val="24"/>
          </w:rPr>
          <w:t>product</w:t>
        </w:r>
        <w:r w:rsidRPr="002F7DC2">
          <w:rPr>
            <w:rStyle w:val="ac"/>
            <w:sz w:val="24"/>
            <w:lang w:val="ru-RU"/>
          </w:rPr>
          <w:t>/1006040</w:t>
        </w:r>
      </w:hyperlink>
    </w:p>
    <w:p w14:paraId="5B243541" w14:textId="77777777" w:rsidR="002F7DC2" w:rsidRPr="002F7DC2" w:rsidRDefault="002F7DC2" w:rsidP="002F7DC2">
      <w:pPr>
        <w:jc w:val="both"/>
        <w:rPr>
          <w:sz w:val="24"/>
          <w:lang w:val="ru-RU"/>
        </w:rPr>
      </w:pPr>
      <w:r w:rsidRPr="002F7DC2">
        <w:rPr>
          <w:sz w:val="24"/>
          <w:lang w:val="ru-RU"/>
        </w:rPr>
        <w:t>4. Чекмарев, А.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А.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 xml:space="preserve"> Инженерная </w:t>
      </w:r>
      <w:proofErr w:type="gramStart"/>
      <w:r w:rsidRPr="002F7DC2">
        <w:rPr>
          <w:sz w:val="24"/>
          <w:lang w:val="ru-RU"/>
        </w:rPr>
        <w:t>графика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:</w:t>
      </w:r>
      <w:proofErr w:type="gramEnd"/>
      <w:r w:rsidRPr="002F7DC2">
        <w:rPr>
          <w:sz w:val="24"/>
          <w:lang w:val="ru-RU"/>
        </w:rPr>
        <w:t xml:space="preserve"> учебник для среднего профессионального образования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/ А.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А.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Чекмарев.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— 13-е изд., испр. и доп.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 xml:space="preserve">— </w:t>
      </w:r>
      <w:proofErr w:type="gramStart"/>
      <w:r w:rsidRPr="002F7DC2">
        <w:rPr>
          <w:sz w:val="24"/>
          <w:lang w:val="ru-RU"/>
        </w:rPr>
        <w:t>Москва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:</w:t>
      </w:r>
      <w:proofErr w:type="gramEnd"/>
      <w:r w:rsidRPr="002F7DC2">
        <w:rPr>
          <w:sz w:val="24"/>
          <w:lang w:val="ru-RU"/>
        </w:rPr>
        <w:t xml:space="preserve"> Издательство Юрайт, 2021.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— 389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с.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— (Профессиональное образование).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 xml:space="preserve">— </w:t>
      </w:r>
      <w:r w:rsidRPr="002F7DC2">
        <w:rPr>
          <w:sz w:val="24"/>
        </w:rPr>
        <w:t>ISBN </w:t>
      </w:r>
      <w:r w:rsidRPr="002F7DC2">
        <w:rPr>
          <w:sz w:val="24"/>
          <w:lang w:val="ru-RU"/>
        </w:rPr>
        <w:t xml:space="preserve">978-5-534-07112-2. — </w:t>
      </w:r>
      <w:proofErr w:type="gramStart"/>
      <w:r w:rsidRPr="002F7DC2">
        <w:rPr>
          <w:sz w:val="24"/>
          <w:lang w:val="ru-RU"/>
        </w:rPr>
        <w:t>Текст :</w:t>
      </w:r>
      <w:proofErr w:type="gramEnd"/>
      <w:r w:rsidRPr="002F7DC2">
        <w:rPr>
          <w:sz w:val="24"/>
          <w:lang w:val="ru-RU"/>
        </w:rPr>
        <w:t xml:space="preserve"> электронный // Образовательная платформа Юрайт [сайт]. — </w:t>
      </w:r>
      <w:r w:rsidRPr="002F7DC2">
        <w:rPr>
          <w:sz w:val="24"/>
        </w:rPr>
        <w:t>URL</w:t>
      </w:r>
      <w:r w:rsidRPr="002F7DC2">
        <w:rPr>
          <w:sz w:val="24"/>
          <w:lang w:val="ru-RU"/>
        </w:rPr>
        <w:t xml:space="preserve">: </w:t>
      </w:r>
      <w:hyperlink r:id="rId12" w:history="1">
        <w:r w:rsidRPr="002F7DC2">
          <w:rPr>
            <w:rStyle w:val="ac"/>
            <w:sz w:val="24"/>
          </w:rPr>
          <w:t>https</w:t>
        </w:r>
        <w:r w:rsidRPr="002F7DC2">
          <w:rPr>
            <w:rStyle w:val="ac"/>
            <w:sz w:val="24"/>
            <w:lang w:val="ru-RU"/>
          </w:rPr>
          <w:t>://</w:t>
        </w:r>
        <w:r w:rsidRPr="002F7DC2">
          <w:rPr>
            <w:rStyle w:val="ac"/>
            <w:sz w:val="24"/>
          </w:rPr>
          <w:t>urait</w:t>
        </w:r>
        <w:r w:rsidRPr="002F7DC2">
          <w:rPr>
            <w:rStyle w:val="ac"/>
            <w:sz w:val="24"/>
            <w:lang w:val="ru-RU"/>
          </w:rPr>
          <w:t>.</w:t>
        </w:r>
        <w:r w:rsidRPr="002F7DC2">
          <w:rPr>
            <w:rStyle w:val="ac"/>
            <w:sz w:val="24"/>
          </w:rPr>
          <w:t>ru</w:t>
        </w:r>
        <w:r w:rsidRPr="002F7DC2">
          <w:rPr>
            <w:rStyle w:val="ac"/>
            <w:sz w:val="24"/>
            <w:lang w:val="ru-RU"/>
          </w:rPr>
          <w:t>/</w:t>
        </w:r>
        <w:r w:rsidRPr="002F7DC2">
          <w:rPr>
            <w:rStyle w:val="ac"/>
            <w:sz w:val="24"/>
          </w:rPr>
          <w:t>bcode</w:t>
        </w:r>
        <w:r w:rsidRPr="002F7DC2">
          <w:rPr>
            <w:rStyle w:val="ac"/>
            <w:sz w:val="24"/>
            <w:lang w:val="ru-RU"/>
          </w:rPr>
          <w:t>/469544</w:t>
        </w:r>
      </w:hyperlink>
      <w:r w:rsidRPr="002F7DC2">
        <w:rPr>
          <w:sz w:val="24"/>
          <w:lang w:val="ru-RU"/>
        </w:rPr>
        <w:t>.</w:t>
      </w:r>
    </w:p>
    <w:p w14:paraId="171BD47C" w14:textId="77777777" w:rsidR="002F7DC2" w:rsidRPr="002F7DC2" w:rsidRDefault="002F7DC2" w:rsidP="002F7DC2">
      <w:pPr>
        <w:jc w:val="both"/>
        <w:rPr>
          <w:b/>
          <w:sz w:val="24"/>
          <w:lang w:val="ru-RU"/>
        </w:rPr>
      </w:pPr>
      <w:r w:rsidRPr="002F7DC2">
        <w:rPr>
          <w:sz w:val="24"/>
          <w:lang w:val="ru-RU"/>
        </w:rPr>
        <w:t>5. Чекмарев, А.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А.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 xml:space="preserve"> Начертательная геометрия и </w:t>
      </w:r>
      <w:proofErr w:type="gramStart"/>
      <w:r w:rsidRPr="002F7DC2">
        <w:rPr>
          <w:sz w:val="24"/>
          <w:lang w:val="ru-RU"/>
        </w:rPr>
        <w:t>черчение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:</w:t>
      </w:r>
      <w:proofErr w:type="gramEnd"/>
      <w:r w:rsidRPr="002F7DC2">
        <w:rPr>
          <w:sz w:val="24"/>
          <w:lang w:val="ru-RU"/>
        </w:rPr>
        <w:t xml:space="preserve"> учебник для среднего профессионального образования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/ А.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А.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Чекмарев.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— 7-е изд., испр. и доп.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 xml:space="preserve">— </w:t>
      </w:r>
      <w:proofErr w:type="gramStart"/>
      <w:r w:rsidRPr="002F7DC2">
        <w:rPr>
          <w:sz w:val="24"/>
          <w:lang w:val="ru-RU"/>
        </w:rPr>
        <w:t>Москва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:</w:t>
      </w:r>
      <w:proofErr w:type="gramEnd"/>
      <w:r w:rsidRPr="002F7DC2">
        <w:rPr>
          <w:sz w:val="24"/>
          <w:lang w:val="ru-RU"/>
        </w:rPr>
        <w:t xml:space="preserve"> Издательство Юрайт, 2021.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— 423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с.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>— (Профессиональное образование).</w:t>
      </w:r>
      <w:r w:rsidRPr="002F7DC2">
        <w:rPr>
          <w:sz w:val="24"/>
        </w:rPr>
        <w:t> </w:t>
      </w:r>
      <w:r w:rsidRPr="002F7DC2">
        <w:rPr>
          <w:sz w:val="24"/>
          <w:lang w:val="ru-RU"/>
        </w:rPr>
        <w:t xml:space="preserve">— </w:t>
      </w:r>
      <w:r w:rsidRPr="002F7DC2">
        <w:rPr>
          <w:sz w:val="24"/>
        </w:rPr>
        <w:t>ISBN </w:t>
      </w:r>
      <w:r w:rsidRPr="002F7DC2">
        <w:rPr>
          <w:sz w:val="24"/>
          <w:lang w:val="ru-RU"/>
        </w:rPr>
        <w:t xml:space="preserve">978-5-534-08937-0. — </w:t>
      </w:r>
      <w:proofErr w:type="gramStart"/>
      <w:r w:rsidRPr="002F7DC2">
        <w:rPr>
          <w:sz w:val="24"/>
          <w:lang w:val="ru-RU"/>
        </w:rPr>
        <w:t>Текст :</w:t>
      </w:r>
      <w:proofErr w:type="gramEnd"/>
      <w:r w:rsidRPr="002F7DC2">
        <w:rPr>
          <w:sz w:val="24"/>
          <w:lang w:val="ru-RU"/>
        </w:rPr>
        <w:t xml:space="preserve"> электронный // Образовательная платформа Юрайт [сайт]. — </w:t>
      </w:r>
      <w:r w:rsidRPr="002F7DC2">
        <w:rPr>
          <w:sz w:val="24"/>
        </w:rPr>
        <w:t>URL</w:t>
      </w:r>
      <w:r w:rsidRPr="002F7DC2">
        <w:rPr>
          <w:sz w:val="24"/>
          <w:lang w:val="ru-RU"/>
        </w:rPr>
        <w:t xml:space="preserve">: </w:t>
      </w:r>
      <w:hyperlink r:id="rId13" w:history="1">
        <w:r w:rsidRPr="002F7DC2">
          <w:rPr>
            <w:rStyle w:val="ac"/>
            <w:sz w:val="24"/>
          </w:rPr>
          <w:t>https</w:t>
        </w:r>
        <w:r w:rsidRPr="002F7DC2">
          <w:rPr>
            <w:rStyle w:val="ac"/>
            <w:sz w:val="24"/>
            <w:lang w:val="ru-RU"/>
          </w:rPr>
          <w:t>://</w:t>
        </w:r>
        <w:r w:rsidRPr="002F7DC2">
          <w:rPr>
            <w:rStyle w:val="ac"/>
            <w:sz w:val="24"/>
          </w:rPr>
          <w:t>urait</w:t>
        </w:r>
        <w:r w:rsidRPr="002F7DC2">
          <w:rPr>
            <w:rStyle w:val="ac"/>
            <w:sz w:val="24"/>
            <w:lang w:val="ru-RU"/>
          </w:rPr>
          <w:t>.</w:t>
        </w:r>
        <w:r w:rsidRPr="002F7DC2">
          <w:rPr>
            <w:rStyle w:val="ac"/>
            <w:sz w:val="24"/>
          </w:rPr>
          <w:t>ru</w:t>
        </w:r>
        <w:r w:rsidRPr="002F7DC2">
          <w:rPr>
            <w:rStyle w:val="ac"/>
            <w:sz w:val="24"/>
            <w:lang w:val="ru-RU"/>
          </w:rPr>
          <w:t>/</w:t>
        </w:r>
        <w:r w:rsidRPr="002F7DC2">
          <w:rPr>
            <w:rStyle w:val="ac"/>
            <w:sz w:val="24"/>
          </w:rPr>
          <w:t>bcode</w:t>
        </w:r>
        <w:r w:rsidRPr="002F7DC2">
          <w:rPr>
            <w:rStyle w:val="ac"/>
            <w:sz w:val="24"/>
            <w:lang w:val="ru-RU"/>
          </w:rPr>
          <w:t>/469993</w:t>
        </w:r>
      </w:hyperlink>
      <w:r w:rsidRPr="002F7DC2">
        <w:rPr>
          <w:sz w:val="24"/>
          <w:lang w:val="ru-RU"/>
        </w:rPr>
        <w:t>.</w:t>
      </w:r>
    </w:p>
    <w:p w14:paraId="21B352AB" w14:textId="77777777" w:rsidR="002F7DC2" w:rsidRPr="002F7DC2" w:rsidRDefault="002F7DC2" w:rsidP="002F7DC2">
      <w:pPr>
        <w:tabs>
          <w:tab w:val="left" w:pos="890"/>
          <w:tab w:val="left" w:pos="891"/>
        </w:tabs>
        <w:jc w:val="both"/>
        <w:rPr>
          <w:sz w:val="24"/>
          <w:lang w:val="ru-RU"/>
        </w:rPr>
      </w:pPr>
    </w:p>
    <w:p w14:paraId="777737BE" w14:textId="77777777" w:rsidR="002F7DC2" w:rsidRPr="00D100AE" w:rsidRDefault="002F7DC2" w:rsidP="002F7DC2">
      <w:pPr>
        <w:spacing w:line="276" w:lineRule="auto"/>
        <w:contextualSpacing/>
        <w:jc w:val="both"/>
        <w:rPr>
          <w:i/>
          <w:sz w:val="24"/>
          <w:lang w:val="ru-RU"/>
        </w:rPr>
      </w:pPr>
      <w:r w:rsidRPr="00D100AE">
        <w:rPr>
          <w:b/>
          <w:sz w:val="24"/>
          <w:lang w:val="ru-RU"/>
        </w:rPr>
        <w:t xml:space="preserve">3.2.2. Дополнительные источники </w:t>
      </w:r>
    </w:p>
    <w:p w14:paraId="33A27B1F" w14:textId="77777777" w:rsidR="002F7DC2" w:rsidRPr="002F7DC2" w:rsidRDefault="002F7DC2" w:rsidP="002F7DC2">
      <w:pPr>
        <w:jc w:val="both"/>
        <w:rPr>
          <w:sz w:val="24"/>
          <w:lang w:val="ru-RU"/>
        </w:rPr>
      </w:pPr>
      <w:r w:rsidRPr="002F7DC2">
        <w:rPr>
          <w:sz w:val="24"/>
          <w:lang w:val="ru-RU"/>
        </w:rPr>
        <w:t xml:space="preserve">1. Боголюбов С.К. Индивидуальные задания по курсу черчения. Учебное пособие для средних специальных учебных заведений. / С.К.Боголюбов. 6-е изд., стереотипное.  Москва. ООО «Издательский дом Альянс», 2019г. -368с. </w:t>
      </w:r>
      <w:r w:rsidRPr="002F7DC2">
        <w:rPr>
          <w:sz w:val="24"/>
        </w:rPr>
        <w:t>ISBN</w:t>
      </w:r>
      <w:r w:rsidRPr="002F7DC2">
        <w:rPr>
          <w:sz w:val="24"/>
          <w:lang w:val="ru-RU"/>
        </w:rPr>
        <w:t xml:space="preserve"> 978-5-91872-008-0/ -Текст непосредственный.</w:t>
      </w:r>
    </w:p>
    <w:p w14:paraId="7B5A1AEA" w14:textId="77777777" w:rsidR="002F7DC2" w:rsidRPr="002F7DC2" w:rsidRDefault="002F7DC2" w:rsidP="002F7DC2">
      <w:pPr>
        <w:jc w:val="both"/>
        <w:rPr>
          <w:sz w:val="24"/>
        </w:rPr>
      </w:pPr>
      <w:r w:rsidRPr="002F7DC2">
        <w:rPr>
          <w:sz w:val="24"/>
          <w:lang w:val="ru-RU"/>
        </w:rPr>
        <w:t>2. Боголюбов</w:t>
      </w:r>
      <w:r w:rsidRPr="002F7DC2">
        <w:rPr>
          <w:spacing w:val="-9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С.К.</w:t>
      </w:r>
      <w:r w:rsidRPr="002F7DC2">
        <w:rPr>
          <w:spacing w:val="-9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Чтение и деталирование сборочных чертежей [Электронный ресурс] //</w:t>
      </w:r>
      <w:r w:rsidRPr="002F7DC2">
        <w:rPr>
          <w:spacing w:val="1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 xml:space="preserve">Конструкторское бюро онлайн. </w:t>
      </w:r>
      <w:r w:rsidRPr="002F7DC2">
        <w:rPr>
          <w:sz w:val="24"/>
        </w:rPr>
        <w:t xml:space="preserve">URL: </w:t>
      </w:r>
      <w:hyperlink r:id="rId14" w:history="1">
        <w:r w:rsidRPr="002F7DC2">
          <w:rPr>
            <w:rStyle w:val="ac"/>
            <w:sz w:val="24"/>
          </w:rPr>
          <w:t>http://www.cb-online.ru/tex-discipliny/nachertatelnaya-geometriya-i-inzhenernaya-grafika/bogolyubov-s-k-chtenie-i-detalirovanie-sborochnyx-chertezhej/</w:t>
        </w:r>
      </w:hyperlink>
      <w:r w:rsidRPr="002F7DC2">
        <w:rPr>
          <w:sz w:val="24"/>
        </w:rPr>
        <w:t>.</w:t>
      </w:r>
    </w:p>
    <w:p w14:paraId="4AC78E39" w14:textId="77777777" w:rsidR="002F7DC2" w:rsidRPr="002F7DC2" w:rsidRDefault="002F7DC2" w:rsidP="002F7DC2">
      <w:pPr>
        <w:jc w:val="both"/>
        <w:rPr>
          <w:sz w:val="24"/>
          <w:lang w:val="ru-RU"/>
        </w:rPr>
      </w:pPr>
      <w:r w:rsidRPr="002F7DC2">
        <w:rPr>
          <w:sz w:val="24"/>
          <w:lang w:val="ru-RU"/>
        </w:rPr>
        <w:t xml:space="preserve">3. Иванова Л.А. Инженерная графика для СПО. </w:t>
      </w:r>
      <w:proofErr w:type="gramStart"/>
      <w:r w:rsidRPr="002F7DC2">
        <w:rPr>
          <w:sz w:val="24"/>
          <w:lang w:val="ru-RU"/>
        </w:rPr>
        <w:t>Тесты :</w:t>
      </w:r>
      <w:proofErr w:type="gramEnd"/>
      <w:r w:rsidRPr="002F7DC2">
        <w:rPr>
          <w:sz w:val="24"/>
          <w:lang w:val="ru-RU"/>
        </w:rPr>
        <w:t xml:space="preserve"> учебное пособие для среднего профессионального образования./ Л.А.Иванова.- Москва: Издательство Юрайт, 2023г.-35 с.- (Профессиональное образование). –</w:t>
      </w:r>
      <w:r w:rsidRPr="002F7DC2">
        <w:rPr>
          <w:sz w:val="24"/>
        </w:rPr>
        <w:t>ISBN</w:t>
      </w:r>
      <w:r w:rsidRPr="002F7DC2">
        <w:rPr>
          <w:sz w:val="24"/>
          <w:lang w:val="ru-RU"/>
        </w:rPr>
        <w:t xml:space="preserve"> 978-5-534-13815-3 - Текст электронный // Образовательная платформа Юрайт (сайт) – </w:t>
      </w:r>
      <w:r w:rsidRPr="002F7DC2">
        <w:rPr>
          <w:sz w:val="24"/>
        </w:rPr>
        <w:t>URL</w:t>
      </w:r>
      <w:r w:rsidRPr="002F7DC2">
        <w:rPr>
          <w:sz w:val="24"/>
          <w:lang w:val="ru-RU"/>
        </w:rPr>
        <w:t xml:space="preserve">: </w:t>
      </w:r>
      <w:hyperlink r:id="rId15" w:history="1">
        <w:r w:rsidRPr="002F7DC2">
          <w:rPr>
            <w:rStyle w:val="ac"/>
            <w:sz w:val="24"/>
          </w:rPr>
          <w:t>https</w:t>
        </w:r>
        <w:r w:rsidRPr="002F7DC2">
          <w:rPr>
            <w:rStyle w:val="ac"/>
            <w:sz w:val="24"/>
            <w:lang w:val="ru-RU"/>
          </w:rPr>
          <w:t>://</w:t>
        </w:r>
        <w:r w:rsidRPr="002F7DC2">
          <w:rPr>
            <w:rStyle w:val="ac"/>
            <w:sz w:val="24"/>
          </w:rPr>
          <w:t>urait</w:t>
        </w:r>
        <w:r w:rsidRPr="002F7DC2">
          <w:rPr>
            <w:rStyle w:val="ac"/>
            <w:sz w:val="24"/>
            <w:lang w:val="ru-RU"/>
          </w:rPr>
          <w:t>.</w:t>
        </w:r>
        <w:r w:rsidRPr="002F7DC2">
          <w:rPr>
            <w:rStyle w:val="ac"/>
            <w:sz w:val="24"/>
          </w:rPr>
          <w:t>ru</w:t>
        </w:r>
        <w:r w:rsidRPr="002F7DC2">
          <w:rPr>
            <w:rStyle w:val="ac"/>
            <w:sz w:val="24"/>
            <w:lang w:val="ru-RU"/>
          </w:rPr>
          <w:t>/</w:t>
        </w:r>
        <w:r w:rsidRPr="002F7DC2">
          <w:rPr>
            <w:rStyle w:val="ac"/>
            <w:sz w:val="24"/>
          </w:rPr>
          <w:t>bcode</w:t>
        </w:r>
        <w:r w:rsidRPr="002F7DC2">
          <w:rPr>
            <w:rStyle w:val="ac"/>
            <w:sz w:val="24"/>
            <w:lang w:val="ru-RU"/>
          </w:rPr>
          <w:t>/519779</w:t>
        </w:r>
      </w:hyperlink>
      <w:r w:rsidRPr="002F7DC2">
        <w:rPr>
          <w:sz w:val="24"/>
          <w:lang w:val="ru-RU"/>
        </w:rPr>
        <w:t>.</w:t>
      </w:r>
    </w:p>
    <w:p w14:paraId="64A80D6D" w14:textId="77777777" w:rsidR="002F7DC2" w:rsidRPr="002F7DC2" w:rsidRDefault="002F7DC2" w:rsidP="002F7DC2">
      <w:pPr>
        <w:tabs>
          <w:tab w:val="left" w:pos="464"/>
        </w:tabs>
        <w:jc w:val="both"/>
        <w:rPr>
          <w:sz w:val="24"/>
          <w:lang w:val="ru-RU"/>
        </w:rPr>
      </w:pPr>
      <w:r w:rsidRPr="002F7DC2">
        <w:rPr>
          <w:sz w:val="24"/>
          <w:lang w:val="ru-RU"/>
        </w:rPr>
        <w:t xml:space="preserve">4. Левицкий, В. С.  Машиностроительное </w:t>
      </w:r>
      <w:proofErr w:type="gramStart"/>
      <w:r w:rsidRPr="002F7DC2">
        <w:rPr>
          <w:sz w:val="24"/>
          <w:lang w:val="ru-RU"/>
        </w:rPr>
        <w:t>черчение :</w:t>
      </w:r>
      <w:proofErr w:type="gramEnd"/>
      <w:r w:rsidRPr="002F7DC2">
        <w:rPr>
          <w:sz w:val="24"/>
          <w:lang w:val="ru-RU"/>
        </w:rPr>
        <w:t xml:space="preserve"> учебник для прикладного бакалавриата / В. С. Левицкий. — 9-е изд., испр. и доп. — </w:t>
      </w:r>
      <w:proofErr w:type="gramStart"/>
      <w:r w:rsidRPr="002F7DC2">
        <w:rPr>
          <w:sz w:val="24"/>
          <w:lang w:val="ru-RU"/>
        </w:rPr>
        <w:t>Москва :</w:t>
      </w:r>
      <w:proofErr w:type="gramEnd"/>
      <w:r w:rsidRPr="002F7DC2">
        <w:rPr>
          <w:sz w:val="24"/>
          <w:lang w:val="ru-RU"/>
        </w:rPr>
        <w:t xml:space="preserve"> Издательство Юрайт, 2019. — 395 с. — (Бакалавр. Прикладной курс). — </w:t>
      </w:r>
      <w:r w:rsidRPr="002F7DC2">
        <w:rPr>
          <w:sz w:val="24"/>
        </w:rPr>
        <w:t>ISBN</w:t>
      </w:r>
      <w:r w:rsidRPr="002F7DC2">
        <w:rPr>
          <w:sz w:val="24"/>
          <w:lang w:val="ru-RU"/>
        </w:rPr>
        <w:t xml:space="preserve"> 978-5-534-09496-1. — </w:t>
      </w:r>
      <w:proofErr w:type="gramStart"/>
      <w:r w:rsidRPr="002F7DC2">
        <w:rPr>
          <w:sz w:val="24"/>
          <w:lang w:val="ru-RU"/>
        </w:rPr>
        <w:t>Текст :</w:t>
      </w:r>
      <w:proofErr w:type="gramEnd"/>
      <w:r w:rsidRPr="002F7DC2">
        <w:rPr>
          <w:sz w:val="24"/>
          <w:lang w:val="ru-RU"/>
        </w:rPr>
        <w:t xml:space="preserve"> электронный // </w:t>
      </w:r>
      <w:r w:rsidRPr="002F7DC2">
        <w:rPr>
          <w:sz w:val="24"/>
          <w:lang w:val="ru-RU"/>
        </w:rPr>
        <w:lastRenderedPageBreak/>
        <w:t xml:space="preserve">Образовательная платформа Юрайт [сайт]. — </w:t>
      </w:r>
      <w:r w:rsidRPr="002F7DC2">
        <w:rPr>
          <w:sz w:val="24"/>
        </w:rPr>
        <w:t>URL</w:t>
      </w:r>
      <w:r w:rsidRPr="002F7DC2">
        <w:rPr>
          <w:sz w:val="24"/>
          <w:lang w:val="ru-RU"/>
        </w:rPr>
        <w:t xml:space="preserve">: </w:t>
      </w:r>
      <w:hyperlink r:id="rId16" w:history="1">
        <w:r w:rsidRPr="002F7DC2">
          <w:rPr>
            <w:rStyle w:val="ac"/>
            <w:sz w:val="24"/>
          </w:rPr>
          <w:t>https</w:t>
        </w:r>
        <w:r w:rsidRPr="002F7DC2">
          <w:rPr>
            <w:rStyle w:val="ac"/>
            <w:sz w:val="24"/>
            <w:lang w:val="ru-RU"/>
          </w:rPr>
          <w:t>://</w:t>
        </w:r>
        <w:r w:rsidRPr="002F7DC2">
          <w:rPr>
            <w:rStyle w:val="ac"/>
            <w:sz w:val="24"/>
          </w:rPr>
          <w:t>urait</w:t>
        </w:r>
        <w:r w:rsidRPr="002F7DC2">
          <w:rPr>
            <w:rStyle w:val="ac"/>
            <w:sz w:val="24"/>
            <w:lang w:val="ru-RU"/>
          </w:rPr>
          <w:t>.</w:t>
        </w:r>
        <w:r w:rsidRPr="002F7DC2">
          <w:rPr>
            <w:rStyle w:val="ac"/>
            <w:sz w:val="24"/>
          </w:rPr>
          <w:t>ru</w:t>
        </w:r>
        <w:r w:rsidRPr="002F7DC2">
          <w:rPr>
            <w:rStyle w:val="ac"/>
            <w:sz w:val="24"/>
            <w:lang w:val="ru-RU"/>
          </w:rPr>
          <w:t>/</w:t>
        </w:r>
        <w:r w:rsidRPr="002F7DC2">
          <w:rPr>
            <w:rStyle w:val="ac"/>
            <w:sz w:val="24"/>
          </w:rPr>
          <w:t>bcode</w:t>
        </w:r>
        <w:r w:rsidRPr="002F7DC2">
          <w:rPr>
            <w:rStyle w:val="ac"/>
            <w:sz w:val="24"/>
            <w:lang w:val="ru-RU"/>
          </w:rPr>
          <w:t>/428028</w:t>
        </w:r>
      </w:hyperlink>
      <w:r w:rsidRPr="002F7DC2">
        <w:rPr>
          <w:sz w:val="24"/>
          <w:lang w:val="ru-RU"/>
        </w:rPr>
        <w:t>.</w:t>
      </w:r>
    </w:p>
    <w:p w14:paraId="1E17FDF2" w14:textId="77777777" w:rsidR="002F7DC2" w:rsidRPr="002F7DC2" w:rsidRDefault="002F7DC2" w:rsidP="002F7DC2">
      <w:pPr>
        <w:tabs>
          <w:tab w:val="left" w:pos="464"/>
        </w:tabs>
        <w:jc w:val="both"/>
        <w:rPr>
          <w:sz w:val="24"/>
          <w:lang w:val="ru-RU"/>
        </w:rPr>
      </w:pPr>
      <w:r w:rsidRPr="002F7DC2">
        <w:rPr>
          <w:sz w:val="24"/>
          <w:lang w:val="ru-RU"/>
        </w:rPr>
        <w:t>5 Справочник</w:t>
      </w:r>
      <w:r w:rsidRPr="002F7DC2">
        <w:rPr>
          <w:spacing w:val="-7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по</w:t>
      </w:r>
      <w:r w:rsidRPr="002F7DC2">
        <w:rPr>
          <w:spacing w:val="-6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машиностроительному</w:t>
      </w:r>
      <w:r w:rsidRPr="002F7DC2">
        <w:rPr>
          <w:spacing w:val="-15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черчению /</w:t>
      </w:r>
      <w:r w:rsidRPr="002F7DC2">
        <w:rPr>
          <w:spacing w:val="-2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А.А.</w:t>
      </w:r>
      <w:r w:rsidRPr="002F7DC2">
        <w:rPr>
          <w:spacing w:val="-4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Чек</w:t>
      </w:r>
      <w:r w:rsidRPr="002F7DC2">
        <w:rPr>
          <w:spacing w:val="-57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марев,</w:t>
      </w:r>
      <w:r w:rsidRPr="002F7DC2">
        <w:rPr>
          <w:spacing w:val="3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В.К.</w:t>
      </w:r>
      <w:r w:rsidRPr="002F7DC2">
        <w:rPr>
          <w:spacing w:val="4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Осипов.</w:t>
      </w:r>
      <w:r w:rsidRPr="002F7DC2">
        <w:rPr>
          <w:spacing w:val="2"/>
          <w:sz w:val="24"/>
          <w:lang w:val="ru-RU"/>
        </w:rPr>
        <w:t xml:space="preserve"> – </w:t>
      </w:r>
      <w:r w:rsidRPr="002F7DC2">
        <w:rPr>
          <w:sz w:val="24"/>
          <w:lang w:val="ru-RU"/>
        </w:rPr>
        <w:t>Москва:</w:t>
      </w:r>
      <w:r w:rsidRPr="002F7DC2">
        <w:rPr>
          <w:spacing w:val="1"/>
          <w:sz w:val="24"/>
          <w:lang w:val="ru-RU"/>
        </w:rPr>
        <w:t xml:space="preserve"> Инфра-М</w:t>
      </w:r>
      <w:r w:rsidRPr="002F7DC2">
        <w:rPr>
          <w:sz w:val="24"/>
          <w:lang w:val="ru-RU"/>
        </w:rPr>
        <w:t>,</w:t>
      </w:r>
      <w:r w:rsidRPr="002F7DC2">
        <w:rPr>
          <w:spacing w:val="3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2021.</w:t>
      </w:r>
      <w:r w:rsidRPr="002F7DC2">
        <w:rPr>
          <w:spacing w:val="2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–</w:t>
      </w:r>
      <w:r w:rsidRPr="002F7DC2">
        <w:rPr>
          <w:spacing w:val="2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496</w:t>
      </w:r>
      <w:r w:rsidRPr="002F7DC2">
        <w:rPr>
          <w:spacing w:val="1"/>
          <w:sz w:val="24"/>
          <w:lang w:val="ru-RU"/>
        </w:rPr>
        <w:t xml:space="preserve"> </w:t>
      </w:r>
      <w:r w:rsidRPr="002F7DC2">
        <w:rPr>
          <w:sz w:val="24"/>
          <w:lang w:val="ru-RU"/>
        </w:rPr>
        <w:t>с.</w:t>
      </w:r>
    </w:p>
    <w:p w14:paraId="1975DD3F" w14:textId="77777777" w:rsidR="002F7DC2" w:rsidRPr="00D100AE" w:rsidRDefault="002F7DC2" w:rsidP="002F7DC2">
      <w:pPr>
        <w:tabs>
          <w:tab w:val="left" w:pos="464"/>
        </w:tabs>
        <w:jc w:val="both"/>
        <w:rPr>
          <w:i/>
          <w:sz w:val="24"/>
          <w:lang w:val="ru-RU"/>
        </w:rPr>
      </w:pPr>
      <w:r w:rsidRPr="002F7DC2">
        <w:rPr>
          <w:sz w:val="24"/>
          <w:lang w:val="ru-RU"/>
        </w:rPr>
        <w:t xml:space="preserve">6. Фазлулин Э.М., Халдинов В.А., Яковук О.А. Техническая графика (металлообработка): учебник для студ. учреждений сред. проф. </w:t>
      </w:r>
      <w:proofErr w:type="gramStart"/>
      <w:r w:rsidRPr="002F7DC2">
        <w:rPr>
          <w:sz w:val="24"/>
          <w:lang w:val="ru-RU"/>
        </w:rPr>
        <w:t>образования./</w:t>
      </w:r>
      <w:proofErr w:type="gramEnd"/>
      <w:r w:rsidRPr="002F7DC2">
        <w:rPr>
          <w:sz w:val="24"/>
          <w:lang w:val="ru-RU"/>
        </w:rPr>
        <w:t xml:space="preserve"> Э.М.Фазлулин, В.А. Халдинов , О.А. Яковук  1-е изд.,стереотипное. </w:t>
      </w:r>
      <w:r w:rsidRPr="00D100AE">
        <w:rPr>
          <w:sz w:val="24"/>
          <w:lang w:val="ru-RU"/>
        </w:rPr>
        <w:t xml:space="preserve">Москва: Издательский центр «Академия», 2018. -336с. </w:t>
      </w:r>
      <w:r w:rsidRPr="002F7DC2">
        <w:rPr>
          <w:sz w:val="24"/>
        </w:rPr>
        <w:t>ISBN</w:t>
      </w:r>
      <w:r w:rsidRPr="00D100AE">
        <w:rPr>
          <w:sz w:val="24"/>
          <w:lang w:val="ru-RU"/>
        </w:rPr>
        <w:t xml:space="preserve"> 978-5-4468-5736-4/  - Текст непосредственный.</w:t>
      </w:r>
    </w:p>
    <w:p w14:paraId="3DAAEA1D" w14:textId="77777777" w:rsidR="002F7DC2" w:rsidRDefault="002F7DC2" w:rsidP="00C62C48">
      <w:pPr>
        <w:widowControl/>
        <w:ind w:left="1287"/>
        <w:jc w:val="both"/>
        <w:rPr>
          <w:sz w:val="24"/>
          <w:szCs w:val="24"/>
          <w:lang w:val="ru-RU"/>
        </w:rPr>
      </w:pPr>
    </w:p>
    <w:p w14:paraId="460E68C3" w14:textId="77777777" w:rsidR="00193446" w:rsidRPr="00CB4EFA" w:rsidRDefault="00193446" w:rsidP="009B0889">
      <w:pPr>
        <w:rPr>
          <w:b/>
          <w:bCs/>
          <w:sz w:val="24"/>
          <w:szCs w:val="24"/>
          <w:lang w:val="ru-RU"/>
        </w:rPr>
      </w:pPr>
    </w:p>
    <w:p w14:paraId="31D5CD7E" w14:textId="77777777" w:rsidR="002277BB" w:rsidRDefault="002277BB">
      <w:pPr>
        <w:rPr>
          <w:b/>
          <w:bCs/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</w:p>
    <w:p w14:paraId="72392DA4" w14:textId="77777777" w:rsidR="00C16CAB" w:rsidRPr="00CB4EFA" w:rsidRDefault="00EC75BE" w:rsidP="009B0889">
      <w:pPr>
        <w:pStyle w:val="1"/>
        <w:ind w:left="3805" w:right="1210" w:hanging="2591"/>
        <w:rPr>
          <w:sz w:val="24"/>
          <w:szCs w:val="24"/>
          <w:lang w:val="ru-RU"/>
        </w:rPr>
      </w:pPr>
      <w:r w:rsidRPr="00CB4EFA">
        <w:rPr>
          <w:sz w:val="24"/>
          <w:szCs w:val="24"/>
          <w:lang w:val="ru-RU"/>
        </w:rPr>
        <w:lastRenderedPageBreak/>
        <w:t>4. КОНТРОЛЬ И ОЦЕНКА РЕЗУЛЬТАТОВ ОСВОЕНИЯ ДИСЦИПЛИНЫ</w:t>
      </w:r>
    </w:p>
    <w:p w14:paraId="1698E8BD" w14:textId="77777777" w:rsidR="00494132" w:rsidRPr="00CB4EFA" w:rsidRDefault="00C77024" w:rsidP="009B0889">
      <w:pPr>
        <w:shd w:val="clear" w:color="auto" w:fill="FFFFFF"/>
        <w:ind w:right="24"/>
        <w:jc w:val="both"/>
        <w:rPr>
          <w:color w:val="000000"/>
          <w:spacing w:val="-1"/>
          <w:sz w:val="24"/>
          <w:szCs w:val="24"/>
          <w:lang w:val="ru-RU"/>
        </w:rPr>
      </w:pPr>
      <w:r w:rsidRPr="00CB4EFA">
        <w:rPr>
          <w:b/>
          <w:bCs/>
          <w:color w:val="000000"/>
          <w:spacing w:val="-1"/>
          <w:sz w:val="24"/>
          <w:szCs w:val="24"/>
          <w:lang w:val="ru-RU"/>
        </w:rPr>
        <w:t xml:space="preserve">Контроль и оценка </w:t>
      </w:r>
      <w:r w:rsidRPr="00CB4EFA">
        <w:rPr>
          <w:color w:val="000000"/>
          <w:spacing w:val="-1"/>
          <w:sz w:val="24"/>
          <w:szCs w:val="24"/>
          <w:lang w:val="ru-RU"/>
        </w:rPr>
        <w:t xml:space="preserve">результатов освоения дисциплины осуществляются преподавателем в </w:t>
      </w:r>
      <w:r w:rsidRPr="00CB4EFA">
        <w:rPr>
          <w:color w:val="000000"/>
          <w:sz w:val="24"/>
          <w:szCs w:val="24"/>
          <w:lang w:val="ru-RU"/>
        </w:rPr>
        <w:t xml:space="preserve">процессе проведения лабораторных работ, тестирования, а также выполнения </w:t>
      </w:r>
      <w:r w:rsidRPr="00CB4EFA">
        <w:rPr>
          <w:color w:val="000000"/>
          <w:spacing w:val="-1"/>
          <w:sz w:val="24"/>
          <w:szCs w:val="24"/>
          <w:lang w:val="ru-RU"/>
        </w:rPr>
        <w:t>обучающимися индивидуальных заданий, проектов, исследований.</w:t>
      </w:r>
    </w:p>
    <w:p w14:paraId="03254D64" w14:textId="77777777" w:rsidR="00CC4A7D" w:rsidRPr="00CB4EFA" w:rsidRDefault="00CC4A7D" w:rsidP="009B0889">
      <w:pPr>
        <w:shd w:val="clear" w:color="auto" w:fill="FFFFFF"/>
        <w:ind w:left="130" w:right="24"/>
        <w:jc w:val="both"/>
        <w:rPr>
          <w:color w:val="000000"/>
          <w:spacing w:val="-1"/>
          <w:sz w:val="24"/>
          <w:szCs w:val="24"/>
          <w:lang w:val="ru-RU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3545"/>
        <w:gridCol w:w="3230"/>
      </w:tblGrid>
      <w:tr w:rsidR="002F7DC2" w:rsidRPr="003F2135" w14:paraId="5C19A871" w14:textId="77777777" w:rsidTr="002F7DC2">
        <w:trPr>
          <w:trHeight w:val="519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D44B5" w14:textId="77777777" w:rsidR="002F7DC2" w:rsidRPr="003F2135" w:rsidRDefault="002F7DC2" w:rsidP="001312FF">
            <w:pPr>
              <w:spacing w:line="276" w:lineRule="auto"/>
              <w:contextualSpacing/>
              <w:jc w:val="center"/>
              <w:rPr>
                <w:b/>
                <w:sz w:val="24"/>
              </w:rPr>
            </w:pPr>
            <w:r w:rsidRPr="003F2135">
              <w:rPr>
                <w:b/>
                <w:sz w:val="24"/>
              </w:rPr>
              <w:t>Результаты обучения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1BBD4" w14:textId="77777777" w:rsidR="002F7DC2" w:rsidRPr="003F2135" w:rsidRDefault="002F7DC2" w:rsidP="001312FF">
            <w:pPr>
              <w:spacing w:line="276" w:lineRule="auto"/>
              <w:contextualSpacing/>
              <w:jc w:val="center"/>
              <w:rPr>
                <w:b/>
                <w:sz w:val="24"/>
              </w:rPr>
            </w:pPr>
            <w:r w:rsidRPr="003F2135">
              <w:rPr>
                <w:b/>
                <w:sz w:val="24"/>
              </w:rPr>
              <w:t>Показатели освоенности компетенций</w:t>
            </w:r>
          </w:p>
        </w:tc>
        <w:tc>
          <w:tcPr>
            <w:tcW w:w="3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F9952" w14:textId="77777777" w:rsidR="002F7DC2" w:rsidRPr="003F2135" w:rsidRDefault="002F7DC2" w:rsidP="001312FF">
            <w:pPr>
              <w:spacing w:line="276" w:lineRule="auto"/>
              <w:contextualSpacing/>
              <w:jc w:val="center"/>
              <w:rPr>
                <w:b/>
                <w:sz w:val="24"/>
              </w:rPr>
            </w:pPr>
            <w:r w:rsidRPr="003F2135">
              <w:rPr>
                <w:b/>
                <w:sz w:val="24"/>
              </w:rPr>
              <w:t>Методы оценки</w:t>
            </w:r>
          </w:p>
        </w:tc>
      </w:tr>
      <w:tr w:rsidR="002F7DC2" w:rsidRPr="003F2135" w14:paraId="0F871970" w14:textId="77777777" w:rsidTr="002F7DC2">
        <w:trPr>
          <w:trHeight w:val="519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FE618" w14:textId="77777777" w:rsidR="002F7DC2" w:rsidRPr="003F2135" w:rsidRDefault="002F7DC2" w:rsidP="001312FF">
            <w:pPr>
              <w:spacing w:line="276" w:lineRule="auto"/>
              <w:contextualSpacing/>
              <w:rPr>
                <w:sz w:val="24"/>
              </w:rPr>
            </w:pPr>
            <w:r w:rsidRPr="003F2135">
              <w:rPr>
                <w:sz w:val="24"/>
              </w:rPr>
              <w:t>ОК 01.,02, 05,07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B07E6" w14:textId="77777777" w:rsidR="002F7DC2" w:rsidRPr="003F2135" w:rsidRDefault="002F7DC2" w:rsidP="001312FF">
            <w:pPr>
              <w:spacing w:line="276" w:lineRule="auto"/>
              <w:contextualSpacing/>
              <w:jc w:val="center"/>
              <w:rPr>
                <w:b/>
                <w:sz w:val="24"/>
              </w:rPr>
            </w:pPr>
          </w:p>
        </w:tc>
        <w:tc>
          <w:tcPr>
            <w:tcW w:w="3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AF2F3" w14:textId="77777777" w:rsidR="002F7DC2" w:rsidRPr="003F2135" w:rsidRDefault="002F7DC2" w:rsidP="001312FF">
            <w:pPr>
              <w:spacing w:line="276" w:lineRule="auto"/>
              <w:contextualSpacing/>
              <w:jc w:val="center"/>
              <w:rPr>
                <w:b/>
                <w:sz w:val="24"/>
              </w:rPr>
            </w:pPr>
          </w:p>
        </w:tc>
      </w:tr>
      <w:tr w:rsidR="002F7DC2" w:rsidRPr="00140E9C" w14:paraId="6B838C99" w14:textId="77777777" w:rsidTr="002F7DC2">
        <w:trPr>
          <w:trHeight w:val="870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E7AA44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использование основных источников информации и ресурсов для решения задач и/или проблем в профессиональном и/или социальном контексте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BBE9A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Демонстрирует умение эффективно искать информацию, необходимую для решения задачи и/или проблемы</w:t>
            </w:r>
          </w:p>
          <w:p w14:paraId="1C4C1A3A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Владеет актуальными методами работы в профессиональной и смежных сферах</w:t>
            </w:r>
          </w:p>
        </w:tc>
        <w:tc>
          <w:tcPr>
            <w:tcW w:w="323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96D559" w14:textId="77777777" w:rsidR="002F7DC2" w:rsidRPr="002F7DC2" w:rsidRDefault="002F7DC2" w:rsidP="001312FF">
            <w:pPr>
              <w:spacing w:line="268" w:lineRule="exact"/>
              <w:ind w:left="109"/>
              <w:rPr>
                <w:sz w:val="24"/>
                <w:lang w:val="ru-RU"/>
              </w:rPr>
            </w:pPr>
            <w:r w:rsidRPr="002F7DC2">
              <w:rPr>
                <w:sz w:val="24"/>
                <w:lang w:val="ru-RU"/>
              </w:rPr>
              <w:t>Экспертная оценка</w:t>
            </w:r>
            <w:r w:rsidRPr="002F7DC2">
              <w:rPr>
                <w:spacing w:val="2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результатов</w:t>
            </w:r>
            <w:r w:rsidRPr="002F7DC2">
              <w:rPr>
                <w:spacing w:val="29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деятельности обучающегося при</w:t>
            </w:r>
            <w:r w:rsidRPr="002F7DC2">
              <w:rPr>
                <w:spacing w:val="36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выполнении и</w:t>
            </w:r>
            <w:r w:rsidRPr="002F7DC2">
              <w:rPr>
                <w:spacing w:val="18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защите</w:t>
            </w:r>
            <w:r w:rsidRPr="002F7DC2">
              <w:rPr>
                <w:spacing w:val="18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практических</w:t>
            </w:r>
            <w:r w:rsidRPr="002F7DC2">
              <w:rPr>
                <w:spacing w:val="1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работ</w:t>
            </w:r>
            <w:r w:rsidRPr="002F7DC2">
              <w:rPr>
                <w:spacing w:val="1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тестирования, контрольных</w:t>
            </w:r>
            <w:r w:rsidRPr="002F7DC2">
              <w:rPr>
                <w:spacing w:val="-8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работ</w:t>
            </w:r>
            <w:r w:rsidRPr="002F7DC2">
              <w:rPr>
                <w:spacing w:val="-6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и других</w:t>
            </w:r>
            <w:r w:rsidRPr="002F7DC2">
              <w:rPr>
                <w:spacing w:val="35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видов</w:t>
            </w:r>
            <w:r w:rsidRPr="002F7DC2">
              <w:rPr>
                <w:spacing w:val="37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текущего</w:t>
            </w:r>
            <w:r w:rsidRPr="002F7DC2">
              <w:rPr>
                <w:spacing w:val="2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контроля</w:t>
            </w:r>
          </w:p>
        </w:tc>
      </w:tr>
      <w:tr w:rsidR="002F7DC2" w:rsidRPr="00140E9C" w14:paraId="07842F96" w14:textId="77777777" w:rsidTr="002F7DC2">
        <w:trPr>
          <w:trHeight w:val="118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B5BE8C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 xml:space="preserve">использование современных средств и устройств информатизации, порядка их применения и </w:t>
            </w:r>
          </w:p>
          <w:p w14:paraId="475BC92A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программного обеспечения в профессиональной деятельности, в том числе цифровые средства</w:t>
            </w:r>
          </w:p>
          <w:p w14:paraId="274134F7" w14:textId="77777777" w:rsidR="002F7DC2" w:rsidRPr="002F7DC2" w:rsidRDefault="002F7DC2" w:rsidP="001312FF">
            <w:pPr>
              <w:spacing w:line="268" w:lineRule="exact"/>
              <w:ind w:left="110"/>
              <w:rPr>
                <w:sz w:val="24"/>
                <w:lang w:val="ru-RU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99A001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Применяет средства информационных технологий для решения профессиональных задач</w:t>
            </w:r>
          </w:p>
          <w:p w14:paraId="1F9C09A7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Использует современное программное обеспечение в профессиональной деятельности</w:t>
            </w:r>
          </w:p>
          <w:p w14:paraId="402B037D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Использует различные цифровые средства для решения профессиональных задач</w:t>
            </w:r>
          </w:p>
        </w:tc>
        <w:tc>
          <w:tcPr>
            <w:tcW w:w="3230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1B89D" w14:textId="77777777" w:rsidR="002F7DC2" w:rsidRPr="002F7DC2" w:rsidRDefault="002F7DC2" w:rsidP="001312FF">
            <w:pPr>
              <w:spacing w:line="268" w:lineRule="exact"/>
              <w:ind w:left="109"/>
              <w:rPr>
                <w:sz w:val="24"/>
                <w:lang w:val="ru-RU"/>
              </w:rPr>
            </w:pPr>
          </w:p>
        </w:tc>
      </w:tr>
      <w:tr w:rsidR="002F7DC2" w:rsidRPr="00140E9C" w14:paraId="4C436BB0" w14:textId="77777777" w:rsidTr="002F7DC2">
        <w:trPr>
          <w:trHeight w:val="118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224B15" w14:textId="77777777" w:rsidR="002F7DC2" w:rsidRPr="003F2135" w:rsidRDefault="002F7DC2" w:rsidP="001312FF">
            <w:pPr>
              <w:spacing w:line="268" w:lineRule="exact"/>
              <w:rPr>
                <w:sz w:val="24"/>
              </w:rPr>
            </w:pPr>
            <w:r w:rsidRPr="003F2135">
              <w:t>работа в коллективе, команде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74A4F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Взаимодействует с коллегами, руководством, клиентами в ходе профессиональной деятельности</w:t>
            </w:r>
          </w:p>
        </w:tc>
        <w:tc>
          <w:tcPr>
            <w:tcW w:w="3230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A7EE9" w14:textId="77777777" w:rsidR="002F7DC2" w:rsidRPr="002F7DC2" w:rsidRDefault="002F7DC2" w:rsidP="001312FF">
            <w:pPr>
              <w:spacing w:line="268" w:lineRule="exact"/>
              <w:ind w:left="109"/>
              <w:rPr>
                <w:sz w:val="24"/>
                <w:lang w:val="ru-RU"/>
              </w:rPr>
            </w:pPr>
          </w:p>
        </w:tc>
      </w:tr>
      <w:tr w:rsidR="002F7DC2" w:rsidRPr="00140E9C" w14:paraId="19767D47" w14:textId="77777777" w:rsidTr="002F7DC2">
        <w:trPr>
          <w:trHeight w:val="118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71DDF" w14:textId="77777777" w:rsidR="002F7DC2" w:rsidRPr="002F7DC2" w:rsidRDefault="002F7DC2" w:rsidP="001312FF">
            <w:pPr>
              <w:spacing w:line="268" w:lineRule="exact"/>
              <w:rPr>
                <w:sz w:val="24"/>
                <w:lang w:val="ru-RU"/>
              </w:rPr>
            </w:pPr>
            <w:r w:rsidRPr="002F7DC2">
              <w:rPr>
                <w:lang w:val="ru-RU"/>
              </w:rPr>
              <w:t>содействие сохранению окружающей среды, ресурсосбережению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91D32C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Организовывает профессиональную деятельность с соблюдением принципов бережливого производства</w:t>
            </w:r>
          </w:p>
        </w:tc>
        <w:tc>
          <w:tcPr>
            <w:tcW w:w="3230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5F0CAF" w14:textId="77777777" w:rsidR="002F7DC2" w:rsidRPr="002F7DC2" w:rsidRDefault="002F7DC2" w:rsidP="001312FF">
            <w:pPr>
              <w:spacing w:line="268" w:lineRule="exact"/>
              <w:ind w:left="109"/>
              <w:rPr>
                <w:sz w:val="24"/>
                <w:lang w:val="ru-RU"/>
              </w:rPr>
            </w:pPr>
          </w:p>
        </w:tc>
      </w:tr>
      <w:tr w:rsidR="002F7DC2" w:rsidRPr="003F2135" w14:paraId="6D5A4D3D" w14:textId="77777777" w:rsidTr="002F7DC2">
        <w:trPr>
          <w:trHeight w:val="410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0CF40" w14:textId="77777777" w:rsidR="002F7DC2" w:rsidRPr="003F2135" w:rsidRDefault="002F7DC2" w:rsidP="001312FF">
            <w:pPr>
              <w:spacing w:line="268" w:lineRule="exact"/>
            </w:pPr>
            <w:r w:rsidRPr="003F2135">
              <w:t>ПК 1.2, 1.3, 1.4, 2.1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0BCEE0" w14:textId="77777777" w:rsidR="002F7DC2" w:rsidRPr="003F2135" w:rsidRDefault="002F7DC2" w:rsidP="001312FF"/>
        </w:tc>
        <w:tc>
          <w:tcPr>
            <w:tcW w:w="3230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C2E56" w14:textId="77777777" w:rsidR="002F7DC2" w:rsidRPr="003F2135" w:rsidRDefault="002F7DC2" w:rsidP="001312FF">
            <w:pPr>
              <w:spacing w:line="268" w:lineRule="exact"/>
              <w:ind w:left="109"/>
              <w:rPr>
                <w:sz w:val="24"/>
              </w:rPr>
            </w:pPr>
          </w:p>
        </w:tc>
      </w:tr>
      <w:tr w:rsidR="002F7DC2" w:rsidRPr="00140E9C" w14:paraId="0B974665" w14:textId="77777777" w:rsidTr="002F7DC2">
        <w:trPr>
          <w:trHeight w:val="118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521F9C" w14:textId="77777777" w:rsidR="002F7DC2" w:rsidRPr="002F7DC2" w:rsidRDefault="002F7DC2" w:rsidP="001312FF">
            <w:pPr>
              <w:spacing w:line="268" w:lineRule="exact"/>
              <w:rPr>
                <w:sz w:val="24"/>
                <w:lang w:val="ru-RU"/>
              </w:rPr>
            </w:pPr>
            <w:r w:rsidRPr="002F7DC2">
              <w:rPr>
                <w:sz w:val="24"/>
                <w:lang w:val="ru-RU"/>
              </w:rPr>
              <w:t>Использование руководствами по эксплуатации, диагностике, обслуживанию и ремонту автотранспортных средств и их компонентов.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386A7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 xml:space="preserve">Владеет навыками правил построения чертежей и схем, способов графического представления пространственных образов, </w:t>
            </w:r>
          </w:p>
        </w:tc>
        <w:tc>
          <w:tcPr>
            <w:tcW w:w="323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A18C7B" w14:textId="77777777" w:rsidR="002F7DC2" w:rsidRPr="002F7DC2" w:rsidRDefault="002F7DC2" w:rsidP="001312FF">
            <w:pPr>
              <w:spacing w:line="268" w:lineRule="exact"/>
              <w:ind w:left="109"/>
              <w:rPr>
                <w:sz w:val="24"/>
                <w:lang w:val="ru-RU"/>
              </w:rPr>
            </w:pPr>
            <w:r w:rsidRPr="002F7DC2">
              <w:rPr>
                <w:sz w:val="24"/>
                <w:lang w:val="ru-RU"/>
              </w:rPr>
              <w:t>Экспертная оценка</w:t>
            </w:r>
            <w:r w:rsidRPr="002F7DC2">
              <w:rPr>
                <w:spacing w:val="2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результатов</w:t>
            </w:r>
            <w:r w:rsidRPr="002F7DC2">
              <w:rPr>
                <w:spacing w:val="29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деятельности обучающегося при</w:t>
            </w:r>
            <w:r w:rsidRPr="002F7DC2">
              <w:rPr>
                <w:spacing w:val="36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выполнении и</w:t>
            </w:r>
            <w:r w:rsidRPr="002F7DC2">
              <w:rPr>
                <w:spacing w:val="18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защите</w:t>
            </w:r>
            <w:r w:rsidRPr="002F7DC2">
              <w:rPr>
                <w:spacing w:val="18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практических</w:t>
            </w:r>
            <w:r w:rsidRPr="002F7DC2">
              <w:rPr>
                <w:spacing w:val="1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работ</w:t>
            </w:r>
            <w:r w:rsidRPr="002F7DC2">
              <w:rPr>
                <w:spacing w:val="1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тестирования, контрольных</w:t>
            </w:r>
            <w:r w:rsidRPr="002F7DC2">
              <w:rPr>
                <w:spacing w:val="-8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работ</w:t>
            </w:r>
            <w:r w:rsidRPr="002F7DC2">
              <w:rPr>
                <w:spacing w:val="-6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и других</w:t>
            </w:r>
            <w:r w:rsidRPr="002F7DC2">
              <w:rPr>
                <w:spacing w:val="35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видов</w:t>
            </w:r>
            <w:r w:rsidRPr="002F7DC2">
              <w:rPr>
                <w:spacing w:val="37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текущего</w:t>
            </w:r>
            <w:r w:rsidRPr="002F7DC2">
              <w:rPr>
                <w:spacing w:val="2"/>
                <w:sz w:val="24"/>
                <w:lang w:val="ru-RU"/>
              </w:rPr>
              <w:t xml:space="preserve"> </w:t>
            </w:r>
            <w:r w:rsidRPr="002F7DC2">
              <w:rPr>
                <w:sz w:val="24"/>
                <w:lang w:val="ru-RU"/>
              </w:rPr>
              <w:t>контроля</w:t>
            </w:r>
          </w:p>
        </w:tc>
      </w:tr>
      <w:tr w:rsidR="002F7DC2" w:rsidRPr="00140E9C" w14:paraId="01739D17" w14:textId="77777777" w:rsidTr="002F7DC2">
        <w:trPr>
          <w:trHeight w:val="2610"/>
        </w:trPr>
        <w:tc>
          <w:tcPr>
            <w:tcW w:w="2972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743FF9" w14:textId="77777777" w:rsidR="002F7DC2" w:rsidRPr="002F7DC2" w:rsidRDefault="002F7DC2" w:rsidP="001312FF">
            <w:pPr>
              <w:spacing w:line="268" w:lineRule="exact"/>
              <w:rPr>
                <w:sz w:val="24"/>
                <w:lang w:val="ru-RU"/>
              </w:rPr>
            </w:pPr>
            <w:r w:rsidRPr="002F7DC2">
              <w:rPr>
                <w:sz w:val="24"/>
                <w:lang w:val="ru-RU"/>
              </w:rPr>
              <w:t>Работа с разными видами руководств по эксплуатации и ремонту автотранспортных средств и их компонентов.</w:t>
            </w:r>
          </w:p>
        </w:tc>
        <w:tc>
          <w:tcPr>
            <w:tcW w:w="354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6FE8A" w14:textId="77777777" w:rsidR="002F7DC2" w:rsidRPr="002F7DC2" w:rsidRDefault="002F7DC2" w:rsidP="001312FF">
            <w:pPr>
              <w:rPr>
                <w:lang w:val="ru-RU"/>
              </w:rPr>
            </w:pPr>
            <w:r w:rsidRPr="002F7DC2">
              <w:rPr>
                <w:lang w:val="ru-RU"/>
              </w:rPr>
              <w:t>Понимает и использует возможности пакетов прикладных программ компьютерной графики в профессиональной деятельности, выполняет чертежи с учетом основных положений конструкторской, технологической и другой нормативной документации, основ машиностроительной графики</w:t>
            </w:r>
          </w:p>
        </w:tc>
        <w:tc>
          <w:tcPr>
            <w:tcW w:w="3230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1FA7C2" w14:textId="77777777" w:rsidR="002F7DC2" w:rsidRPr="002F7DC2" w:rsidRDefault="002F7DC2" w:rsidP="001312FF">
            <w:pPr>
              <w:spacing w:line="268" w:lineRule="exact"/>
              <w:ind w:left="109"/>
              <w:rPr>
                <w:sz w:val="24"/>
                <w:lang w:val="ru-RU"/>
              </w:rPr>
            </w:pPr>
          </w:p>
        </w:tc>
      </w:tr>
      <w:tr w:rsidR="002F7DC2" w:rsidRPr="00140E9C" w14:paraId="7C4D0299" w14:textId="77777777" w:rsidTr="002F7DC2">
        <w:trPr>
          <w:trHeight w:val="1635"/>
        </w:trPr>
        <w:tc>
          <w:tcPr>
            <w:tcW w:w="2972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E2624" w14:textId="77777777" w:rsidR="002F7DC2" w:rsidRPr="002F7DC2" w:rsidRDefault="002F7DC2" w:rsidP="001312FF">
            <w:pPr>
              <w:ind w:right="89"/>
              <w:jc w:val="both"/>
              <w:rPr>
                <w:sz w:val="24"/>
                <w:lang w:val="ru-RU"/>
              </w:rPr>
            </w:pPr>
            <w:r w:rsidRPr="002F7DC2">
              <w:rPr>
                <w:sz w:val="24"/>
                <w:lang w:val="ru-RU"/>
              </w:rPr>
              <w:lastRenderedPageBreak/>
              <w:t>Подбор деталей и сборочных единицы для замены неисправных компонентов мехатронных систем по итогам анализа их технического состояния.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A020D" w14:textId="77777777" w:rsidR="002F7DC2" w:rsidRPr="002F7DC2" w:rsidRDefault="002F7DC2" w:rsidP="001312FF">
            <w:pPr>
              <w:spacing w:line="276" w:lineRule="auto"/>
              <w:contextualSpacing/>
              <w:rPr>
                <w:lang w:val="ru-RU"/>
              </w:rPr>
            </w:pPr>
            <w:r w:rsidRPr="002F7DC2">
              <w:rPr>
                <w:lang w:val="ru-RU"/>
              </w:rPr>
              <w:t>Оформляет проектно-конструкторскую, технологическую и другую техническую документацию в соответствии с действующей нормативной базой,</w:t>
            </w:r>
          </w:p>
        </w:tc>
        <w:tc>
          <w:tcPr>
            <w:tcW w:w="3230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5DA343" w14:textId="77777777" w:rsidR="002F7DC2" w:rsidRPr="002F7DC2" w:rsidRDefault="002F7DC2" w:rsidP="001312FF">
            <w:pPr>
              <w:ind w:left="109" w:right="109"/>
              <w:rPr>
                <w:sz w:val="24"/>
                <w:lang w:val="ru-RU"/>
              </w:rPr>
            </w:pPr>
          </w:p>
        </w:tc>
      </w:tr>
      <w:tr w:rsidR="002F7DC2" w:rsidRPr="00140E9C" w14:paraId="4C6FE401" w14:textId="77777777" w:rsidTr="002F7DC2">
        <w:trPr>
          <w:trHeight w:val="485"/>
        </w:trPr>
        <w:tc>
          <w:tcPr>
            <w:tcW w:w="297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69AFCE" w14:textId="77777777" w:rsidR="002F7DC2" w:rsidRPr="002F7DC2" w:rsidRDefault="002F7DC2" w:rsidP="001312FF">
            <w:pPr>
              <w:ind w:right="89"/>
              <w:rPr>
                <w:sz w:val="24"/>
                <w:lang w:val="ru-RU"/>
              </w:rPr>
            </w:pPr>
            <w:r w:rsidRPr="002F7DC2">
              <w:rPr>
                <w:sz w:val="24"/>
                <w:lang w:val="ru-RU"/>
              </w:rPr>
              <w:t>Разработка и формализация технологического процесса</w:t>
            </w:r>
          </w:p>
        </w:tc>
        <w:tc>
          <w:tcPr>
            <w:tcW w:w="35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8A2E01" w14:textId="77777777" w:rsidR="002F7DC2" w:rsidRPr="002F7DC2" w:rsidRDefault="002F7DC2" w:rsidP="001312FF">
            <w:pPr>
              <w:spacing w:line="276" w:lineRule="auto"/>
              <w:contextualSpacing/>
              <w:rPr>
                <w:lang w:val="ru-RU"/>
              </w:rPr>
            </w:pPr>
            <w:r w:rsidRPr="002F7DC2">
              <w:rPr>
                <w:lang w:val="ru-RU"/>
              </w:rPr>
              <w:t xml:space="preserve">Выполняет изображения, разрезы и сечения на чертежах, </w:t>
            </w:r>
          </w:p>
        </w:tc>
        <w:tc>
          <w:tcPr>
            <w:tcW w:w="3230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13B0BB" w14:textId="77777777" w:rsidR="002F7DC2" w:rsidRPr="002F7DC2" w:rsidRDefault="002F7DC2" w:rsidP="001312FF">
            <w:pPr>
              <w:ind w:left="109" w:right="109"/>
              <w:rPr>
                <w:sz w:val="24"/>
                <w:lang w:val="ru-RU"/>
              </w:rPr>
            </w:pPr>
          </w:p>
        </w:tc>
      </w:tr>
      <w:tr w:rsidR="002F7DC2" w:rsidRPr="00140E9C" w14:paraId="6D9B9ED8" w14:textId="77777777" w:rsidTr="002F7DC2">
        <w:trPr>
          <w:trHeight w:val="1050"/>
        </w:trPr>
        <w:tc>
          <w:tcPr>
            <w:tcW w:w="297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8ACDAE" w14:textId="77777777" w:rsidR="002F7DC2" w:rsidRPr="002F7DC2" w:rsidRDefault="002F7DC2" w:rsidP="001312FF">
            <w:pPr>
              <w:ind w:left="110" w:right="89"/>
              <w:jc w:val="both"/>
              <w:rPr>
                <w:sz w:val="24"/>
                <w:lang w:val="ru-RU"/>
              </w:rPr>
            </w:pPr>
          </w:p>
        </w:tc>
        <w:tc>
          <w:tcPr>
            <w:tcW w:w="354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018BD1" w14:textId="77777777" w:rsidR="002F7DC2" w:rsidRPr="002F7DC2" w:rsidRDefault="002F7DC2" w:rsidP="001312FF">
            <w:pPr>
              <w:spacing w:line="276" w:lineRule="auto"/>
              <w:contextualSpacing/>
              <w:rPr>
                <w:lang w:val="ru-RU"/>
              </w:rPr>
            </w:pPr>
            <w:r w:rsidRPr="002F7DC2">
              <w:rPr>
                <w:lang w:val="ru-RU"/>
              </w:rPr>
              <w:t>Выполняет деталирование сборочного чертежа, решает графические задачи</w:t>
            </w:r>
          </w:p>
        </w:tc>
        <w:tc>
          <w:tcPr>
            <w:tcW w:w="32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D914A" w14:textId="77777777" w:rsidR="002F7DC2" w:rsidRPr="002F7DC2" w:rsidRDefault="002F7DC2" w:rsidP="001312FF">
            <w:pPr>
              <w:ind w:left="109" w:right="109"/>
              <w:rPr>
                <w:sz w:val="24"/>
                <w:lang w:val="ru-RU"/>
              </w:rPr>
            </w:pPr>
          </w:p>
        </w:tc>
      </w:tr>
    </w:tbl>
    <w:p w14:paraId="4916A7AE" w14:textId="77777777" w:rsidR="001E22F5" w:rsidRPr="00CB4EFA" w:rsidRDefault="001E22F5" w:rsidP="009B0889">
      <w:pPr>
        <w:jc w:val="both"/>
        <w:rPr>
          <w:sz w:val="24"/>
          <w:szCs w:val="24"/>
          <w:lang w:val="ru-RU"/>
        </w:rPr>
      </w:pPr>
    </w:p>
    <w:p w14:paraId="04B852BA" w14:textId="77777777" w:rsidR="001E22F5" w:rsidRDefault="001E22F5" w:rsidP="009B0889">
      <w:pPr>
        <w:jc w:val="both"/>
        <w:rPr>
          <w:sz w:val="24"/>
          <w:szCs w:val="24"/>
          <w:lang w:val="ru-RU"/>
        </w:rPr>
      </w:pPr>
    </w:p>
    <w:p w14:paraId="2E4A4E70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73AFE03F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3D3ACE9E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14155573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117BCC49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5558C623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49B620B4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6B117A1F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1886E436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09EDA34B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7C9E2625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5A2A5898" w14:textId="77777777" w:rsidR="002E3948" w:rsidRDefault="002E3948" w:rsidP="009B0889">
      <w:pPr>
        <w:jc w:val="both"/>
        <w:rPr>
          <w:sz w:val="24"/>
          <w:szCs w:val="24"/>
          <w:lang w:val="ru-RU"/>
        </w:rPr>
      </w:pPr>
    </w:p>
    <w:p w14:paraId="2595A280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7887D5D3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0E22EAE1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6C996A84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54982D4F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6D0F0424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741ECE1D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5CD6243F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1E396C84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1C04BF73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7D315ACB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69750A8A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4A224672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1FF555FD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21F084D5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2324A284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4F7B7233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4DD8FCF9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186DAC42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4276249C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49675D32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1D6F2FEB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4D8DFB4C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5AEE83E6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0B4700F9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3DFD11F2" w14:textId="77777777" w:rsidR="00743973" w:rsidRDefault="00743973" w:rsidP="009B0889">
      <w:pPr>
        <w:jc w:val="both"/>
        <w:rPr>
          <w:sz w:val="24"/>
          <w:szCs w:val="24"/>
          <w:lang w:val="ru-RU"/>
        </w:rPr>
      </w:pPr>
    </w:p>
    <w:p w14:paraId="30A64150" w14:textId="77777777" w:rsidR="009F1807" w:rsidRDefault="009F1807" w:rsidP="009B0889">
      <w:pPr>
        <w:jc w:val="both"/>
        <w:rPr>
          <w:sz w:val="24"/>
          <w:szCs w:val="24"/>
          <w:lang w:val="ru-RU"/>
        </w:rPr>
      </w:pPr>
    </w:p>
    <w:p w14:paraId="75247014" w14:textId="77777777" w:rsidR="002E3948" w:rsidRPr="002E3948" w:rsidRDefault="002E3948" w:rsidP="002E3948">
      <w:pPr>
        <w:widowControl/>
        <w:jc w:val="center"/>
        <w:rPr>
          <w:rFonts w:eastAsia="Arial Unicode MS"/>
          <w:b/>
          <w:sz w:val="24"/>
          <w:szCs w:val="24"/>
          <w:lang w:val="ru-RU" w:eastAsia="ru-RU"/>
        </w:rPr>
      </w:pPr>
      <w:r w:rsidRPr="002E3948">
        <w:rPr>
          <w:rFonts w:eastAsia="Arial Unicode MS"/>
          <w:b/>
          <w:sz w:val="24"/>
          <w:szCs w:val="24"/>
          <w:lang w:val="ru-RU" w:eastAsia="ru-RU"/>
        </w:rPr>
        <w:t xml:space="preserve">БЮДЖЕТНОЕ УЧРЕЖДЕНИЕ </w:t>
      </w:r>
    </w:p>
    <w:p w14:paraId="11EC9D30" w14:textId="77777777" w:rsidR="002E3948" w:rsidRPr="002E3948" w:rsidRDefault="002E3948" w:rsidP="002E3948">
      <w:pPr>
        <w:widowControl/>
        <w:jc w:val="center"/>
        <w:rPr>
          <w:rFonts w:eastAsia="Arial Unicode MS"/>
          <w:b/>
          <w:sz w:val="24"/>
          <w:szCs w:val="24"/>
          <w:lang w:val="ru-RU" w:eastAsia="ru-RU"/>
        </w:rPr>
      </w:pPr>
      <w:r w:rsidRPr="002E3948">
        <w:rPr>
          <w:rFonts w:eastAsia="Arial Unicode MS"/>
          <w:b/>
          <w:sz w:val="24"/>
          <w:szCs w:val="24"/>
          <w:lang w:val="ru-RU" w:eastAsia="ru-RU"/>
        </w:rPr>
        <w:t>ПРОФЕССИОНАЛЬНОГО ОБРАЗОВАНИЯ ХМАО-ЮГРЫ</w:t>
      </w:r>
    </w:p>
    <w:p w14:paraId="3D56FFE6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  <w:r w:rsidRPr="002E3948">
        <w:rPr>
          <w:rFonts w:eastAsia="Arial Unicode MS"/>
          <w:b/>
          <w:sz w:val="24"/>
          <w:szCs w:val="24"/>
          <w:lang w:val="ru-RU" w:eastAsia="ru-RU"/>
        </w:rPr>
        <w:t>НЯГАНСКИЙ ТЕХНОЛОГИЧЕСКИЙ КОЛЛЕДЖ</w:t>
      </w:r>
    </w:p>
    <w:p w14:paraId="4DA3DCA4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2254615D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1A27E1D6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070F994D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7C78C82E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40A4892B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032F053A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3DE823F0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0DB78BEE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557FD67E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24547FFC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58BEA2B7" w14:textId="77777777" w:rsidR="002E3948" w:rsidRPr="002E3948" w:rsidRDefault="002E3948" w:rsidP="002E3948">
      <w:pPr>
        <w:widowControl/>
        <w:jc w:val="center"/>
        <w:rPr>
          <w:rFonts w:eastAsia="Arial Unicode MS"/>
          <w:b/>
          <w:sz w:val="24"/>
          <w:szCs w:val="24"/>
          <w:lang w:val="ru-RU" w:eastAsia="ru-RU"/>
        </w:rPr>
      </w:pPr>
      <w:r w:rsidRPr="002E3948">
        <w:rPr>
          <w:rFonts w:eastAsia="Arial Unicode MS"/>
          <w:b/>
          <w:sz w:val="24"/>
          <w:szCs w:val="24"/>
          <w:lang w:val="ru-RU" w:eastAsia="ru-RU"/>
        </w:rPr>
        <w:t>КОМПЛЕКТ КОНТРОЛЬНО-</w:t>
      </w:r>
      <w:r>
        <w:rPr>
          <w:rFonts w:eastAsia="Arial Unicode MS"/>
          <w:b/>
          <w:sz w:val="24"/>
          <w:szCs w:val="24"/>
          <w:lang w:val="ru-RU" w:eastAsia="ru-RU"/>
        </w:rPr>
        <w:t>ОЦЕНОЧНЫХ СРЕДСТВ</w:t>
      </w:r>
      <w:r w:rsidRPr="002E3948">
        <w:rPr>
          <w:rFonts w:eastAsia="Arial Unicode MS"/>
          <w:b/>
          <w:sz w:val="24"/>
          <w:szCs w:val="24"/>
          <w:lang w:val="ru-RU" w:eastAsia="ru-RU"/>
        </w:rPr>
        <w:t xml:space="preserve"> </w:t>
      </w:r>
    </w:p>
    <w:p w14:paraId="24751ADA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3B93E4E7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  <w:r w:rsidRPr="002E3948">
        <w:rPr>
          <w:rFonts w:eastAsia="Arial Unicode MS"/>
          <w:sz w:val="24"/>
          <w:szCs w:val="24"/>
          <w:lang w:val="ru-RU" w:eastAsia="ru-RU"/>
        </w:rPr>
        <w:t>ПО УЧЕБНОЙ ДИСЦИПЛИНЕ</w:t>
      </w:r>
    </w:p>
    <w:p w14:paraId="33C1453D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188A0E67" w14:textId="77777777" w:rsidR="00D80D22" w:rsidRPr="00D80D22" w:rsidRDefault="00902B31" w:rsidP="00D80D22">
      <w:pPr>
        <w:jc w:val="center"/>
        <w:rPr>
          <w:b/>
          <w:sz w:val="24"/>
          <w:szCs w:val="24"/>
          <w:lang w:val="ru-RU" w:eastAsia="ru-RU"/>
        </w:rPr>
      </w:pPr>
      <w:r>
        <w:rPr>
          <w:b/>
          <w:sz w:val="24"/>
          <w:szCs w:val="24"/>
          <w:lang w:val="ru-RU" w:eastAsia="ru-RU"/>
        </w:rPr>
        <w:t>ОП.01 Инженерная графика</w:t>
      </w:r>
    </w:p>
    <w:p w14:paraId="035745B6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461A04C0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  <w:r w:rsidRPr="002E3948">
        <w:rPr>
          <w:rFonts w:eastAsia="Arial Unicode MS"/>
          <w:sz w:val="24"/>
          <w:szCs w:val="24"/>
          <w:lang w:val="ru-RU" w:eastAsia="ru-RU"/>
        </w:rPr>
        <w:t xml:space="preserve">ПО СПЕЦИАЛЬНОСТИ </w:t>
      </w:r>
    </w:p>
    <w:p w14:paraId="6F3504FA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198B0E16" w14:textId="77777777" w:rsidR="002D3B09" w:rsidRPr="002D3B09" w:rsidRDefault="002D3B09" w:rsidP="002D3B09">
      <w:pPr>
        <w:shd w:val="clear" w:color="auto" w:fill="FFFFFF"/>
        <w:ind w:left="851"/>
        <w:jc w:val="center"/>
        <w:rPr>
          <w:b/>
          <w:bCs/>
          <w:sz w:val="28"/>
          <w:u w:val="single"/>
          <w:lang w:val="ru-RU"/>
        </w:rPr>
      </w:pPr>
      <w:r w:rsidRPr="002D3B09">
        <w:rPr>
          <w:b/>
          <w:bCs/>
          <w:sz w:val="28"/>
          <w:u w:val="single"/>
          <w:lang w:val="ru-RU"/>
        </w:rPr>
        <w:t xml:space="preserve">23.02.07 Техническое обслуживание и ремонт </w:t>
      </w:r>
    </w:p>
    <w:p w14:paraId="06A8220F" w14:textId="77777777" w:rsidR="002D3B09" w:rsidRPr="002D3B09" w:rsidRDefault="002D3B09" w:rsidP="002D3B09">
      <w:pPr>
        <w:shd w:val="clear" w:color="auto" w:fill="FFFFFF"/>
        <w:ind w:left="851"/>
        <w:jc w:val="center"/>
        <w:rPr>
          <w:sz w:val="28"/>
          <w:szCs w:val="28"/>
          <w:u w:val="single"/>
          <w:lang w:val="ru-RU"/>
        </w:rPr>
      </w:pPr>
      <w:r w:rsidRPr="002D3B09">
        <w:rPr>
          <w:b/>
          <w:bCs/>
          <w:sz w:val="28"/>
          <w:u w:val="single"/>
          <w:lang w:val="ru-RU"/>
        </w:rPr>
        <w:t>автотранспортных средств</w:t>
      </w:r>
    </w:p>
    <w:p w14:paraId="7B2F5889" w14:textId="77777777" w:rsidR="002D3B09" w:rsidRPr="002D3B09" w:rsidRDefault="002D3B09" w:rsidP="002D3B09">
      <w:pPr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lang w:val="ru-RU"/>
        </w:rPr>
      </w:pPr>
    </w:p>
    <w:p w14:paraId="0DAD6AEA" w14:textId="77777777" w:rsidR="002E3948" w:rsidRPr="002E3948" w:rsidRDefault="002E3948" w:rsidP="002E3948">
      <w:pPr>
        <w:widowControl/>
        <w:jc w:val="center"/>
        <w:rPr>
          <w:rFonts w:eastAsia="Arial Unicode MS"/>
          <w:sz w:val="24"/>
          <w:szCs w:val="24"/>
          <w:lang w:val="ru-RU" w:eastAsia="ru-RU"/>
        </w:rPr>
      </w:pPr>
    </w:p>
    <w:p w14:paraId="50EB553E" w14:textId="77777777" w:rsidR="002E3948" w:rsidRPr="002E3948" w:rsidRDefault="002E3948" w:rsidP="002E3948">
      <w:pPr>
        <w:widowControl/>
        <w:rPr>
          <w:rFonts w:eastAsia="Arial Unicode MS"/>
          <w:sz w:val="24"/>
          <w:szCs w:val="24"/>
          <w:u w:val="single"/>
          <w:lang w:val="ru-RU" w:eastAsia="ru-RU"/>
        </w:rPr>
      </w:pPr>
    </w:p>
    <w:p w14:paraId="6F321B3D" w14:textId="77777777" w:rsidR="002E3948" w:rsidRPr="002E3948" w:rsidRDefault="002E3948" w:rsidP="002E3948">
      <w:pPr>
        <w:widowControl/>
        <w:rPr>
          <w:rFonts w:eastAsia="Arial Unicode MS"/>
          <w:sz w:val="24"/>
          <w:szCs w:val="24"/>
          <w:u w:val="single"/>
          <w:lang w:val="ru-RU" w:eastAsia="ru-RU"/>
        </w:rPr>
      </w:pPr>
    </w:p>
    <w:p w14:paraId="704BECB1" w14:textId="77777777" w:rsidR="002E3948" w:rsidRPr="002E3948" w:rsidRDefault="002E3948" w:rsidP="002E3948">
      <w:pPr>
        <w:widowControl/>
        <w:rPr>
          <w:rFonts w:eastAsia="Arial Unicode MS"/>
          <w:sz w:val="24"/>
          <w:szCs w:val="24"/>
          <w:u w:val="single"/>
          <w:lang w:val="ru-RU" w:eastAsia="ru-RU"/>
        </w:rPr>
      </w:pPr>
    </w:p>
    <w:p w14:paraId="2BC4341E" w14:textId="77777777" w:rsidR="002E3948" w:rsidRPr="002E3948" w:rsidRDefault="00282D52" w:rsidP="002E3948">
      <w:pPr>
        <w:widowControl/>
        <w:spacing w:line="36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 xml:space="preserve">Председатель ПЦК </w:t>
      </w:r>
      <w:r w:rsidR="002E3948" w:rsidRPr="002E3948">
        <w:rPr>
          <w:sz w:val="24"/>
          <w:szCs w:val="24"/>
          <w:lang w:val="ru-RU" w:eastAsia="ru-RU"/>
        </w:rPr>
        <w:t>________________________</w:t>
      </w:r>
      <w:r w:rsidR="00902B31">
        <w:rPr>
          <w:sz w:val="24"/>
          <w:szCs w:val="24"/>
          <w:lang w:val="ru-RU" w:eastAsia="ru-RU"/>
        </w:rPr>
        <w:t>Е.С.Воскресенских</w:t>
      </w:r>
    </w:p>
    <w:p w14:paraId="21103971" w14:textId="77777777" w:rsidR="002E3948" w:rsidRPr="002E3948" w:rsidRDefault="002E3948" w:rsidP="002E3948">
      <w:pPr>
        <w:widowControl/>
        <w:spacing w:line="360" w:lineRule="auto"/>
        <w:rPr>
          <w:sz w:val="24"/>
          <w:szCs w:val="24"/>
          <w:lang w:val="ru-RU" w:eastAsia="ru-RU"/>
        </w:rPr>
      </w:pPr>
    </w:p>
    <w:p w14:paraId="06787607" w14:textId="77777777" w:rsidR="002E3948" w:rsidRPr="002E3948" w:rsidRDefault="002E3948" w:rsidP="002E3948">
      <w:pPr>
        <w:widowControl/>
        <w:spacing w:line="360" w:lineRule="auto"/>
        <w:rPr>
          <w:sz w:val="24"/>
          <w:szCs w:val="24"/>
          <w:lang w:val="ru-RU" w:eastAsia="ru-RU"/>
        </w:rPr>
      </w:pPr>
    </w:p>
    <w:p w14:paraId="56549314" w14:textId="77777777" w:rsidR="002E3948" w:rsidRPr="002E3948" w:rsidRDefault="00902B31" w:rsidP="002E3948">
      <w:pPr>
        <w:widowControl/>
        <w:spacing w:line="360" w:lineRule="auto"/>
        <w:rPr>
          <w:sz w:val="24"/>
          <w:szCs w:val="24"/>
          <w:lang w:val="ru-RU" w:eastAsia="ru-RU"/>
        </w:rPr>
      </w:pPr>
      <w:proofErr w:type="gramStart"/>
      <w:r>
        <w:rPr>
          <w:sz w:val="24"/>
          <w:szCs w:val="24"/>
          <w:lang w:val="ru-RU" w:eastAsia="ru-RU"/>
        </w:rPr>
        <w:t>Преподаватель</w:t>
      </w:r>
      <w:r w:rsidR="00245F42" w:rsidRPr="00245F42">
        <w:rPr>
          <w:sz w:val="24"/>
          <w:szCs w:val="24"/>
          <w:lang w:val="ru-RU" w:eastAsia="ru-RU"/>
        </w:rPr>
        <w:t xml:space="preserve"> </w:t>
      </w:r>
      <w:r w:rsidR="002E3948" w:rsidRPr="002E3948">
        <w:rPr>
          <w:sz w:val="24"/>
          <w:szCs w:val="24"/>
          <w:lang w:val="ru-RU" w:eastAsia="ru-RU"/>
        </w:rPr>
        <w:t xml:space="preserve"> БУ</w:t>
      </w:r>
      <w:proofErr w:type="gramEnd"/>
      <w:r w:rsidR="002E3948" w:rsidRPr="002E3948">
        <w:rPr>
          <w:sz w:val="24"/>
          <w:szCs w:val="24"/>
          <w:lang w:val="ru-RU" w:eastAsia="ru-RU"/>
        </w:rPr>
        <w:t xml:space="preserve"> «Няганский технологический колледж»: </w:t>
      </w:r>
      <w:r w:rsidR="002E3948">
        <w:rPr>
          <w:sz w:val="24"/>
          <w:szCs w:val="24"/>
          <w:lang w:val="ru-RU" w:eastAsia="ru-RU"/>
        </w:rPr>
        <w:t>________________</w:t>
      </w:r>
      <w:r>
        <w:rPr>
          <w:sz w:val="24"/>
          <w:szCs w:val="24"/>
          <w:lang w:val="ru-RU" w:eastAsia="ru-RU"/>
        </w:rPr>
        <w:t>С.А.Шарипова</w:t>
      </w:r>
    </w:p>
    <w:p w14:paraId="059B4A60" w14:textId="77777777" w:rsidR="002E3948" w:rsidRPr="002E3948" w:rsidRDefault="002E3948" w:rsidP="002E3948">
      <w:pPr>
        <w:widowControl/>
        <w:rPr>
          <w:rFonts w:eastAsia="Arial Unicode MS"/>
          <w:sz w:val="24"/>
          <w:szCs w:val="24"/>
          <w:u w:val="single"/>
          <w:lang w:val="ru-RU" w:eastAsia="ru-RU"/>
        </w:rPr>
      </w:pPr>
    </w:p>
    <w:p w14:paraId="3180EBC4" w14:textId="77777777" w:rsidR="002E3948" w:rsidRDefault="002E3948" w:rsidP="002E3948">
      <w:pPr>
        <w:widowControl/>
        <w:spacing w:after="160" w:line="259" w:lineRule="auto"/>
        <w:jc w:val="center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39E17C18" w14:textId="77777777" w:rsidR="002E3948" w:rsidRDefault="002E3948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1A627FE9" w14:textId="77777777" w:rsidR="00B753BC" w:rsidRDefault="00B753BC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4FD1C34B" w14:textId="77777777" w:rsidR="00B753BC" w:rsidRDefault="00B753BC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3D3DF02F" w14:textId="77777777" w:rsidR="00B753BC" w:rsidRDefault="00B753BC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0C34100C" w14:textId="77777777" w:rsidR="00B753BC" w:rsidRDefault="00B753BC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44584F16" w14:textId="77777777" w:rsidR="00B753BC" w:rsidRDefault="00B753BC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0ADED7B6" w14:textId="77777777" w:rsidR="00B753BC" w:rsidRDefault="00B753BC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220616FE" w14:textId="77777777" w:rsidR="00B753BC" w:rsidRDefault="00B753BC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5EACD8C0" w14:textId="77777777" w:rsidR="00B753BC" w:rsidRDefault="00B753BC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p w14:paraId="28042CB8" w14:textId="77777777" w:rsidR="00902B31" w:rsidRPr="00902B31" w:rsidRDefault="00902B31" w:rsidP="00902B31">
      <w:pPr>
        <w:widowControl/>
        <w:spacing w:line="360" w:lineRule="auto"/>
        <w:jc w:val="center"/>
        <w:rPr>
          <w:sz w:val="28"/>
          <w:szCs w:val="28"/>
          <w:lang w:val="ru-RU" w:eastAsia="ru-RU"/>
        </w:rPr>
      </w:pPr>
      <w:r w:rsidRPr="00902B31">
        <w:rPr>
          <w:sz w:val="28"/>
          <w:szCs w:val="28"/>
          <w:lang w:val="ru-RU" w:eastAsia="ru-RU"/>
        </w:rPr>
        <w:lastRenderedPageBreak/>
        <w:t>Паспорт комплекта оценочных средств</w:t>
      </w:r>
    </w:p>
    <w:p w14:paraId="4334690F" w14:textId="77777777" w:rsidR="00902B31" w:rsidRPr="00902B31" w:rsidRDefault="00902B31" w:rsidP="00902B31">
      <w:pPr>
        <w:widowControl/>
        <w:spacing w:line="360" w:lineRule="auto"/>
        <w:ind w:firstLine="426"/>
        <w:jc w:val="center"/>
        <w:rPr>
          <w:sz w:val="28"/>
          <w:szCs w:val="28"/>
          <w:lang w:val="ru-RU" w:eastAsia="ru-RU"/>
        </w:rPr>
      </w:pPr>
      <w:r w:rsidRPr="00902B31">
        <w:rPr>
          <w:sz w:val="28"/>
          <w:szCs w:val="28"/>
          <w:lang w:val="ru-RU" w:eastAsia="ru-RU"/>
        </w:rPr>
        <w:t>Общие положения</w:t>
      </w:r>
    </w:p>
    <w:p w14:paraId="77AE4745" w14:textId="77777777" w:rsidR="002D3B09" w:rsidRPr="002D3B09" w:rsidRDefault="00902B31" w:rsidP="002D3B09">
      <w:pPr>
        <w:shd w:val="clear" w:color="auto" w:fill="FFFFFF"/>
        <w:ind w:left="851"/>
        <w:jc w:val="both"/>
        <w:rPr>
          <w:sz w:val="28"/>
          <w:lang w:val="ru-RU"/>
        </w:rPr>
      </w:pPr>
      <w:r w:rsidRPr="00902B31">
        <w:rPr>
          <w:sz w:val="26"/>
          <w:szCs w:val="26"/>
          <w:lang w:val="ru-RU" w:eastAsia="ru-RU"/>
        </w:rPr>
        <w:t xml:space="preserve">Результатом освоения общепрофессиональной дисциплины </w:t>
      </w:r>
      <w:r w:rsidRPr="00902B31">
        <w:rPr>
          <w:sz w:val="26"/>
          <w:szCs w:val="26"/>
          <w:u w:val="single"/>
          <w:lang w:val="ru-RU" w:eastAsia="ru-RU"/>
        </w:rPr>
        <w:t>ОП.01 Инженерная графика</w:t>
      </w:r>
      <w:r w:rsidRPr="00902B31">
        <w:rPr>
          <w:sz w:val="26"/>
          <w:szCs w:val="26"/>
          <w:lang w:val="ru-RU" w:eastAsia="ru-RU"/>
        </w:rPr>
        <w:t xml:space="preserve"> является готовность обучающегося к освоению основной профессиональной образовательной программы в соответствии с ФГОС по специальности СПО </w:t>
      </w:r>
      <w:r w:rsidR="002D3B09" w:rsidRPr="002D3B09">
        <w:rPr>
          <w:sz w:val="28"/>
          <w:lang w:val="ru-RU"/>
        </w:rPr>
        <w:t xml:space="preserve">23.02.07 Техническое обслуживание и ремонт </w:t>
      </w:r>
    </w:p>
    <w:p w14:paraId="73F10B1D" w14:textId="77777777" w:rsidR="002D3B09" w:rsidRPr="002D3B09" w:rsidRDefault="002D3B09" w:rsidP="002D3B09">
      <w:pPr>
        <w:shd w:val="clear" w:color="auto" w:fill="FFFFFF"/>
        <w:ind w:left="851"/>
        <w:jc w:val="both"/>
        <w:rPr>
          <w:sz w:val="28"/>
          <w:szCs w:val="28"/>
          <w:lang w:val="ru-RU"/>
        </w:rPr>
      </w:pPr>
      <w:r w:rsidRPr="002D3B09">
        <w:rPr>
          <w:sz w:val="28"/>
          <w:lang w:val="ru-RU"/>
        </w:rPr>
        <w:t>автотранспортных средств</w:t>
      </w:r>
    </w:p>
    <w:p w14:paraId="01444ADB" w14:textId="77777777" w:rsidR="002D3B09" w:rsidRPr="002D3B09" w:rsidRDefault="002D3B09" w:rsidP="002D3B09">
      <w:pPr>
        <w:suppressAutoHyphens/>
        <w:autoSpaceDE w:val="0"/>
        <w:autoSpaceDN w:val="0"/>
        <w:adjustRightInd w:val="0"/>
        <w:jc w:val="both"/>
        <w:rPr>
          <w:caps/>
          <w:sz w:val="28"/>
          <w:szCs w:val="28"/>
          <w:lang w:val="ru-RU"/>
        </w:rPr>
      </w:pPr>
    </w:p>
    <w:p w14:paraId="783502BA" w14:textId="33F855A7" w:rsidR="00902B31" w:rsidRPr="00902B31" w:rsidRDefault="00902B31" w:rsidP="00743973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20"/>
        <w:jc w:val="both"/>
        <w:rPr>
          <w:sz w:val="26"/>
          <w:szCs w:val="26"/>
          <w:lang w:val="ru-RU" w:eastAsia="ar-SA"/>
        </w:rPr>
      </w:pPr>
      <w:r w:rsidRPr="00902B31">
        <w:rPr>
          <w:sz w:val="26"/>
          <w:szCs w:val="26"/>
          <w:lang w:val="ru-RU" w:eastAsia="ru-RU"/>
        </w:rPr>
        <w:t xml:space="preserve">Формой аттестации по общепрофессиональной дисциплине является </w:t>
      </w:r>
      <w:r>
        <w:rPr>
          <w:i/>
          <w:sz w:val="26"/>
          <w:szCs w:val="26"/>
          <w:lang w:val="ru-RU" w:eastAsia="ru-RU"/>
        </w:rPr>
        <w:t>дифференцированный зачет</w:t>
      </w:r>
      <w:r w:rsidRPr="00902B31">
        <w:rPr>
          <w:i/>
          <w:sz w:val="26"/>
          <w:szCs w:val="26"/>
          <w:lang w:val="ru-RU" w:eastAsia="ru-RU"/>
        </w:rPr>
        <w:t xml:space="preserve">. </w:t>
      </w:r>
    </w:p>
    <w:tbl>
      <w:tblPr>
        <w:tblW w:w="10774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6"/>
        <w:gridCol w:w="6095"/>
        <w:gridCol w:w="1843"/>
      </w:tblGrid>
      <w:tr w:rsidR="00902B31" w:rsidRPr="00902B31" w14:paraId="7D989BFF" w14:textId="77777777" w:rsidTr="00EF51D7">
        <w:trPr>
          <w:trHeight w:val="486"/>
        </w:trPr>
        <w:tc>
          <w:tcPr>
            <w:tcW w:w="8931" w:type="dxa"/>
            <w:gridSpan w:val="2"/>
          </w:tcPr>
          <w:p w14:paraId="24B69009" w14:textId="77777777" w:rsidR="00902B31" w:rsidRPr="00902B31" w:rsidRDefault="00902B31" w:rsidP="00902B31">
            <w:pPr>
              <w:widowControl/>
              <w:jc w:val="center"/>
              <w:rPr>
                <w:bCs/>
                <w:sz w:val="20"/>
                <w:szCs w:val="20"/>
                <w:lang w:val="ru-RU" w:eastAsia="ru-RU"/>
              </w:rPr>
            </w:pPr>
            <w:r w:rsidRPr="00902B31">
              <w:rPr>
                <w:bCs/>
                <w:sz w:val="20"/>
                <w:szCs w:val="20"/>
                <w:lang w:val="ru-RU" w:eastAsia="ru-RU"/>
              </w:rPr>
              <w:t xml:space="preserve">Предметы оценивания </w:t>
            </w:r>
          </w:p>
          <w:p w14:paraId="0AC0637E" w14:textId="77777777" w:rsidR="00902B31" w:rsidRPr="00902B31" w:rsidRDefault="00902B31" w:rsidP="00902B31">
            <w:pPr>
              <w:widowControl/>
              <w:jc w:val="center"/>
              <w:rPr>
                <w:bCs/>
                <w:sz w:val="20"/>
                <w:szCs w:val="20"/>
                <w:lang w:val="ru-RU" w:eastAsia="ru-RU"/>
              </w:rPr>
            </w:pPr>
            <w:r w:rsidRPr="00902B31">
              <w:rPr>
                <w:bCs/>
                <w:sz w:val="20"/>
                <w:szCs w:val="20"/>
                <w:lang w:val="ru-RU" w:eastAsia="ru-RU"/>
              </w:rPr>
              <w:t>(из стандарта, рабочей программы)</w:t>
            </w:r>
          </w:p>
        </w:tc>
        <w:tc>
          <w:tcPr>
            <w:tcW w:w="1843" w:type="dxa"/>
          </w:tcPr>
          <w:p w14:paraId="11B5916C" w14:textId="77777777" w:rsidR="00902B31" w:rsidRPr="00902B31" w:rsidRDefault="00902B31" w:rsidP="00902B31">
            <w:pPr>
              <w:widowControl/>
              <w:jc w:val="center"/>
              <w:rPr>
                <w:bCs/>
                <w:sz w:val="20"/>
                <w:szCs w:val="20"/>
                <w:lang w:val="ru-RU" w:eastAsia="ru-RU"/>
              </w:rPr>
            </w:pPr>
            <w:r w:rsidRPr="00902B31">
              <w:rPr>
                <w:bCs/>
                <w:sz w:val="20"/>
                <w:szCs w:val="20"/>
                <w:lang w:val="ru-RU" w:eastAsia="ru-RU"/>
              </w:rPr>
              <w:t>Критерии и показатели оценки</w:t>
            </w:r>
          </w:p>
        </w:tc>
      </w:tr>
      <w:tr w:rsidR="00902B31" w:rsidRPr="00902B31" w14:paraId="0985E24C" w14:textId="77777777" w:rsidTr="00EF51D7">
        <w:trPr>
          <w:trHeight w:val="1885"/>
        </w:trPr>
        <w:tc>
          <w:tcPr>
            <w:tcW w:w="2836" w:type="dxa"/>
          </w:tcPr>
          <w:p w14:paraId="62A57594" w14:textId="77777777" w:rsidR="00743973" w:rsidRPr="00743973" w:rsidRDefault="00743973" w:rsidP="00743973">
            <w:pPr>
              <w:widowControl/>
              <w:shd w:val="clear" w:color="auto" w:fill="FFFFFF"/>
              <w:rPr>
                <w:sz w:val="24"/>
                <w:szCs w:val="20"/>
                <w:lang w:val="ru-RU" w:eastAsia="ru-RU"/>
              </w:rPr>
            </w:pPr>
            <w:r w:rsidRPr="00743973">
              <w:rPr>
                <w:sz w:val="24"/>
                <w:szCs w:val="20"/>
                <w:lang w:val="ru-RU" w:eastAsia="ru-RU"/>
              </w:rPr>
              <w:t>ОК 01. Выбирать способы решения задач профессиональной деятельности применительно к различным контекстам;</w:t>
            </w:r>
          </w:p>
          <w:p w14:paraId="009C96FF" w14:textId="77777777" w:rsidR="00743973" w:rsidRPr="00743973" w:rsidRDefault="00743973" w:rsidP="00743973">
            <w:pPr>
              <w:widowControl/>
              <w:shd w:val="clear" w:color="auto" w:fill="FFFFFF"/>
              <w:rPr>
                <w:sz w:val="24"/>
                <w:szCs w:val="20"/>
                <w:lang w:val="ru-RU" w:eastAsia="ru-RU"/>
              </w:rPr>
            </w:pPr>
            <w:r w:rsidRPr="00743973">
              <w:rPr>
                <w:sz w:val="24"/>
                <w:szCs w:val="20"/>
                <w:lang w:val="ru-RU" w:eastAsia="ru-RU"/>
              </w:rPr>
              <w:t xml:space="preserve">ОК 02. Использовать современные средства поиска, анализа и </w:t>
            </w:r>
            <w:proofErr w:type="gramStart"/>
            <w:r w:rsidRPr="00743973">
              <w:rPr>
                <w:sz w:val="24"/>
                <w:szCs w:val="20"/>
                <w:lang w:val="ru-RU" w:eastAsia="ru-RU"/>
              </w:rPr>
              <w:t>интерпретации информации</w:t>
            </w:r>
            <w:proofErr w:type="gramEnd"/>
            <w:r w:rsidRPr="00743973">
              <w:rPr>
                <w:sz w:val="24"/>
                <w:szCs w:val="20"/>
                <w:lang w:val="ru-RU" w:eastAsia="ru-RU"/>
              </w:rPr>
              <w:t xml:space="preserve"> и информационные технологии для выполнения задач профессиональной деятельности;</w:t>
            </w:r>
          </w:p>
          <w:p w14:paraId="12595B27" w14:textId="77777777" w:rsidR="00902B31" w:rsidRPr="00902B31" w:rsidRDefault="00743973" w:rsidP="00743973">
            <w:pPr>
              <w:widowControl/>
              <w:shd w:val="clear" w:color="auto" w:fill="FFFFFF"/>
              <w:rPr>
                <w:sz w:val="24"/>
                <w:szCs w:val="20"/>
                <w:lang w:val="ru-RU" w:eastAsia="ru-RU"/>
              </w:rPr>
            </w:pPr>
            <w:r w:rsidRPr="00743973">
              <w:rPr>
                <w:sz w:val="24"/>
                <w:szCs w:val="20"/>
                <w:lang w:val="ru-RU" w:eastAsia="ru-RU"/>
              </w:rPr>
              <w:t>OК 04. Эффективно взаимодействовать и работать в коллективе и команде;</w:t>
            </w:r>
          </w:p>
        </w:tc>
        <w:tc>
          <w:tcPr>
            <w:tcW w:w="6095" w:type="dxa"/>
          </w:tcPr>
          <w:p w14:paraId="090AA896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выполнять графические изображения технологического оборудования и технологических схем в ручной и машинной графике;</w:t>
            </w:r>
          </w:p>
          <w:p w14:paraId="78F2310F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выполнять комплексные чертежи геометрических тел и проекции точек, лежащих на их поверхности, в ручной и машинной графике;</w:t>
            </w:r>
          </w:p>
          <w:p w14:paraId="7E50F53C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выполнять эскизы, технические рисунки и чертежи деталей, их элементов, узлов в ручной и машинной графике;</w:t>
            </w:r>
          </w:p>
          <w:p w14:paraId="02DCECDF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оформлять технологическую и конструкторскую документацию в соответствии с действующей нормативно-технической документацией;</w:t>
            </w:r>
          </w:p>
          <w:p w14:paraId="7077D40A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читать чертежи, технологические схемы, спецификации и технологическую документацию по профилю специальности;</w:t>
            </w:r>
          </w:p>
          <w:p w14:paraId="400E8A35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законы, методы и приемы проекционного черчения;</w:t>
            </w:r>
          </w:p>
          <w:p w14:paraId="08D8E681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классы точности и их обозначение на чертежах;</w:t>
            </w:r>
          </w:p>
          <w:p w14:paraId="040F8EC6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правила оформления и чтения конструкторской и технологической документации;</w:t>
            </w:r>
          </w:p>
          <w:p w14:paraId="63E50656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правила выполнения чертежей, технических рисунков, эскизов и схем, геометрические построения и правила вычерчивания технических деталей;</w:t>
            </w:r>
          </w:p>
          <w:p w14:paraId="64310B39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способы графического представления технологического оборудования и выполнения технологических схем в ручной и машинной графике;</w:t>
            </w:r>
          </w:p>
          <w:p w14:paraId="48887ED2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технику и принципы нанесения размеров;</w:t>
            </w:r>
          </w:p>
          <w:p w14:paraId="37761475" w14:textId="77777777" w:rsidR="00743973" w:rsidRPr="00743973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типы и назначение спецификации, правила их чтения и составления;</w:t>
            </w:r>
          </w:p>
          <w:p w14:paraId="47FBA1FF" w14:textId="77777777" w:rsidR="00902B31" w:rsidRPr="00902B31" w:rsidRDefault="00743973" w:rsidP="00743973">
            <w:pPr>
              <w:widowControl/>
              <w:autoSpaceDE w:val="0"/>
              <w:autoSpaceDN w:val="0"/>
              <w:adjustRightInd w:val="0"/>
              <w:spacing w:after="200" w:line="276" w:lineRule="auto"/>
              <w:ind w:left="720"/>
              <w:contextualSpacing/>
              <w:rPr>
                <w:rFonts w:ascii="Courier New" w:hAnsi="Courier New" w:cs="Courier New"/>
                <w:szCs w:val="24"/>
                <w:lang w:val="ru-RU" w:eastAsia="ru-RU"/>
              </w:rPr>
            </w:pPr>
            <w:r w:rsidRPr="00743973">
              <w:rPr>
                <w:szCs w:val="24"/>
                <w:lang w:val="ru-RU" w:eastAsia="ru-RU"/>
              </w:rPr>
              <w:t></w:t>
            </w:r>
            <w:r w:rsidRPr="00743973">
              <w:rPr>
                <w:szCs w:val="24"/>
                <w:lang w:val="ru-RU" w:eastAsia="ru-RU"/>
              </w:rPr>
              <w:tab/>
              <w:t>требования государственных стандартов Единой системы конструкторской документации (далее - ЕСКД) и Единой системы технологической документации (далее - ЕСТД).</w:t>
            </w:r>
          </w:p>
        </w:tc>
        <w:tc>
          <w:tcPr>
            <w:tcW w:w="1843" w:type="dxa"/>
          </w:tcPr>
          <w:p w14:paraId="1B829725" w14:textId="77777777" w:rsidR="00902B31" w:rsidRPr="00902B31" w:rsidRDefault="00902B31" w:rsidP="00902B31">
            <w:pPr>
              <w:widowControl/>
              <w:tabs>
                <w:tab w:val="left" w:pos="7100"/>
              </w:tabs>
              <w:rPr>
                <w:sz w:val="28"/>
                <w:szCs w:val="28"/>
                <w:lang w:val="ru-RU" w:eastAsia="ru-RU"/>
              </w:rPr>
            </w:pPr>
          </w:p>
          <w:p w14:paraId="7BED224E" w14:textId="77777777" w:rsidR="00902B31" w:rsidRPr="00902B31" w:rsidRDefault="00902B31" w:rsidP="00902B31">
            <w:pPr>
              <w:widowControl/>
              <w:tabs>
                <w:tab w:val="left" w:pos="7100"/>
              </w:tabs>
              <w:rPr>
                <w:sz w:val="28"/>
                <w:szCs w:val="28"/>
                <w:lang w:val="ru-RU" w:eastAsia="ru-RU"/>
              </w:rPr>
            </w:pPr>
          </w:p>
          <w:p w14:paraId="534A0F8F" w14:textId="77777777" w:rsidR="00902B31" w:rsidRPr="00902B31" w:rsidRDefault="00902B31" w:rsidP="00902B31">
            <w:pPr>
              <w:widowControl/>
              <w:tabs>
                <w:tab w:val="left" w:pos="7100"/>
              </w:tabs>
              <w:rPr>
                <w:sz w:val="24"/>
                <w:szCs w:val="28"/>
                <w:lang w:val="ru-RU" w:eastAsia="ru-RU"/>
              </w:rPr>
            </w:pPr>
          </w:p>
          <w:p w14:paraId="5B43B94A" w14:textId="77777777" w:rsidR="00902B31" w:rsidRPr="00902B31" w:rsidRDefault="00902B31" w:rsidP="00902B31">
            <w:pPr>
              <w:widowControl/>
              <w:tabs>
                <w:tab w:val="left" w:pos="7100"/>
              </w:tabs>
              <w:rPr>
                <w:sz w:val="24"/>
                <w:szCs w:val="28"/>
                <w:lang w:val="ru-RU" w:eastAsia="ru-RU"/>
              </w:rPr>
            </w:pPr>
            <w:r w:rsidRPr="00902B31">
              <w:rPr>
                <w:sz w:val="24"/>
                <w:szCs w:val="28"/>
                <w:lang w:val="ru-RU" w:eastAsia="ru-RU"/>
              </w:rPr>
              <w:t>Соответствует эталонам ответов:</w:t>
            </w:r>
          </w:p>
          <w:p w14:paraId="50282BA4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 xml:space="preserve">25 заданий, каждое задание оценивается в 1 балл. Всего студент может набрать 25 баллов. </w:t>
            </w:r>
          </w:p>
          <w:p w14:paraId="301F11AA" w14:textId="77777777" w:rsidR="00902B31" w:rsidRPr="00902B31" w:rsidRDefault="00902B31" w:rsidP="00902B31">
            <w:pPr>
              <w:widowControl/>
              <w:rPr>
                <w:bCs/>
                <w:sz w:val="24"/>
                <w:szCs w:val="28"/>
                <w:lang w:val="ru-RU" w:eastAsia="ru-RU"/>
              </w:rPr>
            </w:pPr>
          </w:p>
          <w:p w14:paraId="32F56D7E" w14:textId="77777777" w:rsidR="00902B31" w:rsidRPr="00902B31" w:rsidRDefault="00902B31" w:rsidP="00902B31">
            <w:pPr>
              <w:widowControl/>
              <w:rPr>
                <w:bCs/>
                <w:sz w:val="24"/>
                <w:szCs w:val="28"/>
                <w:lang w:val="ru-RU" w:eastAsia="ru-RU"/>
              </w:rPr>
            </w:pPr>
          </w:p>
          <w:p w14:paraId="0C76403C" w14:textId="77777777" w:rsidR="00902B31" w:rsidRPr="00902B31" w:rsidRDefault="00902B31" w:rsidP="00902B31">
            <w:pPr>
              <w:widowControl/>
              <w:rPr>
                <w:bCs/>
                <w:sz w:val="24"/>
                <w:szCs w:val="28"/>
                <w:lang w:val="ru-RU" w:eastAsia="ru-RU"/>
              </w:rPr>
            </w:pPr>
            <w:r w:rsidRPr="00902B31">
              <w:rPr>
                <w:bCs/>
                <w:sz w:val="24"/>
                <w:szCs w:val="28"/>
                <w:lang w:val="ru-RU" w:eastAsia="ru-RU"/>
              </w:rPr>
              <w:t>21 – 25 баллов - отлично</w:t>
            </w:r>
          </w:p>
          <w:p w14:paraId="2F8AFFE3" w14:textId="77777777" w:rsidR="00902B31" w:rsidRPr="00902B31" w:rsidRDefault="00902B31" w:rsidP="00902B31">
            <w:pPr>
              <w:widowControl/>
              <w:rPr>
                <w:bCs/>
                <w:sz w:val="24"/>
                <w:szCs w:val="28"/>
                <w:lang w:val="ru-RU" w:eastAsia="ru-RU"/>
              </w:rPr>
            </w:pPr>
            <w:r w:rsidRPr="00902B31">
              <w:rPr>
                <w:bCs/>
                <w:sz w:val="24"/>
                <w:szCs w:val="28"/>
                <w:lang w:val="ru-RU" w:eastAsia="ru-RU"/>
              </w:rPr>
              <w:t>16 – 20 баллов - хорошо</w:t>
            </w:r>
          </w:p>
          <w:p w14:paraId="028762E3" w14:textId="77777777" w:rsidR="00902B31" w:rsidRPr="00902B31" w:rsidRDefault="00902B31" w:rsidP="00902B31">
            <w:pPr>
              <w:widowControl/>
              <w:rPr>
                <w:bCs/>
                <w:sz w:val="24"/>
                <w:szCs w:val="28"/>
                <w:lang w:val="ru-RU" w:eastAsia="ru-RU"/>
              </w:rPr>
            </w:pPr>
            <w:r w:rsidRPr="00902B31">
              <w:rPr>
                <w:bCs/>
                <w:sz w:val="24"/>
                <w:szCs w:val="28"/>
                <w:lang w:val="ru-RU" w:eastAsia="ru-RU"/>
              </w:rPr>
              <w:t>15 баллов - удовлетворительно</w:t>
            </w:r>
          </w:p>
          <w:p w14:paraId="1EE95384" w14:textId="77777777" w:rsidR="00902B31" w:rsidRPr="00902B31" w:rsidRDefault="00902B31" w:rsidP="00902B31">
            <w:pPr>
              <w:widowControl/>
              <w:rPr>
                <w:bCs/>
                <w:sz w:val="24"/>
                <w:szCs w:val="24"/>
                <w:lang w:val="ru-RU" w:eastAsia="ru-RU"/>
              </w:rPr>
            </w:pPr>
            <w:r w:rsidRPr="00902B31">
              <w:rPr>
                <w:bCs/>
                <w:sz w:val="24"/>
                <w:szCs w:val="28"/>
                <w:lang w:val="ru-RU" w:eastAsia="ru-RU"/>
              </w:rPr>
              <w:t>менее 15 баллов - неудовлетворительно</w:t>
            </w:r>
          </w:p>
          <w:p w14:paraId="7835B982" w14:textId="77777777" w:rsidR="00902B31" w:rsidRPr="00902B31" w:rsidRDefault="00902B31" w:rsidP="00902B31">
            <w:pPr>
              <w:widowControl/>
              <w:jc w:val="both"/>
              <w:rPr>
                <w:sz w:val="28"/>
                <w:szCs w:val="28"/>
                <w:lang w:val="ru-RU" w:eastAsia="ru-RU"/>
              </w:rPr>
            </w:pPr>
          </w:p>
          <w:p w14:paraId="401A96CE" w14:textId="77777777" w:rsidR="00902B31" w:rsidRPr="00902B31" w:rsidRDefault="00902B31" w:rsidP="00902B31">
            <w:pPr>
              <w:widowControl/>
              <w:jc w:val="both"/>
              <w:rPr>
                <w:sz w:val="28"/>
                <w:szCs w:val="28"/>
                <w:lang w:val="ru-RU" w:eastAsia="ru-RU"/>
              </w:rPr>
            </w:pPr>
          </w:p>
          <w:p w14:paraId="571829F0" w14:textId="77777777" w:rsidR="00902B31" w:rsidRPr="00902B31" w:rsidRDefault="00902B31" w:rsidP="00902B31">
            <w:pPr>
              <w:widowControl/>
              <w:jc w:val="both"/>
              <w:rPr>
                <w:sz w:val="28"/>
                <w:szCs w:val="28"/>
                <w:lang w:val="ru-RU" w:eastAsia="ru-RU"/>
              </w:rPr>
            </w:pPr>
          </w:p>
          <w:p w14:paraId="550DB281" w14:textId="77777777" w:rsidR="00902B31" w:rsidRPr="00902B31" w:rsidRDefault="00902B31" w:rsidP="00902B31">
            <w:pPr>
              <w:widowControl/>
              <w:jc w:val="both"/>
              <w:rPr>
                <w:sz w:val="28"/>
                <w:szCs w:val="28"/>
                <w:lang w:val="ru-RU" w:eastAsia="ru-RU"/>
              </w:rPr>
            </w:pPr>
          </w:p>
        </w:tc>
      </w:tr>
    </w:tbl>
    <w:p w14:paraId="70473282" w14:textId="77777777" w:rsidR="00902B31" w:rsidRPr="00902B31" w:rsidRDefault="00902B31" w:rsidP="00902B31">
      <w:pPr>
        <w:keepNext/>
        <w:widowControl/>
        <w:tabs>
          <w:tab w:val="left" w:pos="0"/>
        </w:tabs>
        <w:ind w:left="567"/>
        <w:jc w:val="center"/>
        <w:outlineLvl w:val="1"/>
        <w:rPr>
          <w:bCs/>
          <w:iCs/>
          <w:sz w:val="28"/>
          <w:szCs w:val="28"/>
          <w:lang w:eastAsia="ru-RU"/>
        </w:rPr>
      </w:pPr>
      <w:bookmarkStart w:id="2" w:name="_Toc316860041"/>
    </w:p>
    <w:p w14:paraId="76698834" w14:textId="77777777" w:rsidR="00902B31" w:rsidRPr="00902B31" w:rsidRDefault="00902B31" w:rsidP="00902B31">
      <w:pPr>
        <w:widowControl/>
        <w:spacing w:after="200" w:line="276" w:lineRule="auto"/>
        <w:rPr>
          <w:bCs/>
          <w:iCs/>
          <w:sz w:val="28"/>
          <w:szCs w:val="28"/>
          <w:lang w:eastAsia="ru-RU"/>
        </w:rPr>
      </w:pPr>
      <w:r w:rsidRPr="00902B31">
        <w:rPr>
          <w:bCs/>
          <w:iCs/>
          <w:sz w:val="28"/>
          <w:szCs w:val="28"/>
          <w:lang w:eastAsia="ru-RU"/>
        </w:rPr>
        <w:br w:type="page"/>
      </w:r>
    </w:p>
    <w:bookmarkEnd w:id="2"/>
    <w:p w14:paraId="499B3125" w14:textId="77777777" w:rsidR="00902B31" w:rsidRPr="00902B31" w:rsidRDefault="00902B31" w:rsidP="00902B31">
      <w:pPr>
        <w:widowControl/>
        <w:spacing w:line="360" w:lineRule="auto"/>
        <w:jc w:val="center"/>
        <w:rPr>
          <w:iCs/>
          <w:sz w:val="28"/>
          <w:szCs w:val="28"/>
          <w:u w:val="single"/>
          <w:lang w:val="ru-RU" w:eastAsia="ru-RU"/>
        </w:rPr>
      </w:pPr>
      <w:r w:rsidRPr="00902B31">
        <w:rPr>
          <w:iCs/>
          <w:sz w:val="28"/>
          <w:szCs w:val="28"/>
          <w:u w:val="single"/>
          <w:lang w:val="ru-RU" w:eastAsia="ru-RU"/>
        </w:rPr>
        <w:lastRenderedPageBreak/>
        <w:t>Эталон теста</w:t>
      </w:r>
    </w:p>
    <w:p w14:paraId="61B934D4" w14:textId="77777777" w:rsidR="00902B31" w:rsidRPr="00902B31" w:rsidRDefault="00902B31" w:rsidP="00902B31">
      <w:pPr>
        <w:widowControl/>
        <w:jc w:val="both"/>
        <w:rPr>
          <w:sz w:val="28"/>
          <w:szCs w:val="28"/>
          <w:lang w:val="ru-RU" w:eastAsia="ru-RU"/>
        </w:rPr>
      </w:pPr>
    </w:p>
    <w:p w14:paraId="192C816F" w14:textId="77777777" w:rsidR="00902B31" w:rsidRPr="00902B31" w:rsidRDefault="00902B31" w:rsidP="00902B31">
      <w:pPr>
        <w:widowControl/>
        <w:jc w:val="center"/>
        <w:rPr>
          <w:sz w:val="28"/>
          <w:szCs w:val="28"/>
          <w:lang w:val="ru-RU" w:eastAsia="ru-RU"/>
        </w:rPr>
      </w:pPr>
      <w:proofErr w:type="gramStart"/>
      <w:r w:rsidRPr="00902B31">
        <w:rPr>
          <w:sz w:val="28"/>
          <w:szCs w:val="28"/>
          <w:lang w:val="ru-RU" w:eastAsia="ru-RU"/>
        </w:rPr>
        <w:t>Вариант  №</w:t>
      </w:r>
      <w:proofErr w:type="gramEnd"/>
      <w:r w:rsidRPr="00902B31">
        <w:rPr>
          <w:sz w:val="28"/>
          <w:szCs w:val="28"/>
          <w:lang w:val="ru-RU" w:eastAsia="ru-RU"/>
        </w:rPr>
        <w:t>1</w:t>
      </w:r>
    </w:p>
    <w:p w14:paraId="5B6E3FB0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1.  Расстояние между буквами и цифрами в словах на чертежах применяют равными 0,2h или 2d.</w:t>
      </w:r>
    </w:p>
    <w:p w14:paraId="2F8E1DE7" w14:textId="77777777" w:rsidR="00902B31" w:rsidRPr="00902B31" w:rsidRDefault="00902B31" w:rsidP="00902B31">
      <w:pPr>
        <w:widowControl/>
        <w:numPr>
          <w:ilvl w:val="0"/>
          <w:numId w:val="6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Да.</w:t>
      </w:r>
    </w:p>
    <w:p w14:paraId="7A1DEE06" w14:textId="77777777" w:rsidR="00902B31" w:rsidRPr="00902B31" w:rsidRDefault="00902B31" w:rsidP="00902B31">
      <w:pPr>
        <w:widowControl/>
        <w:numPr>
          <w:ilvl w:val="0"/>
          <w:numId w:val="6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В зависимости от надписи.</w:t>
      </w:r>
    </w:p>
    <w:p w14:paraId="6941447A" w14:textId="77777777" w:rsidR="00902B31" w:rsidRPr="00902B31" w:rsidRDefault="00902B31" w:rsidP="00902B31">
      <w:pPr>
        <w:widowControl/>
        <w:numPr>
          <w:ilvl w:val="0"/>
          <w:numId w:val="6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Нет, не обязательно.</w:t>
      </w:r>
    </w:p>
    <w:p w14:paraId="07ECF688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2.   Какая линия применяется для изображения невидимых контуров предмета?</w:t>
      </w:r>
    </w:p>
    <w:p w14:paraId="28BA7CB3" w14:textId="77777777" w:rsidR="00902B31" w:rsidRPr="00902B31" w:rsidRDefault="00902B31" w:rsidP="00902B31">
      <w:pPr>
        <w:widowControl/>
        <w:numPr>
          <w:ilvl w:val="0"/>
          <w:numId w:val="8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Сплошная волнистая.</w:t>
      </w:r>
    </w:p>
    <w:p w14:paraId="154EA8D6" w14:textId="77777777" w:rsidR="00902B31" w:rsidRPr="00902B31" w:rsidRDefault="00902B31" w:rsidP="00902B31">
      <w:pPr>
        <w:widowControl/>
        <w:numPr>
          <w:ilvl w:val="0"/>
          <w:numId w:val="8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Штриховая.</w:t>
      </w:r>
    </w:p>
    <w:p w14:paraId="05AFCA00" w14:textId="77777777" w:rsidR="00902B31" w:rsidRPr="00902B31" w:rsidRDefault="00902B31" w:rsidP="00902B31">
      <w:pPr>
        <w:widowControl/>
        <w:numPr>
          <w:ilvl w:val="0"/>
          <w:numId w:val="8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Штрихпунктирная.</w:t>
      </w:r>
    </w:p>
    <w:p w14:paraId="43E51494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3.  Какая линия применяется при выполнении рамки и основной надписи на чертежах?</w:t>
      </w:r>
    </w:p>
    <w:p w14:paraId="46533C8B" w14:textId="77777777" w:rsidR="00902B31" w:rsidRPr="00902B31" w:rsidRDefault="00902B31" w:rsidP="00902B31">
      <w:pPr>
        <w:widowControl/>
        <w:numPr>
          <w:ilvl w:val="0"/>
          <w:numId w:val="10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Сплошная тонкая.</w:t>
      </w:r>
    </w:p>
    <w:p w14:paraId="024684FB" w14:textId="77777777" w:rsidR="00902B31" w:rsidRPr="00902B31" w:rsidRDefault="00902B31" w:rsidP="00902B31">
      <w:pPr>
        <w:widowControl/>
        <w:numPr>
          <w:ilvl w:val="0"/>
          <w:numId w:val="10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Сплошная основная толстая.</w:t>
      </w:r>
    </w:p>
    <w:p w14:paraId="6668348C" w14:textId="77777777" w:rsidR="00902B31" w:rsidRPr="00902B31" w:rsidRDefault="00902B31" w:rsidP="00902B31">
      <w:pPr>
        <w:widowControl/>
        <w:numPr>
          <w:ilvl w:val="0"/>
          <w:numId w:val="10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Штриховая.</w:t>
      </w:r>
    </w:p>
    <w:p w14:paraId="46B4D4E0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4.  Можно ли наносить размер лишь одного из нескольких одинаковых элементов на детали?</w:t>
      </w:r>
    </w:p>
    <w:p w14:paraId="22576314" w14:textId="77777777" w:rsidR="00902B31" w:rsidRPr="00902B31" w:rsidRDefault="00902B31" w:rsidP="00902B31">
      <w:pPr>
        <w:widowControl/>
        <w:numPr>
          <w:ilvl w:val="0"/>
          <w:numId w:val="11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Да.</w:t>
      </w:r>
    </w:p>
    <w:p w14:paraId="0D80B79B" w14:textId="77777777" w:rsidR="00902B31" w:rsidRPr="00902B31" w:rsidRDefault="00902B31" w:rsidP="00902B31">
      <w:pPr>
        <w:widowControl/>
        <w:numPr>
          <w:ilvl w:val="0"/>
          <w:numId w:val="11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Надо проставлять на всех.</w:t>
      </w:r>
    </w:p>
    <w:p w14:paraId="1E1077C6" w14:textId="77777777" w:rsidR="00902B31" w:rsidRPr="00902B31" w:rsidRDefault="00902B31" w:rsidP="00902B31">
      <w:pPr>
        <w:widowControl/>
        <w:numPr>
          <w:ilvl w:val="0"/>
          <w:numId w:val="11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Можно совсем не проставлять.</w:t>
      </w:r>
    </w:p>
    <w:p w14:paraId="78CF9ED3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5.  Когда впервые в нашей стране были введены стандарты на чертежи под названием `Чертежи для всех видов машиностроения`.</w:t>
      </w:r>
    </w:p>
    <w:p w14:paraId="500CF1D2" w14:textId="77777777" w:rsidR="00902B31" w:rsidRPr="00902B31" w:rsidRDefault="00902B31" w:rsidP="00902B31">
      <w:pPr>
        <w:widowControl/>
        <w:numPr>
          <w:ilvl w:val="0"/>
          <w:numId w:val="13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1928 год</w:t>
      </w:r>
    </w:p>
    <w:p w14:paraId="1BA5F828" w14:textId="77777777" w:rsidR="00902B31" w:rsidRPr="00902B31" w:rsidRDefault="00902B31" w:rsidP="00902B31">
      <w:pPr>
        <w:widowControl/>
        <w:numPr>
          <w:ilvl w:val="0"/>
          <w:numId w:val="13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1930 год.</w:t>
      </w:r>
    </w:p>
    <w:p w14:paraId="492DDB77" w14:textId="77777777" w:rsidR="00902B31" w:rsidRPr="00902B31" w:rsidRDefault="00902B31" w:rsidP="00902B31">
      <w:pPr>
        <w:widowControl/>
        <w:numPr>
          <w:ilvl w:val="0"/>
          <w:numId w:val="13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Они не вводились никогда в нашей стране.</w:t>
      </w:r>
    </w:p>
    <w:p w14:paraId="7F494243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6.  Какую линию применяют при простановке размеров?</w:t>
      </w:r>
    </w:p>
    <w:p w14:paraId="388002F8" w14:textId="77777777" w:rsidR="00902B31" w:rsidRPr="00902B31" w:rsidRDefault="00902B31" w:rsidP="00902B31">
      <w:pPr>
        <w:widowControl/>
        <w:numPr>
          <w:ilvl w:val="0"/>
          <w:numId w:val="15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Сплошную тонкую.</w:t>
      </w:r>
    </w:p>
    <w:p w14:paraId="21FEBD09" w14:textId="77777777" w:rsidR="00902B31" w:rsidRPr="00902B31" w:rsidRDefault="00902B31" w:rsidP="00902B31">
      <w:pPr>
        <w:widowControl/>
        <w:numPr>
          <w:ilvl w:val="0"/>
          <w:numId w:val="15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Обе.</w:t>
      </w:r>
    </w:p>
    <w:p w14:paraId="44A6CD0C" w14:textId="77777777" w:rsidR="00902B31" w:rsidRPr="00902B31" w:rsidRDefault="00902B31" w:rsidP="00902B31">
      <w:pPr>
        <w:widowControl/>
        <w:numPr>
          <w:ilvl w:val="0"/>
          <w:numId w:val="15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Основную сплошную тонкую.</w:t>
      </w:r>
    </w:p>
    <w:p w14:paraId="4E1529D6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7.  Какова длина штриха у штрихпунктирной тонкой линии?</w:t>
      </w:r>
    </w:p>
    <w:p w14:paraId="1CF2E6D6" w14:textId="77777777" w:rsidR="00902B31" w:rsidRPr="00902B31" w:rsidRDefault="00902B31" w:rsidP="00902B31">
      <w:pPr>
        <w:widowControl/>
        <w:numPr>
          <w:ilvl w:val="0"/>
          <w:numId w:val="17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от 2 до 8 мм.</w:t>
      </w:r>
    </w:p>
    <w:p w14:paraId="2D8E6F64" w14:textId="77777777" w:rsidR="00902B31" w:rsidRPr="00902B31" w:rsidRDefault="00902B31" w:rsidP="00902B31">
      <w:pPr>
        <w:widowControl/>
        <w:numPr>
          <w:ilvl w:val="0"/>
          <w:numId w:val="17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от 5 до 30 мм.</w:t>
      </w:r>
    </w:p>
    <w:p w14:paraId="4C542C63" w14:textId="77777777" w:rsidR="00902B31" w:rsidRPr="00902B31" w:rsidRDefault="00902B31" w:rsidP="00902B31">
      <w:pPr>
        <w:widowControl/>
        <w:numPr>
          <w:ilvl w:val="0"/>
          <w:numId w:val="17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от 3 до 50 мм.</w:t>
      </w:r>
    </w:p>
    <w:p w14:paraId="5437C2BB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8.  Что характеризует угловой размер?</w:t>
      </w:r>
    </w:p>
    <w:p w14:paraId="7A3667EE" w14:textId="77777777" w:rsidR="00902B31" w:rsidRPr="00902B31" w:rsidRDefault="00902B31" w:rsidP="00902B31">
      <w:pPr>
        <w:widowControl/>
        <w:numPr>
          <w:ilvl w:val="0"/>
          <w:numId w:val="19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lastRenderedPageBreak/>
        <w:t>И то и другое.</w:t>
      </w:r>
    </w:p>
    <w:p w14:paraId="143E1A29" w14:textId="77777777" w:rsidR="00902B31" w:rsidRPr="00902B31" w:rsidRDefault="00902B31" w:rsidP="00902B31">
      <w:pPr>
        <w:widowControl/>
        <w:numPr>
          <w:ilvl w:val="0"/>
          <w:numId w:val="19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Расстояние до угла.</w:t>
      </w:r>
    </w:p>
    <w:p w14:paraId="2D7E64BF" w14:textId="77777777" w:rsidR="00902B31" w:rsidRPr="00902B31" w:rsidRDefault="00902B31" w:rsidP="00902B31">
      <w:pPr>
        <w:widowControl/>
        <w:numPr>
          <w:ilvl w:val="0"/>
          <w:numId w:val="19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Величину угла.</w:t>
      </w:r>
    </w:p>
    <w:p w14:paraId="64EBC2A9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9.  Штриховка рассеченных частей деталей из металла выполняется -</w:t>
      </w:r>
    </w:p>
    <w:p w14:paraId="4397ADFA" w14:textId="77777777" w:rsidR="00902B31" w:rsidRPr="00902B31" w:rsidRDefault="00902B31" w:rsidP="00902B31">
      <w:pPr>
        <w:widowControl/>
        <w:numPr>
          <w:ilvl w:val="0"/>
          <w:numId w:val="21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Сплошной тонкой линией.</w:t>
      </w:r>
    </w:p>
    <w:p w14:paraId="2CFA2ED5" w14:textId="77777777" w:rsidR="00902B31" w:rsidRPr="00902B31" w:rsidRDefault="00902B31" w:rsidP="00902B31">
      <w:pPr>
        <w:widowControl/>
        <w:numPr>
          <w:ilvl w:val="0"/>
          <w:numId w:val="21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Волнистой.</w:t>
      </w:r>
    </w:p>
    <w:p w14:paraId="14E36125" w14:textId="77777777" w:rsidR="00902B31" w:rsidRPr="00902B31" w:rsidRDefault="00902B31" w:rsidP="00902B31">
      <w:pPr>
        <w:widowControl/>
        <w:numPr>
          <w:ilvl w:val="0"/>
          <w:numId w:val="21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Сплошной толстой.</w:t>
      </w:r>
    </w:p>
    <w:p w14:paraId="72129205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10.  Какое расстояние должно быть между словами и числами на чертежах?</w:t>
      </w:r>
    </w:p>
    <w:p w14:paraId="4D78B1E4" w14:textId="77777777" w:rsidR="00902B31" w:rsidRPr="00902B31" w:rsidRDefault="00902B31" w:rsidP="00902B31">
      <w:pPr>
        <w:widowControl/>
        <w:numPr>
          <w:ilvl w:val="0"/>
          <w:numId w:val="23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   3 - 5 мм.</w:t>
      </w:r>
    </w:p>
    <w:p w14:paraId="2A4D5D35" w14:textId="77777777" w:rsidR="00902B31" w:rsidRPr="00902B31" w:rsidRDefault="00902B31" w:rsidP="00902B31">
      <w:pPr>
        <w:widowControl/>
        <w:numPr>
          <w:ilvl w:val="0"/>
          <w:numId w:val="23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   2d - 5d</w:t>
      </w:r>
    </w:p>
    <w:p w14:paraId="74FD8AE0" w14:textId="77777777" w:rsidR="00902B31" w:rsidRPr="00902B31" w:rsidRDefault="00902B31" w:rsidP="00902B31">
      <w:pPr>
        <w:widowControl/>
        <w:numPr>
          <w:ilvl w:val="0"/>
          <w:numId w:val="23"/>
        </w:numPr>
        <w:spacing w:after="200" w:line="276" w:lineRule="auto"/>
        <w:ind w:hanging="21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   0,6h или 6d</w:t>
      </w:r>
    </w:p>
    <w:p w14:paraId="3DC59E4C" w14:textId="77777777" w:rsidR="00902B31" w:rsidRPr="00902B31" w:rsidRDefault="00902B31" w:rsidP="00902B31">
      <w:pPr>
        <w:widowControl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11.     </w:t>
      </w:r>
      <w:r w:rsidRPr="00902B31">
        <w:rPr>
          <w:bCs/>
          <w:sz w:val="24"/>
          <w:szCs w:val="24"/>
          <w:lang w:val="ru-RU" w:eastAsia="ru-RU"/>
        </w:rPr>
        <w:t>Линия основная сплошная толстая предназначена для вычерчивания линий</w:t>
      </w:r>
    </w:p>
    <w:p w14:paraId="6156AB3D" w14:textId="77777777" w:rsidR="00902B31" w:rsidRPr="00902B31" w:rsidRDefault="00902B31" w:rsidP="00902B31">
      <w:pPr>
        <w:widowControl/>
        <w:ind w:left="851" w:hanging="284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видимого контура</w:t>
      </w:r>
    </w:p>
    <w:p w14:paraId="54F43700" w14:textId="77777777" w:rsidR="00902B31" w:rsidRPr="00902B31" w:rsidRDefault="00902B31" w:rsidP="00902B31">
      <w:pPr>
        <w:widowControl/>
        <w:ind w:left="851" w:hanging="284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невидимого контура</w:t>
      </w:r>
    </w:p>
    <w:p w14:paraId="37EECDCC" w14:textId="77777777" w:rsidR="00902B31" w:rsidRPr="00902B31" w:rsidRDefault="00902B31" w:rsidP="00902B31">
      <w:pPr>
        <w:widowControl/>
        <w:ind w:left="851" w:hanging="284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осевых линий</w:t>
      </w:r>
    </w:p>
    <w:p w14:paraId="5F59D9EF" w14:textId="77777777" w:rsidR="00902B31" w:rsidRPr="00902B31" w:rsidRDefault="00902B31" w:rsidP="00902B31">
      <w:pPr>
        <w:widowControl/>
        <w:ind w:left="851" w:hanging="284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4. линий сечений</w:t>
      </w:r>
    </w:p>
    <w:p w14:paraId="150A82F7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bCs/>
          <w:sz w:val="24"/>
          <w:szCs w:val="24"/>
          <w:lang w:val="ru-RU" w:eastAsia="ru-RU"/>
        </w:rPr>
        <w:t>12. Номер шрифта является </w:t>
      </w:r>
    </w:p>
    <w:p w14:paraId="4F4EE8BD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шириной буквы</w:t>
      </w:r>
    </w:p>
    <w:p w14:paraId="21437E8B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высотой прописной буквы</w:t>
      </w:r>
    </w:p>
    <w:p w14:paraId="355A52D8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высотой строчной буквы</w:t>
      </w:r>
    </w:p>
    <w:p w14:paraId="6528F2B9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4. толщиной обводки</w:t>
      </w:r>
    </w:p>
    <w:p w14:paraId="6EF47D45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bCs/>
          <w:sz w:val="24"/>
          <w:szCs w:val="24"/>
          <w:lang w:val="ru-RU" w:eastAsia="ru-RU"/>
        </w:rPr>
        <w:t>13. К прерывистым линиям относятся</w:t>
      </w:r>
    </w:p>
    <w:p w14:paraId="3476A6A5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основная тонкая</w:t>
      </w:r>
    </w:p>
    <w:p w14:paraId="46E3D50B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основная толстая</w:t>
      </w:r>
    </w:p>
    <w:p w14:paraId="2D70DD51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штрихпунктирная</w:t>
      </w:r>
    </w:p>
    <w:p w14:paraId="5DE7297E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4. линия сечений</w:t>
      </w:r>
    </w:p>
    <w:p w14:paraId="082FA20A" w14:textId="77777777" w:rsidR="00902B31" w:rsidRPr="00902B31" w:rsidRDefault="00902B31" w:rsidP="00902B31">
      <w:pPr>
        <w:widowControl/>
        <w:jc w:val="both"/>
        <w:rPr>
          <w:bCs/>
          <w:sz w:val="24"/>
          <w:szCs w:val="24"/>
          <w:lang w:val="ru-RU" w:eastAsia="ru-RU"/>
        </w:rPr>
      </w:pPr>
      <w:r w:rsidRPr="00902B31">
        <w:rPr>
          <w:bCs/>
          <w:sz w:val="24"/>
          <w:szCs w:val="24"/>
          <w:lang w:val="ru-RU" w:eastAsia="ru-RU"/>
        </w:rPr>
        <w:t>14. Рамку основной надписи на чертеже выполняют</w:t>
      </w:r>
    </w:p>
    <w:p w14:paraId="26681640" w14:textId="77777777" w:rsidR="00902B31" w:rsidRPr="00902B31" w:rsidRDefault="00902B31" w:rsidP="00902B31">
      <w:pPr>
        <w:widowControl/>
        <w:ind w:firstLine="567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основной тонкой линией</w:t>
      </w:r>
    </w:p>
    <w:p w14:paraId="022A6D12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основной толстой линией</w:t>
      </w:r>
    </w:p>
    <w:p w14:paraId="30A6FA85" w14:textId="77777777" w:rsidR="00902B31" w:rsidRPr="00902B31" w:rsidRDefault="00902B31" w:rsidP="00902B31">
      <w:pPr>
        <w:widowControl/>
        <w:ind w:firstLine="567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любой линией</w:t>
      </w:r>
    </w:p>
    <w:p w14:paraId="10E595E4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15. Можно ли на одном и том же чертеже проводить линии видимого контура разной толщины?</w:t>
      </w:r>
    </w:p>
    <w:p w14:paraId="52B40094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да</w:t>
      </w:r>
    </w:p>
    <w:p w14:paraId="5E8702CF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нет</w:t>
      </w:r>
    </w:p>
    <w:p w14:paraId="7C839F41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16. Какой из указанных масштабов является масштабом уменьшения?</w:t>
      </w:r>
    </w:p>
    <w:p w14:paraId="60817B92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М 1:2</w:t>
      </w:r>
    </w:p>
    <w:p w14:paraId="626E6CB9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М 2:1</w:t>
      </w:r>
    </w:p>
    <w:p w14:paraId="414DE97F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17. На рис.2 даны примеры заточки карандашей и подготовки к работе циркулей. Выберите ответ, содержащий номера правильно подготовленных к работе инструментов.</w:t>
      </w:r>
    </w:p>
    <w:p w14:paraId="65038361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0B0F2CE7" wp14:editId="603A625F">
            <wp:extent cx="2597285" cy="108220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63" t="26453" r="16769" b="45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423" cy="1083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3ADCC927" wp14:editId="431DB38F">
            <wp:extent cx="2047875" cy="11144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98" t="56259" r="16769" b="18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3FCB3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lastRenderedPageBreak/>
        <w:t>Рис.2.</w:t>
      </w:r>
    </w:p>
    <w:p w14:paraId="29923E6A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1.    3, 6, 9</w:t>
      </w:r>
    </w:p>
    <w:p w14:paraId="6A7124BF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2.    2, 6, 8</w:t>
      </w:r>
    </w:p>
    <w:p w14:paraId="119BB517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3.    3, 6, 10</w:t>
      </w:r>
    </w:p>
    <w:p w14:paraId="1D7EF6F1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18. Какой размер основной надписи чертежа?</w:t>
      </w:r>
    </w:p>
    <w:p w14:paraId="2AD44F3F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1.  55×185</w:t>
      </w:r>
    </w:p>
    <w:p w14:paraId="2DF0F99B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2.  45×155</w:t>
      </w:r>
    </w:p>
    <w:p w14:paraId="10A4815C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3.  65×185</w:t>
      </w:r>
    </w:p>
    <w:p w14:paraId="120355EE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4.  55×180</w:t>
      </w:r>
    </w:p>
    <w:p w14:paraId="25044515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</w:p>
    <w:p w14:paraId="2FDB0442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</w:p>
    <w:p w14:paraId="003F125A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</w:p>
    <w:p w14:paraId="0EAFA6EB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19. Для обозначения каких размеров используют указанные знаки?</w:t>
      </w:r>
    </w:p>
    <w:p w14:paraId="03A33CE6" w14:textId="77777777" w:rsidR="00902B31" w:rsidRPr="00902B31" w:rsidRDefault="00902B31" w:rsidP="00902B31">
      <w:pPr>
        <w:widowControl/>
        <w:jc w:val="center"/>
        <w:rPr>
          <w:noProof/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t>1)</w:t>
      </w: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657E5F58" wp14:editId="3C1CB079">
            <wp:extent cx="781050" cy="304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32" t="26453" r="41441" b="61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2B31">
        <w:rPr>
          <w:sz w:val="24"/>
          <w:szCs w:val="24"/>
          <w:lang w:val="ru-RU" w:eastAsia="ru-RU"/>
        </w:rPr>
        <w:t xml:space="preserve">2) </w:t>
      </w: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33AAF550" wp14:editId="4091D25B">
            <wp:extent cx="771525" cy="304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32" t="45291" r="41441" b="42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2B31">
        <w:rPr>
          <w:sz w:val="24"/>
          <w:szCs w:val="24"/>
          <w:lang w:val="ru-RU" w:eastAsia="ru-RU"/>
        </w:rPr>
        <w:t xml:space="preserve"> 3)</w:t>
      </w: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353FD429" wp14:editId="6CBB0055">
            <wp:extent cx="819150" cy="3238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32" t="62926" r="41441" b="24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3F5E4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1.  1) – диаметр; 2) – радиус; 3) – сторона квадрата.</w:t>
      </w:r>
    </w:p>
    <w:p w14:paraId="1DDCE98D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2.  1) – радиус; 2) – диагональ квадрата; 3) – диаметр.</w:t>
      </w:r>
    </w:p>
    <w:p w14:paraId="3EF89B57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3.  1) – диаметр; 2) – сторона квадрата; 3) – радиус.</w:t>
      </w:r>
    </w:p>
    <w:p w14:paraId="626C3FA1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4.  1) – радиус; 2) – сторона квадрата; 3) – диаметр.</w:t>
      </w:r>
    </w:p>
    <w:p w14:paraId="6DD1FA52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20. По чертежам деталей найдите их изображения (рис.3). Выберите ответ, содержащий правильное соотношение номера чертежа и буквенного обозначения подходящей детали.</w:t>
      </w:r>
    </w:p>
    <w:p w14:paraId="2B7D1F24" w14:textId="77777777" w:rsidR="00902B31" w:rsidRPr="00902B31" w:rsidRDefault="00902B31" w:rsidP="00902B31">
      <w:pPr>
        <w:widowControl/>
        <w:jc w:val="center"/>
        <w:rPr>
          <w:noProof/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5D08BC1B" wp14:editId="33254222">
            <wp:extent cx="3592989" cy="213444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93" t="27528" r="13416" b="26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164" cy="213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06B96" w14:textId="77777777" w:rsidR="00902B31" w:rsidRPr="00902B31" w:rsidRDefault="00902B31" w:rsidP="00902B31">
      <w:pPr>
        <w:widowControl/>
        <w:jc w:val="center"/>
        <w:rPr>
          <w:noProof/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3766E287" wp14:editId="010D1629">
            <wp:extent cx="4114800" cy="197826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62" t="38676" r="17424" b="29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978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C4C95" w14:textId="77777777" w:rsidR="00902B31" w:rsidRPr="00902B31" w:rsidRDefault="00902B31" w:rsidP="00902B31">
      <w:pPr>
        <w:widowControl/>
        <w:jc w:val="center"/>
        <w:rPr>
          <w:noProof/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t>Рис.3.</w:t>
      </w:r>
    </w:p>
    <w:p w14:paraId="60A2C9F7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1.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</w:tblGrid>
      <w:tr w:rsidR="00902B31" w:rsidRPr="00902B31" w14:paraId="6DAD2168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602B00C4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Чертеж</w:t>
            </w:r>
          </w:p>
        </w:tc>
        <w:tc>
          <w:tcPr>
            <w:tcW w:w="1595" w:type="dxa"/>
            <w:shd w:val="clear" w:color="auto" w:fill="auto"/>
          </w:tcPr>
          <w:p w14:paraId="6CC93897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1595" w:type="dxa"/>
            <w:shd w:val="clear" w:color="auto" w:fill="auto"/>
          </w:tcPr>
          <w:p w14:paraId="7E8CED71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595" w:type="dxa"/>
            <w:shd w:val="clear" w:color="auto" w:fill="auto"/>
          </w:tcPr>
          <w:p w14:paraId="7F7DFA2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595" w:type="dxa"/>
            <w:shd w:val="clear" w:color="auto" w:fill="auto"/>
          </w:tcPr>
          <w:p w14:paraId="1EF30FA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</w:tr>
      <w:tr w:rsidR="00902B31" w:rsidRPr="00902B31" w14:paraId="200E0700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25E79083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Рисунок</w:t>
            </w:r>
          </w:p>
        </w:tc>
        <w:tc>
          <w:tcPr>
            <w:tcW w:w="1595" w:type="dxa"/>
            <w:shd w:val="clear" w:color="auto" w:fill="auto"/>
          </w:tcPr>
          <w:p w14:paraId="3F9FC3A3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А</w:t>
            </w:r>
          </w:p>
        </w:tc>
        <w:tc>
          <w:tcPr>
            <w:tcW w:w="1595" w:type="dxa"/>
            <w:shd w:val="clear" w:color="auto" w:fill="auto"/>
          </w:tcPr>
          <w:p w14:paraId="6F211A15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</w:t>
            </w:r>
          </w:p>
        </w:tc>
        <w:tc>
          <w:tcPr>
            <w:tcW w:w="1595" w:type="dxa"/>
            <w:shd w:val="clear" w:color="auto" w:fill="auto"/>
          </w:tcPr>
          <w:p w14:paraId="63F2779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</w:t>
            </w:r>
          </w:p>
        </w:tc>
        <w:tc>
          <w:tcPr>
            <w:tcW w:w="1595" w:type="dxa"/>
            <w:shd w:val="clear" w:color="auto" w:fill="auto"/>
          </w:tcPr>
          <w:p w14:paraId="67E38FB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</w:t>
            </w:r>
          </w:p>
        </w:tc>
      </w:tr>
    </w:tbl>
    <w:p w14:paraId="552F4D76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2.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</w:tblGrid>
      <w:tr w:rsidR="00902B31" w:rsidRPr="00902B31" w14:paraId="35CB610D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12BB8621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Чертеж</w:t>
            </w:r>
          </w:p>
        </w:tc>
        <w:tc>
          <w:tcPr>
            <w:tcW w:w="1595" w:type="dxa"/>
            <w:shd w:val="clear" w:color="auto" w:fill="auto"/>
          </w:tcPr>
          <w:p w14:paraId="3F1566C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1595" w:type="dxa"/>
            <w:shd w:val="clear" w:color="auto" w:fill="auto"/>
          </w:tcPr>
          <w:p w14:paraId="33156C8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595" w:type="dxa"/>
            <w:shd w:val="clear" w:color="auto" w:fill="auto"/>
          </w:tcPr>
          <w:p w14:paraId="57F1A819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595" w:type="dxa"/>
            <w:shd w:val="clear" w:color="auto" w:fill="auto"/>
          </w:tcPr>
          <w:p w14:paraId="6CCAA93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</w:tr>
      <w:tr w:rsidR="00902B31" w:rsidRPr="00902B31" w14:paraId="647031E0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56570C1C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Рисунок</w:t>
            </w:r>
          </w:p>
        </w:tc>
        <w:tc>
          <w:tcPr>
            <w:tcW w:w="1595" w:type="dxa"/>
            <w:shd w:val="clear" w:color="auto" w:fill="auto"/>
          </w:tcPr>
          <w:p w14:paraId="64786696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А</w:t>
            </w:r>
          </w:p>
        </w:tc>
        <w:tc>
          <w:tcPr>
            <w:tcW w:w="1595" w:type="dxa"/>
            <w:shd w:val="clear" w:color="auto" w:fill="auto"/>
          </w:tcPr>
          <w:p w14:paraId="7A046F37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</w:t>
            </w:r>
          </w:p>
        </w:tc>
        <w:tc>
          <w:tcPr>
            <w:tcW w:w="1595" w:type="dxa"/>
            <w:shd w:val="clear" w:color="auto" w:fill="auto"/>
          </w:tcPr>
          <w:p w14:paraId="172B924F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Д</w:t>
            </w:r>
          </w:p>
        </w:tc>
        <w:tc>
          <w:tcPr>
            <w:tcW w:w="1595" w:type="dxa"/>
            <w:shd w:val="clear" w:color="auto" w:fill="auto"/>
          </w:tcPr>
          <w:p w14:paraId="7D98A7F4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</w:t>
            </w:r>
          </w:p>
        </w:tc>
      </w:tr>
    </w:tbl>
    <w:p w14:paraId="3F36507E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3.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</w:tblGrid>
      <w:tr w:rsidR="00902B31" w:rsidRPr="00902B31" w14:paraId="34A167A9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21BABDC1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lastRenderedPageBreak/>
              <w:t>Чертеж</w:t>
            </w:r>
          </w:p>
        </w:tc>
        <w:tc>
          <w:tcPr>
            <w:tcW w:w="1595" w:type="dxa"/>
            <w:shd w:val="clear" w:color="auto" w:fill="auto"/>
          </w:tcPr>
          <w:p w14:paraId="140E4FA3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1595" w:type="dxa"/>
            <w:shd w:val="clear" w:color="auto" w:fill="auto"/>
          </w:tcPr>
          <w:p w14:paraId="0411CE60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595" w:type="dxa"/>
            <w:shd w:val="clear" w:color="auto" w:fill="auto"/>
          </w:tcPr>
          <w:p w14:paraId="3A26E828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595" w:type="dxa"/>
            <w:shd w:val="clear" w:color="auto" w:fill="auto"/>
          </w:tcPr>
          <w:p w14:paraId="01A5119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</w:tr>
      <w:tr w:rsidR="00902B31" w:rsidRPr="00902B31" w14:paraId="45804C4E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2F129E01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Рисунок</w:t>
            </w:r>
          </w:p>
        </w:tc>
        <w:tc>
          <w:tcPr>
            <w:tcW w:w="1595" w:type="dxa"/>
            <w:shd w:val="clear" w:color="auto" w:fill="auto"/>
          </w:tcPr>
          <w:p w14:paraId="78446902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</w:t>
            </w:r>
          </w:p>
        </w:tc>
        <w:tc>
          <w:tcPr>
            <w:tcW w:w="1595" w:type="dxa"/>
            <w:shd w:val="clear" w:color="auto" w:fill="auto"/>
          </w:tcPr>
          <w:p w14:paraId="737D75B6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</w:t>
            </w:r>
          </w:p>
        </w:tc>
        <w:tc>
          <w:tcPr>
            <w:tcW w:w="1595" w:type="dxa"/>
            <w:shd w:val="clear" w:color="auto" w:fill="auto"/>
          </w:tcPr>
          <w:p w14:paraId="2F19B2A4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</w:t>
            </w:r>
          </w:p>
        </w:tc>
        <w:tc>
          <w:tcPr>
            <w:tcW w:w="1595" w:type="dxa"/>
            <w:shd w:val="clear" w:color="auto" w:fill="auto"/>
          </w:tcPr>
          <w:p w14:paraId="07E70A3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</w:t>
            </w:r>
          </w:p>
        </w:tc>
      </w:tr>
    </w:tbl>
    <w:p w14:paraId="65FC2220" w14:textId="77777777" w:rsidR="00902B31" w:rsidRPr="00902B31" w:rsidRDefault="00902B31" w:rsidP="00902B31">
      <w:pPr>
        <w:widowControl/>
        <w:shd w:val="clear" w:color="auto" w:fill="FFFFFF"/>
        <w:spacing w:before="5" w:line="274" w:lineRule="exact"/>
        <w:rPr>
          <w:sz w:val="28"/>
          <w:szCs w:val="28"/>
          <w:u w:val="single"/>
          <w:lang w:val="ru-RU" w:eastAsia="ru-RU"/>
        </w:rPr>
      </w:pPr>
      <w:r w:rsidRPr="00902B31">
        <w:rPr>
          <w:color w:val="000000"/>
          <w:spacing w:val="-3"/>
          <w:w w:val="93"/>
          <w:sz w:val="28"/>
          <w:szCs w:val="28"/>
          <w:lang w:val="ru-RU" w:eastAsia="ru-RU"/>
        </w:rPr>
        <w:t>21. Формат А4 имеет размеры:</w:t>
      </w:r>
    </w:p>
    <w:p w14:paraId="14B62502" w14:textId="77777777" w:rsidR="00902B31" w:rsidRPr="00902B31" w:rsidRDefault="00902B31" w:rsidP="00902B31">
      <w:pPr>
        <w:widowControl/>
        <w:numPr>
          <w:ilvl w:val="0"/>
          <w:numId w:val="42"/>
        </w:numPr>
        <w:shd w:val="clear" w:color="auto" w:fill="FFFFFF"/>
        <w:spacing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3"/>
          <w:sz w:val="28"/>
          <w:szCs w:val="28"/>
          <w:lang w:val="ru-RU" w:eastAsia="ru-RU"/>
        </w:rPr>
        <w:t>297Х420 мм</w:t>
      </w:r>
    </w:p>
    <w:p w14:paraId="2AB6691D" w14:textId="77777777" w:rsidR="00902B31" w:rsidRPr="00902B31" w:rsidRDefault="00902B31" w:rsidP="00902B31">
      <w:pPr>
        <w:widowControl/>
        <w:numPr>
          <w:ilvl w:val="0"/>
          <w:numId w:val="42"/>
        </w:numPr>
        <w:shd w:val="clear" w:color="auto" w:fill="FFFFFF"/>
        <w:spacing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3"/>
          <w:sz w:val="28"/>
          <w:szCs w:val="28"/>
          <w:lang w:val="ru-RU" w:eastAsia="ru-RU"/>
        </w:rPr>
        <w:t>297X210 мм</w:t>
      </w:r>
    </w:p>
    <w:p w14:paraId="32EB3788" w14:textId="77777777" w:rsidR="00902B31" w:rsidRPr="00902B31" w:rsidRDefault="00902B31" w:rsidP="00902B31">
      <w:pPr>
        <w:widowControl/>
        <w:numPr>
          <w:ilvl w:val="0"/>
          <w:numId w:val="42"/>
        </w:numPr>
        <w:shd w:val="clear" w:color="auto" w:fill="FFFFFF"/>
        <w:spacing w:before="5"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3"/>
          <w:sz w:val="28"/>
          <w:szCs w:val="28"/>
          <w:lang w:val="ru-RU" w:eastAsia="ru-RU"/>
        </w:rPr>
        <w:t>297Х840 мм</w:t>
      </w:r>
    </w:p>
    <w:p w14:paraId="04BE2684" w14:textId="77777777" w:rsidR="00902B31" w:rsidRPr="00902B31" w:rsidRDefault="00902B31" w:rsidP="00902B31">
      <w:pPr>
        <w:widowControl/>
        <w:shd w:val="clear" w:color="auto" w:fill="FFFFFF"/>
        <w:rPr>
          <w:sz w:val="28"/>
          <w:szCs w:val="28"/>
          <w:lang w:val="ru-RU" w:eastAsia="ru-RU"/>
        </w:rPr>
      </w:pPr>
      <w:r w:rsidRPr="00902B31">
        <w:rPr>
          <w:color w:val="000000"/>
          <w:spacing w:val="-2"/>
          <w:w w:val="93"/>
          <w:sz w:val="28"/>
          <w:szCs w:val="28"/>
          <w:lang w:val="ru-RU" w:eastAsia="ru-RU"/>
        </w:rPr>
        <w:t>22. Масштаб не соответствует ГОСТу:</w:t>
      </w:r>
    </w:p>
    <w:p w14:paraId="0DD83BB8" w14:textId="77777777" w:rsidR="00902B31" w:rsidRPr="00902B31" w:rsidRDefault="00902B31" w:rsidP="00902B31">
      <w:pPr>
        <w:widowControl/>
        <w:numPr>
          <w:ilvl w:val="0"/>
          <w:numId w:val="43"/>
        </w:numPr>
        <w:shd w:val="clear" w:color="auto" w:fill="FFFFFF"/>
        <w:tabs>
          <w:tab w:val="left" w:pos="7594"/>
        </w:tabs>
        <w:spacing w:before="14" w:after="200" w:line="276" w:lineRule="auto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spacing w:val="-2"/>
          <w:w w:val="93"/>
          <w:sz w:val="28"/>
          <w:szCs w:val="28"/>
          <w:lang w:val="ru-RU" w:eastAsia="ru-RU"/>
        </w:rPr>
        <w:t>1:1</w:t>
      </w:r>
    </w:p>
    <w:p w14:paraId="3B77CA4D" w14:textId="77777777" w:rsidR="00902B31" w:rsidRPr="00902B31" w:rsidRDefault="00902B31" w:rsidP="00902B31">
      <w:pPr>
        <w:widowControl/>
        <w:numPr>
          <w:ilvl w:val="0"/>
          <w:numId w:val="43"/>
        </w:numPr>
        <w:shd w:val="clear" w:color="auto" w:fill="FFFFFF"/>
        <w:spacing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spacing w:val="-7"/>
          <w:w w:val="93"/>
          <w:sz w:val="28"/>
          <w:szCs w:val="28"/>
          <w:lang w:val="ru-RU" w:eastAsia="ru-RU"/>
        </w:rPr>
        <w:t>1:3</w:t>
      </w:r>
    </w:p>
    <w:p w14:paraId="7D98B83F" w14:textId="77777777" w:rsidR="00902B31" w:rsidRPr="00902B31" w:rsidRDefault="00902B31" w:rsidP="00902B31">
      <w:pPr>
        <w:widowControl/>
        <w:numPr>
          <w:ilvl w:val="0"/>
          <w:numId w:val="43"/>
        </w:numPr>
        <w:shd w:val="clear" w:color="auto" w:fill="FFFFFF"/>
        <w:spacing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spacing w:val="-6"/>
          <w:w w:val="93"/>
          <w:sz w:val="28"/>
          <w:szCs w:val="28"/>
          <w:lang w:val="ru-RU" w:eastAsia="ru-RU"/>
        </w:rPr>
        <w:t>1:4</w:t>
      </w:r>
    </w:p>
    <w:p w14:paraId="66E145A4" w14:textId="77777777" w:rsidR="00902B31" w:rsidRPr="00902B31" w:rsidRDefault="00902B31" w:rsidP="00902B31">
      <w:pPr>
        <w:widowControl/>
        <w:shd w:val="clear" w:color="auto" w:fill="FFFFFF"/>
        <w:spacing w:before="2" w:line="274" w:lineRule="exact"/>
        <w:rPr>
          <w:sz w:val="28"/>
          <w:szCs w:val="28"/>
          <w:lang w:val="ru-RU" w:eastAsia="ru-RU"/>
        </w:rPr>
      </w:pPr>
      <w:r w:rsidRPr="00902B31">
        <w:rPr>
          <w:color w:val="000000"/>
          <w:w w:val="93"/>
          <w:sz w:val="28"/>
          <w:szCs w:val="28"/>
          <w:lang w:val="ru-RU" w:eastAsia="ru-RU"/>
        </w:rPr>
        <w:t xml:space="preserve">23. В каких пределах можно выбирать толщину </w:t>
      </w:r>
      <w:r w:rsidRPr="00902B31">
        <w:rPr>
          <w:color w:val="000000"/>
          <w:w w:val="93"/>
          <w:sz w:val="28"/>
          <w:szCs w:val="28"/>
          <w:lang w:eastAsia="ru-RU"/>
        </w:rPr>
        <w:t>S</w:t>
      </w:r>
      <w:r w:rsidRPr="00902B31">
        <w:rPr>
          <w:color w:val="000000"/>
          <w:w w:val="93"/>
          <w:sz w:val="28"/>
          <w:szCs w:val="28"/>
          <w:lang w:val="ru-RU" w:eastAsia="ru-RU"/>
        </w:rPr>
        <w:t xml:space="preserve"> сплошной основной линии на чертежах:</w:t>
      </w:r>
    </w:p>
    <w:p w14:paraId="6B398F0D" w14:textId="77777777" w:rsidR="00902B31" w:rsidRPr="00902B31" w:rsidRDefault="00902B31" w:rsidP="00902B31">
      <w:pPr>
        <w:widowControl/>
        <w:numPr>
          <w:ilvl w:val="0"/>
          <w:numId w:val="44"/>
        </w:numPr>
        <w:shd w:val="clear" w:color="auto" w:fill="FFFFFF"/>
        <w:spacing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proofErr w:type="gramStart"/>
      <w:r w:rsidRPr="00902B31">
        <w:rPr>
          <w:rFonts w:eastAsia="Calibri"/>
          <w:color w:val="000000"/>
          <w:w w:val="93"/>
          <w:sz w:val="28"/>
          <w:szCs w:val="28"/>
          <w:lang w:val="ru-RU" w:eastAsia="ru-RU"/>
        </w:rPr>
        <w:t>0,3..</w:t>
      </w:r>
      <w:proofErr w:type="gramEnd"/>
      <w:r w:rsidRPr="00902B31">
        <w:rPr>
          <w:rFonts w:eastAsia="Calibri"/>
          <w:color w:val="000000"/>
          <w:w w:val="93"/>
          <w:sz w:val="28"/>
          <w:szCs w:val="28"/>
          <w:lang w:val="ru-RU" w:eastAsia="ru-RU"/>
        </w:rPr>
        <w:t>З мм</w:t>
      </w:r>
    </w:p>
    <w:p w14:paraId="1A31C3D6" w14:textId="77777777" w:rsidR="00902B31" w:rsidRPr="00902B31" w:rsidRDefault="00902B31" w:rsidP="00902B31">
      <w:pPr>
        <w:widowControl/>
        <w:numPr>
          <w:ilvl w:val="0"/>
          <w:numId w:val="44"/>
        </w:numPr>
        <w:shd w:val="clear" w:color="auto" w:fill="FFFFFF"/>
        <w:spacing w:before="5"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proofErr w:type="gramStart"/>
      <w:r w:rsidRPr="00902B31">
        <w:rPr>
          <w:rFonts w:eastAsia="Calibri"/>
          <w:color w:val="000000"/>
          <w:spacing w:val="-5"/>
          <w:w w:val="99"/>
          <w:sz w:val="28"/>
          <w:szCs w:val="28"/>
          <w:lang w:val="ru-RU" w:eastAsia="ru-RU"/>
        </w:rPr>
        <w:t>0,5..</w:t>
      </w:r>
      <w:proofErr w:type="gramEnd"/>
      <w:r w:rsidRPr="00902B31">
        <w:rPr>
          <w:rFonts w:eastAsia="Calibri"/>
          <w:color w:val="000000"/>
          <w:spacing w:val="-5"/>
          <w:w w:val="99"/>
          <w:sz w:val="28"/>
          <w:szCs w:val="28"/>
          <w:lang w:val="ru-RU" w:eastAsia="ru-RU"/>
        </w:rPr>
        <w:t>1,4 мм</w:t>
      </w:r>
    </w:p>
    <w:p w14:paraId="0232A19E" w14:textId="77777777" w:rsidR="00902B31" w:rsidRPr="00902B31" w:rsidRDefault="00902B31" w:rsidP="00902B31">
      <w:pPr>
        <w:widowControl/>
        <w:numPr>
          <w:ilvl w:val="0"/>
          <w:numId w:val="44"/>
        </w:numPr>
        <w:shd w:val="clear" w:color="auto" w:fill="FFFFFF"/>
        <w:spacing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proofErr w:type="gramStart"/>
      <w:r w:rsidRPr="00902B31">
        <w:rPr>
          <w:rFonts w:eastAsia="Calibri"/>
          <w:color w:val="000000"/>
          <w:spacing w:val="-5"/>
          <w:w w:val="99"/>
          <w:sz w:val="28"/>
          <w:szCs w:val="28"/>
          <w:lang w:val="ru-RU" w:eastAsia="ru-RU"/>
        </w:rPr>
        <w:t>0,7..</w:t>
      </w:r>
      <w:proofErr w:type="gramEnd"/>
      <w:r w:rsidRPr="00902B31">
        <w:rPr>
          <w:rFonts w:eastAsia="Calibri"/>
          <w:color w:val="000000"/>
          <w:spacing w:val="-5"/>
          <w:w w:val="99"/>
          <w:sz w:val="28"/>
          <w:szCs w:val="28"/>
          <w:lang w:val="ru-RU" w:eastAsia="ru-RU"/>
        </w:rPr>
        <w:t>0,9 мм</w:t>
      </w:r>
    </w:p>
    <w:p w14:paraId="6B6ED8B4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8"/>
          <w:szCs w:val="28"/>
          <w:lang w:val="ru-RU" w:eastAsia="ru-RU"/>
        </w:rPr>
      </w:pPr>
      <w:r w:rsidRPr="00902B31">
        <w:rPr>
          <w:color w:val="000000"/>
          <w:spacing w:val="-9"/>
          <w:w w:val="99"/>
          <w:sz w:val="28"/>
          <w:szCs w:val="28"/>
          <w:lang w:val="ru-RU" w:eastAsia="ru-RU"/>
        </w:rPr>
        <w:t>24. Какова толщина выносных и размерных линий:</w:t>
      </w:r>
    </w:p>
    <w:p w14:paraId="167C54FA" w14:textId="77777777" w:rsidR="00902B31" w:rsidRPr="00902B31" w:rsidRDefault="00902B31" w:rsidP="00902B31">
      <w:pPr>
        <w:widowControl/>
        <w:numPr>
          <w:ilvl w:val="0"/>
          <w:numId w:val="45"/>
        </w:numPr>
        <w:shd w:val="clear" w:color="auto" w:fill="FFFFFF"/>
        <w:spacing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spacing w:val="-1"/>
          <w:w w:val="99"/>
          <w:sz w:val="28"/>
          <w:szCs w:val="28"/>
          <w:lang w:val="ru-RU" w:eastAsia="ru-RU"/>
        </w:rPr>
        <w:t xml:space="preserve">от </w:t>
      </w: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S</w:t>
      </w:r>
      <w:r w:rsidRPr="00902B31">
        <w:rPr>
          <w:rFonts w:eastAsia="Calibri"/>
          <w:color w:val="000000"/>
          <w:spacing w:val="-1"/>
          <w:w w:val="99"/>
          <w:sz w:val="28"/>
          <w:szCs w:val="28"/>
          <w:lang w:val="ru-RU" w:eastAsia="ru-RU"/>
        </w:rPr>
        <w:t xml:space="preserve"> /3 до </w:t>
      </w: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S</w:t>
      </w:r>
      <w:r w:rsidRPr="00902B31">
        <w:rPr>
          <w:rFonts w:eastAsia="Calibri"/>
          <w:color w:val="000000"/>
          <w:spacing w:val="-1"/>
          <w:w w:val="99"/>
          <w:sz w:val="28"/>
          <w:szCs w:val="28"/>
          <w:lang w:val="ru-RU" w:eastAsia="ru-RU"/>
        </w:rPr>
        <w:t xml:space="preserve"> /2</w:t>
      </w:r>
    </w:p>
    <w:p w14:paraId="3AD4AE4C" w14:textId="77777777" w:rsidR="00902B31" w:rsidRPr="00902B31" w:rsidRDefault="00902B31" w:rsidP="00902B31">
      <w:pPr>
        <w:widowControl/>
        <w:numPr>
          <w:ilvl w:val="0"/>
          <w:numId w:val="45"/>
        </w:numPr>
        <w:shd w:val="clear" w:color="auto" w:fill="FFFFFF"/>
        <w:spacing w:before="5"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9"/>
          <w:sz w:val="28"/>
          <w:szCs w:val="28"/>
          <w:lang w:val="ru-RU" w:eastAsia="ru-RU"/>
        </w:rPr>
        <w:t xml:space="preserve">от </w:t>
      </w: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S</w:t>
      </w:r>
      <w:r w:rsidRPr="00902B31">
        <w:rPr>
          <w:rFonts w:eastAsia="Calibri"/>
          <w:color w:val="000000"/>
          <w:w w:val="99"/>
          <w:sz w:val="28"/>
          <w:szCs w:val="28"/>
          <w:lang w:val="ru-RU" w:eastAsia="ru-RU"/>
        </w:rPr>
        <w:t>..3/2</w:t>
      </w: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S</w:t>
      </w:r>
    </w:p>
    <w:p w14:paraId="0C2F6B49" w14:textId="77777777" w:rsidR="00902B31" w:rsidRPr="00902B31" w:rsidRDefault="00902B31" w:rsidP="00902B31">
      <w:pPr>
        <w:widowControl/>
        <w:numPr>
          <w:ilvl w:val="0"/>
          <w:numId w:val="45"/>
        </w:numPr>
        <w:shd w:val="clear" w:color="auto" w:fill="FFFFFF"/>
        <w:spacing w:before="5" w:after="200" w:line="274" w:lineRule="exact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spacing w:val="-4"/>
          <w:w w:val="99"/>
          <w:sz w:val="28"/>
          <w:szCs w:val="28"/>
          <w:lang w:val="ru-RU" w:eastAsia="ru-RU"/>
        </w:rPr>
        <w:t xml:space="preserve">от </w:t>
      </w: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S</w:t>
      </w:r>
      <w:r w:rsidRPr="00902B31">
        <w:rPr>
          <w:rFonts w:eastAsia="Calibri"/>
          <w:color w:val="000000"/>
          <w:spacing w:val="-4"/>
          <w:w w:val="99"/>
          <w:sz w:val="28"/>
          <w:szCs w:val="28"/>
          <w:lang w:val="ru-RU" w:eastAsia="ru-RU"/>
        </w:rPr>
        <w:t xml:space="preserve">/2 до 2/3 </w:t>
      </w: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S</w:t>
      </w:r>
    </w:p>
    <w:p w14:paraId="1233828C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8"/>
          <w:szCs w:val="28"/>
          <w:lang w:val="ru-RU" w:eastAsia="ru-RU"/>
        </w:rPr>
      </w:pPr>
      <w:r w:rsidRPr="00902B31">
        <w:rPr>
          <w:color w:val="000000"/>
          <w:spacing w:val="-8"/>
          <w:w w:val="99"/>
          <w:sz w:val="28"/>
          <w:szCs w:val="28"/>
          <w:lang w:val="ru-RU" w:eastAsia="ru-RU"/>
        </w:rPr>
        <w:t xml:space="preserve">25. </w:t>
      </w:r>
      <w:proofErr w:type="gramStart"/>
      <w:r w:rsidRPr="00902B31">
        <w:rPr>
          <w:color w:val="000000"/>
          <w:spacing w:val="-8"/>
          <w:w w:val="99"/>
          <w:sz w:val="28"/>
          <w:szCs w:val="28"/>
          <w:lang w:val="ru-RU" w:eastAsia="ru-RU"/>
        </w:rPr>
        <w:t>Чему  равна</w:t>
      </w:r>
      <w:proofErr w:type="gramEnd"/>
      <w:r w:rsidRPr="00902B31">
        <w:rPr>
          <w:color w:val="000000"/>
          <w:spacing w:val="-8"/>
          <w:w w:val="99"/>
          <w:sz w:val="28"/>
          <w:szCs w:val="28"/>
          <w:lang w:val="ru-RU" w:eastAsia="ru-RU"/>
        </w:rPr>
        <w:t xml:space="preserve"> высота  прописной  буквы 7-го шрифта:</w:t>
      </w:r>
    </w:p>
    <w:p w14:paraId="5D240315" w14:textId="77777777" w:rsidR="00902B31" w:rsidRPr="00902B31" w:rsidRDefault="00902B31" w:rsidP="00902B31">
      <w:pPr>
        <w:widowControl/>
        <w:numPr>
          <w:ilvl w:val="0"/>
          <w:numId w:val="46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h</w:t>
      </w:r>
      <w:r w:rsidRPr="00902B31">
        <w:rPr>
          <w:rFonts w:eastAsia="Calibri"/>
          <w:color w:val="000000"/>
          <w:w w:val="99"/>
          <w:sz w:val="28"/>
          <w:szCs w:val="28"/>
          <w:lang w:val="ru-RU" w:eastAsia="ru-RU"/>
        </w:rPr>
        <w:t xml:space="preserve">=10 </w:t>
      </w: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mm</w:t>
      </w:r>
    </w:p>
    <w:p w14:paraId="49972EBF" w14:textId="77777777" w:rsidR="00902B31" w:rsidRPr="00902B31" w:rsidRDefault="00902B31" w:rsidP="00902B31">
      <w:pPr>
        <w:widowControl/>
        <w:numPr>
          <w:ilvl w:val="0"/>
          <w:numId w:val="46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h</w:t>
      </w:r>
      <w:r w:rsidRPr="00902B31">
        <w:rPr>
          <w:rFonts w:eastAsia="Calibri"/>
          <w:color w:val="000000"/>
          <w:w w:val="99"/>
          <w:sz w:val="28"/>
          <w:szCs w:val="28"/>
          <w:lang w:val="ru-RU" w:eastAsia="ru-RU"/>
        </w:rPr>
        <w:t xml:space="preserve">=7 </w:t>
      </w: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mm</w:t>
      </w:r>
    </w:p>
    <w:p w14:paraId="47E9215D" w14:textId="77777777" w:rsidR="00902B31" w:rsidRPr="00902B31" w:rsidRDefault="00902B31" w:rsidP="00902B31">
      <w:pPr>
        <w:widowControl/>
        <w:numPr>
          <w:ilvl w:val="0"/>
          <w:numId w:val="46"/>
        </w:numPr>
        <w:shd w:val="clear" w:color="auto" w:fill="FFFFFF"/>
        <w:spacing w:after="200" w:line="274" w:lineRule="exact"/>
        <w:ind w:left="851" w:hanging="284"/>
        <w:contextualSpacing/>
        <w:rPr>
          <w:rFonts w:ascii="Calibri" w:eastAsia="Calibri" w:hAnsi="Calibri"/>
          <w:color w:val="000000"/>
          <w:w w:val="99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h</w:t>
      </w:r>
      <w:r w:rsidRPr="00902B31">
        <w:rPr>
          <w:rFonts w:eastAsia="Calibri"/>
          <w:color w:val="000000"/>
          <w:w w:val="99"/>
          <w:sz w:val="28"/>
          <w:szCs w:val="28"/>
          <w:lang w:val="ru-RU" w:eastAsia="ru-RU"/>
        </w:rPr>
        <w:t xml:space="preserve">=5 </w:t>
      </w:r>
      <w:r w:rsidRPr="00902B31">
        <w:rPr>
          <w:rFonts w:eastAsia="Calibri"/>
          <w:color w:val="000000"/>
          <w:w w:val="99"/>
          <w:sz w:val="28"/>
          <w:szCs w:val="28"/>
          <w:lang w:eastAsia="ru-RU"/>
        </w:rPr>
        <w:t>mm</w:t>
      </w:r>
    </w:p>
    <w:p w14:paraId="55B1CDAB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</w:p>
    <w:p w14:paraId="212BEDA4" w14:textId="77777777" w:rsidR="00902B31" w:rsidRPr="00902B31" w:rsidRDefault="00902B31" w:rsidP="00902B31">
      <w:pPr>
        <w:widowControl/>
        <w:jc w:val="center"/>
        <w:rPr>
          <w:sz w:val="28"/>
          <w:szCs w:val="28"/>
          <w:lang w:val="ru-RU" w:eastAsia="ru-RU"/>
        </w:rPr>
      </w:pPr>
      <w:proofErr w:type="gramStart"/>
      <w:r w:rsidRPr="00902B31">
        <w:rPr>
          <w:sz w:val="28"/>
          <w:szCs w:val="28"/>
          <w:lang w:val="ru-RU" w:eastAsia="ru-RU"/>
        </w:rPr>
        <w:t>Вариант  №</w:t>
      </w:r>
      <w:proofErr w:type="gramEnd"/>
      <w:r w:rsidRPr="00902B31">
        <w:rPr>
          <w:sz w:val="28"/>
          <w:szCs w:val="28"/>
          <w:lang w:val="ru-RU" w:eastAsia="ru-RU"/>
        </w:rPr>
        <w:t xml:space="preserve"> 2</w:t>
      </w:r>
    </w:p>
    <w:p w14:paraId="2D488239" w14:textId="77777777" w:rsidR="00902B31" w:rsidRPr="00902B31" w:rsidRDefault="00902B31" w:rsidP="00902B31">
      <w:pPr>
        <w:widowControl/>
        <w:rPr>
          <w:rFonts w:ascii="Calibri" w:hAnsi="Calibri"/>
          <w:lang w:val="ru-RU" w:eastAsia="ru-RU"/>
        </w:rPr>
      </w:pPr>
    </w:p>
    <w:p w14:paraId="51B88FC9" w14:textId="77777777" w:rsidR="00902B31" w:rsidRPr="00902B31" w:rsidRDefault="00902B31" w:rsidP="00902B31">
      <w:pPr>
        <w:widowControl/>
        <w:rPr>
          <w:color w:val="000000"/>
          <w:sz w:val="24"/>
          <w:lang w:val="ru-RU" w:eastAsia="ru-RU"/>
        </w:rPr>
      </w:pPr>
      <w:r w:rsidRPr="00902B31">
        <w:rPr>
          <w:color w:val="000000"/>
          <w:sz w:val="24"/>
          <w:lang w:val="ru-RU" w:eastAsia="ru-RU"/>
        </w:rPr>
        <w:t>1.     Размеры на чертежах проставляют чертежным шрифтом.</w:t>
      </w:r>
    </w:p>
    <w:p w14:paraId="3070EC02" w14:textId="77777777" w:rsidR="00902B31" w:rsidRPr="00902B31" w:rsidRDefault="00902B31" w:rsidP="00902B31">
      <w:pPr>
        <w:widowControl/>
        <w:numPr>
          <w:ilvl w:val="0"/>
          <w:numId w:val="32"/>
        </w:numPr>
        <w:spacing w:after="200" w:line="276" w:lineRule="auto"/>
        <w:ind w:left="851" w:hanging="284"/>
        <w:rPr>
          <w:color w:val="000000"/>
          <w:sz w:val="24"/>
          <w:lang w:val="ru-RU" w:eastAsia="ru-RU"/>
        </w:rPr>
      </w:pPr>
      <w:r w:rsidRPr="00902B31">
        <w:rPr>
          <w:color w:val="000000"/>
          <w:sz w:val="24"/>
          <w:lang w:val="ru-RU" w:eastAsia="ru-RU"/>
        </w:rPr>
        <w:t>Да, обязательно.</w:t>
      </w:r>
    </w:p>
    <w:p w14:paraId="771AE855" w14:textId="77777777" w:rsidR="00902B31" w:rsidRPr="00902B31" w:rsidRDefault="00902B31" w:rsidP="00902B31">
      <w:pPr>
        <w:widowControl/>
        <w:numPr>
          <w:ilvl w:val="0"/>
          <w:numId w:val="32"/>
        </w:numPr>
        <w:spacing w:after="200" w:line="276" w:lineRule="auto"/>
        <w:ind w:left="851" w:hanging="284"/>
        <w:rPr>
          <w:color w:val="000000"/>
          <w:sz w:val="24"/>
          <w:lang w:val="ru-RU" w:eastAsia="ru-RU"/>
        </w:rPr>
      </w:pPr>
      <w:r w:rsidRPr="00902B31">
        <w:rPr>
          <w:color w:val="000000"/>
          <w:sz w:val="24"/>
          <w:lang w:val="ru-RU" w:eastAsia="ru-RU"/>
        </w:rPr>
        <w:t>Произвольный шрифт.</w:t>
      </w:r>
    </w:p>
    <w:p w14:paraId="5E4FFC63" w14:textId="77777777" w:rsidR="00902B31" w:rsidRPr="00902B31" w:rsidRDefault="00902B31" w:rsidP="00902B31">
      <w:pPr>
        <w:widowControl/>
        <w:numPr>
          <w:ilvl w:val="0"/>
          <w:numId w:val="32"/>
        </w:numPr>
        <w:spacing w:after="200" w:line="276" w:lineRule="auto"/>
        <w:ind w:left="851" w:hanging="284"/>
        <w:rPr>
          <w:color w:val="000000"/>
          <w:sz w:val="24"/>
          <w:lang w:val="ru-RU" w:eastAsia="ru-RU"/>
        </w:rPr>
      </w:pPr>
      <w:r w:rsidRPr="00902B31">
        <w:rPr>
          <w:color w:val="000000"/>
          <w:sz w:val="24"/>
          <w:lang w:val="ru-RU" w:eastAsia="ru-RU"/>
        </w:rPr>
        <w:t>Нет, не обязательно.</w:t>
      </w:r>
    </w:p>
    <w:p w14:paraId="3D925761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2.     В каких единицах выражают линейные размеры на машиностроительных чертежах?</w:t>
      </w:r>
    </w:p>
    <w:p w14:paraId="322EEFEB" w14:textId="77777777" w:rsidR="00902B31" w:rsidRPr="00902B31" w:rsidRDefault="00902B31" w:rsidP="00902B31">
      <w:pPr>
        <w:widowControl/>
        <w:numPr>
          <w:ilvl w:val="0"/>
          <w:numId w:val="9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В сантиметрах.</w:t>
      </w:r>
    </w:p>
    <w:p w14:paraId="4DB6CF61" w14:textId="77777777" w:rsidR="00902B31" w:rsidRPr="00902B31" w:rsidRDefault="00902B31" w:rsidP="00902B31">
      <w:pPr>
        <w:widowControl/>
        <w:numPr>
          <w:ilvl w:val="0"/>
          <w:numId w:val="9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В миллиметрах.</w:t>
      </w:r>
    </w:p>
    <w:p w14:paraId="793EA13D" w14:textId="77777777" w:rsidR="00902B31" w:rsidRPr="00902B31" w:rsidRDefault="00902B31" w:rsidP="00902B31">
      <w:pPr>
        <w:widowControl/>
        <w:numPr>
          <w:ilvl w:val="0"/>
          <w:numId w:val="9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В зависимости от надписи.</w:t>
      </w:r>
    </w:p>
    <w:p w14:paraId="72BC9BAA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3.    Для указания линии сгиба при построении разверток используют:</w:t>
      </w:r>
    </w:p>
    <w:p w14:paraId="48ACC85C" w14:textId="77777777" w:rsidR="00902B31" w:rsidRPr="00902B31" w:rsidRDefault="00902B31" w:rsidP="00902B31">
      <w:pPr>
        <w:widowControl/>
        <w:numPr>
          <w:ilvl w:val="0"/>
          <w:numId w:val="47"/>
        </w:numPr>
        <w:spacing w:after="200" w:line="276" w:lineRule="auto"/>
        <w:ind w:left="851" w:hanging="284"/>
        <w:contextualSpacing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штрихпунктирная с двумя точками тонкая линия.</w:t>
      </w:r>
    </w:p>
    <w:p w14:paraId="278F5826" w14:textId="77777777" w:rsidR="00902B31" w:rsidRPr="00902B31" w:rsidRDefault="00902B31" w:rsidP="00902B31">
      <w:pPr>
        <w:widowControl/>
        <w:numPr>
          <w:ilvl w:val="0"/>
          <w:numId w:val="47"/>
        </w:numPr>
        <w:spacing w:after="200" w:line="276" w:lineRule="auto"/>
        <w:ind w:left="851" w:hanging="284"/>
        <w:contextualSpacing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сплошная тонкая линия.</w:t>
      </w:r>
    </w:p>
    <w:p w14:paraId="413584C5" w14:textId="77777777" w:rsidR="00902B31" w:rsidRPr="00902B31" w:rsidRDefault="00902B31" w:rsidP="00902B31">
      <w:pPr>
        <w:widowControl/>
        <w:numPr>
          <w:ilvl w:val="0"/>
          <w:numId w:val="47"/>
        </w:numPr>
        <w:spacing w:after="200" w:line="276" w:lineRule="auto"/>
        <w:ind w:left="851" w:hanging="284"/>
        <w:contextualSpacing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штрихпунктирная.</w:t>
      </w:r>
    </w:p>
    <w:p w14:paraId="3D3340AD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4. Штрихпунктирная тонкая линия применяется для:</w:t>
      </w:r>
    </w:p>
    <w:p w14:paraId="7244EEC8" w14:textId="77777777" w:rsidR="00902B31" w:rsidRPr="00902B31" w:rsidRDefault="00902B31" w:rsidP="00902B31">
      <w:pPr>
        <w:widowControl/>
        <w:numPr>
          <w:ilvl w:val="0"/>
          <w:numId w:val="31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для обозначения линии сгиба на развертках.</w:t>
      </w:r>
    </w:p>
    <w:p w14:paraId="598968DD" w14:textId="77777777" w:rsidR="00902B31" w:rsidRPr="00902B31" w:rsidRDefault="00902B31" w:rsidP="00902B31">
      <w:pPr>
        <w:widowControl/>
        <w:numPr>
          <w:ilvl w:val="0"/>
          <w:numId w:val="31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проводят ось симметрии.</w:t>
      </w:r>
    </w:p>
    <w:p w14:paraId="0788CA05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5. В каких случаях на чертеже используют сплошную тонкую линию?</w:t>
      </w:r>
    </w:p>
    <w:p w14:paraId="25BACC3A" w14:textId="77777777" w:rsidR="00902B31" w:rsidRPr="00902B31" w:rsidRDefault="00902B31" w:rsidP="00902B31">
      <w:pPr>
        <w:widowControl/>
        <w:numPr>
          <w:ilvl w:val="0"/>
          <w:numId w:val="33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Для проведения выносных и размерных линий.</w:t>
      </w:r>
    </w:p>
    <w:p w14:paraId="0A399F92" w14:textId="77777777" w:rsidR="00902B31" w:rsidRPr="00902B31" w:rsidRDefault="00902B31" w:rsidP="00902B31">
      <w:pPr>
        <w:widowControl/>
        <w:numPr>
          <w:ilvl w:val="0"/>
          <w:numId w:val="33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Для построения эскизов.</w:t>
      </w:r>
    </w:p>
    <w:p w14:paraId="5FAB56FD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lastRenderedPageBreak/>
        <w:t>6. Что определяет высоту и ширину букв и цифр на чертеже?</w:t>
      </w:r>
    </w:p>
    <w:p w14:paraId="4B351588" w14:textId="77777777" w:rsidR="00902B31" w:rsidRPr="00902B31" w:rsidRDefault="00902B31" w:rsidP="00902B31">
      <w:pPr>
        <w:widowControl/>
        <w:numPr>
          <w:ilvl w:val="0"/>
          <w:numId w:val="16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Толщина линий.</w:t>
      </w:r>
    </w:p>
    <w:p w14:paraId="4E87D247" w14:textId="77777777" w:rsidR="00902B31" w:rsidRPr="00902B31" w:rsidRDefault="00902B31" w:rsidP="00902B31">
      <w:pPr>
        <w:widowControl/>
        <w:numPr>
          <w:ilvl w:val="0"/>
          <w:numId w:val="16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Стандарт.</w:t>
      </w:r>
    </w:p>
    <w:p w14:paraId="4B9ADFC2" w14:textId="77777777" w:rsidR="00902B31" w:rsidRPr="00902B31" w:rsidRDefault="00902B31" w:rsidP="00902B31">
      <w:pPr>
        <w:widowControl/>
        <w:numPr>
          <w:ilvl w:val="0"/>
          <w:numId w:val="16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Пропорции.</w:t>
      </w:r>
    </w:p>
    <w:p w14:paraId="0F86F9E2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7.  Ширина всех букв чертежного шрифта выполняется одинаковой?</w:t>
      </w:r>
    </w:p>
    <w:p w14:paraId="482D15DD" w14:textId="77777777" w:rsidR="00902B31" w:rsidRPr="00902B31" w:rsidRDefault="00902B31" w:rsidP="00902B31">
      <w:pPr>
        <w:widowControl/>
        <w:numPr>
          <w:ilvl w:val="0"/>
          <w:numId w:val="18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Нет.</w:t>
      </w:r>
    </w:p>
    <w:p w14:paraId="04AC930F" w14:textId="77777777" w:rsidR="00902B31" w:rsidRPr="00902B31" w:rsidRDefault="00902B31" w:rsidP="00902B31">
      <w:pPr>
        <w:widowControl/>
        <w:numPr>
          <w:ilvl w:val="0"/>
          <w:numId w:val="18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Иногда.</w:t>
      </w:r>
    </w:p>
    <w:p w14:paraId="6B925CC5" w14:textId="77777777" w:rsidR="00902B31" w:rsidRPr="00902B31" w:rsidRDefault="00902B31" w:rsidP="00902B31">
      <w:pPr>
        <w:widowControl/>
        <w:numPr>
          <w:ilvl w:val="0"/>
          <w:numId w:val="18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В зависимости от надписи.</w:t>
      </w:r>
    </w:p>
    <w:p w14:paraId="68FDE5DA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8.  Осевая линия -</w:t>
      </w:r>
    </w:p>
    <w:p w14:paraId="6F67D8CC" w14:textId="77777777" w:rsidR="00902B31" w:rsidRPr="00902B31" w:rsidRDefault="00902B31" w:rsidP="00902B31">
      <w:pPr>
        <w:widowControl/>
        <w:numPr>
          <w:ilvl w:val="0"/>
          <w:numId w:val="20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Штриховая.</w:t>
      </w:r>
    </w:p>
    <w:p w14:paraId="7DF50CEE" w14:textId="77777777" w:rsidR="00902B31" w:rsidRPr="00902B31" w:rsidRDefault="00902B31" w:rsidP="00902B31">
      <w:pPr>
        <w:widowControl/>
        <w:numPr>
          <w:ilvl w:val="0"/>
          <w:numId w:val="20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Сплошная тонкая.</w:t>
      </w:r>
    </w:p>
    <w:p w14:paraId="3CFE0C5C" w14:textId="77777777" w:rsidR="00902B31" w:rsidRPr="00902B31" w:rsidRDefault="00902B31" w:rsidP="00902B31">
      <w:pPr>
        <w:widowControl/>
        <w:numPr>
          <w:ilvl w:val="0"/>
          <w:numId w:val="20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Штрихпунктирная.</w:t>
      </w:r>
    </w:p>
    <w:p w14:paraId="792CEFAC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9.  Назовите основные виды на чертежах.</w:t>
      </w:r>
    </w:p>
    <w:p w14:paraId="4BF399E9" w14:textId="77777777" w:rsidR="00902B31" w:rsidRPr="00902B31" w:rsidRDefault="00902B31" w:rsidP="00902B31">
      <w:pPr>
        <w:widowControl/>
        <w:numPr>
          <w:ilvl w:val="0"/>
          <w:numId w:val="22"/>
        </w:numPr>
        <w:spacing w:after="200" w:line="276" w:lineRule="auto"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Вид спереди, сверху, слева, справа,</w:t>
      </w:r>
    </w:p>
    <w:p w14:paraId="5B64665F" w14:textId="77777777" w:rsidR="00902B31" w:rsidRPr="00902B31" w:rsidRDefault="00902B31" w:rsidP="00902B31">
      <w:pPr>
        <w:widowControl/>
        <w:numPr>
          <w:ilvl w:val="0"/>
          <w:numId w:val="22"/>
        </w:numPr>
        <w:spacing w:after="200" w:line="276" w:lineRule="auto"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Главный вид, вид сверху, вид слева.</w:t>
      </w:r>
    </w:p>
    <w:p w14:paraId="35B8257A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10.  Какой знак или букву наносят перед размерным числом при указании величины радиуса?</w:t>
      </w:r>
    </w:p>
    <w:p w14:paraId="7482806D" w14:textId="77777777" w:rsidR="00902B31" w:rsidRPr="00902B31" w:rsidRDefault="00902B31" w:rsidP="00902B31">
      <w:pPr>
        <w:widowControl/>
        <w:numPr>
          <w:ilvl w:val="0"/>
          <w:numId w:val="24"/>
        </w:numPr>
        <w:spacing w:after="200" w:line="276" w:lineRule="auto"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  -</w:t>
      </w:r>
    </w:p>
    <w:p w14:paraId="4D85BDE6" w14:textId="77777777" w:rsidR="00902B31" w:rsidRPr="00902B31" w:rsidRDefault="00902B31" w:rsidP="00902B31">
      <w:pPr>
        <w:widowControl/>
        <w:numPr>
          <w:ilvl w:val="0"/>
          <w:numId w:val="24"/>
        </w:numPr>
        <w:spacing w:after="200" w:line="276" w:lineRule="auto"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р</w:t>
      </w:r>
    </w:p>
    <w:p w14:paraId="1ED2F467" w14:textId="77777777" w:rsidR="00902B31" w:rsidRPr="00902B31" w:rsidRDefault="00902B31" w:rsidP="00902B31">
      <w:pPr>
        <w:widowControl/>
        <w:numPr>
          <w:ilvl w:val="0"/>
          <w:numId w:val="24"/>
        </w:numPr>
        <w:spacing w:after="200" w:line="276" w:lineRule="auto"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  R</w:t>
      </w:r>
    </w:p>
    <w:p w14:paraId="1DF6D0B6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11. На каком чертеже правильно проведены центровые линии?</w:t>
      </w:r>
    </w:p>
    <w:p w14:paraId="20B19FEC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rFonts w:ascii="Calibri" w:hAnsi="Calibri"/>
          <w:bCs/>
          <w:noProof/>
          <w:sz w:val="24"/>
          <w:szCs w:val="24"/>
          <w:lang w:val="ru-RU" w:eastAsia="ru-RU"/>
        </w:rPr>
        <w:drawing>
          <wp:inline distT="0" distB="0" distL="0" distR="0" wp14:anchorId="6E17D073" wp14:editId="22A4B667">
            <wp:extent cx="2076450" cy="12096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0F75A" w14:textId="77777777" w:rsidR="00902B31" w:rsidRPr="00902B31" w:rsidRDefault="00902B31" w:rsidP="00902B31">
      <w:pPr>
        <w:widowControl/>
        <w:rPr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12. </w:t>
      </w:r>
      <w:r w:rsidRPr="00902B31">
        <w:rPr>
          <w:lang w:val="ru-RU" w:eastAsia="ru-RU"/>
        </w:rPr>
        <w:t>Какую длину имеют штрихи разомкнутой линии?</w:t>
      </w:r>
    </w:p>
    <w:p w14:paraId="122E10A3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 2 – 8.</w:t>
      </w:r>
    </w:p>
    <w:p w14:paraId="0C4107FF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 5 – 30.</w:t>
      </w:r>
    </w:p>
    <w:p w14:paraId="35DC7FC1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  8 – 20.</w:t>
      </w:r>
    </w:p>
    <w:p w14:paraId="671DD8D7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</w:p>
    <w:p w14:paraId="7F14A61D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13. На каком из чертежей правильно проведена осевая линия?</w:t>
      </w:r>
    </w:p>
    <w:p w14:paraId="5635A9F5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rFonts w:ascii="Calibri" w:hAnsi="Calibri"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9264" behindDoc="0" locked="0" layoutInCell="1" allowOverlap="1" wp14:anchorId="23F65EB8" wp14:editId="3D9C6F64">
            <wp:simplePos x="0" y="0"/>
            <wp:positionH relativeFrom="column">
              <wp:posOffset>1738630</wp:posOffset>
            </wp:positionH>
            <wp:positionV relativeFrom="paragraph">
              <wp:align>top</wp:align>
            </wp:positionV>
            <wp:extent cx="2695575" cy="1381125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02B31">
        <w:rPr>
          <w:sz w:val="24"/>
          <w:szCs w:val="24"/>
          <w:lang w:val="ru-RU" w:eastAsia="ru-RU"/>
        </w:rPr>
        <w:br w:type="textWrapping" w:clear="all"/>
      </w:r>
    </w:p>
    <w:p w14:paraId="63C60CEB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14. На рис.2 даны примеры заточки карандашей и подготовки к работе циркулей. Выберите ответ, содержащий номера правильно подготовленных к работе инструментов.</w:t>
      </w:r>
    </w:p>
    <w:p w14:paraId="3FEA894F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356A3229" wp14:editId="461318C6">
            <wp:extent cx="2971800" cy="12382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63" t="26453" r="16769" b="45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65AA4183" wp14:editId="4FA039C5">
            <wp:extent cx="2047875" cy="111442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98" t="56259" r="16769" b="18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271CB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Рис.2.</w:t>
      </w:r>
    </w:p>
    <w:p w14:paraId="29F44746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1.    3, 6, 10</w:t>
      </w:r>
    </w:p>
    <w:p w14:paraId="1B5F09B2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2.    2, 6, 8</w:t>
      </w:r>
    </w:p>
    <w:p w14:paraId="2803AD29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3.    3, 6, 9</w:t>
      </w:r>
    </w:p>
    <w:p w14:paraId="3016B9EA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15. Даны главный вид вала и шесть сечений (рис.1). Буквы, указывающие, к какому элементу детали относятся сечения, не проставлены, а заменены вопросительными знаками. Выберите ответ, который содержит правильное соотношение буквенных обозначений и сечений.</w:t>
      </w:r>
    </w:p>
    <w:p w14:paraId="72E70C70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50D52C15" wp14:editId="1D090297">
            <wp:extent cx="4791075" cy="21336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65" t="32504" r="9888" b="29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51B00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1. </w:t>
      </w:r>
    </w:p>
    <w:tbl>
      <w:tblPr>
        <w:tblW w:w="8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3"/>
        <w:gridCol w:w="775"/>
        <w:gridCol w:w="812"/>
        <w:gridCol w:w="1012"/>
        <w:gridCol w:w="931"/>
        <w:gridCol w:w="891"/>
        <w:gridCol w:w="927"/>
      </w:tblGrid>
      <w:tr w:rsidR="00902B31" w:rsidRPr="00902B31" w14:paraId="07EAF152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1E79A1A6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Сечение</w:t>
            </w:r>
          </w:p>
        </w:tc>
        <w:tc>
          <w:tcPr>
            <w:tcW w:w="775" w:type="dxa"/>
            <w:shd w:val="clear" w:color="auto" w:fill="auto"/>
          </w:tcPr>
          <w:p w14:paraId="3B3B1E31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812" w:type="dxa"/>
            <w:shd w:val="clear" w:color="auto" w:fill="auto"/>
          </w:tcPr>
          <w:p w14:paraId="6602232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012" w:type="dxa"/>
            <w:shd w:val="clear" w:color="auto" w:fill="auto"/>
          </w:tcPr>
          <w:p w14:paraId="7B0C6C55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931" w:type="dxa"/>
            <w:shd w:val="clear" w:color="auto" w:fill="auto"/>
          </w:tcPr>
          <w:p w14:paraId="26A4E3CE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891" w:type="dxa"/>
            <w:shd w:val="clear" w:color="auto" w:fill="auto"/>
          </w:tcPr>
          <w:p w14:paraId="1EC4111B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927" w:type="dxa"/>
            <w:shd w:val="clear" w:color="auto" w:fill="auto"/>
          </w:tcPr>
          <w:p w14:paraId="62D10648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6</w:t>
            </w:r>
          </w:p>
        </w:tc>
      </w:tr>
      <w:tr w:rsidR="00902B31" w:rsidRPr="00902B31" w14:paraId="343E354B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5B387F40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Буквенное обозначение</w:t>
            </w:r>
          </w:p>
        </w:tc>
        <w:tc>
          <w:tcPr>
            <w:tcW w:w="775" w:type="dxa"/>
            <w:shd w:val="clear" w:color="auto" w:fill="auto"/>
          </w:tcPr>
          <w:p w14:paraId="21769763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 xml:space="preserve">А-А </w:t>
            </w:r>
          </w:p>
        </w:tc>
        <w:tc>
          <w:tcPr>
            <w:tcW w:w="812" w:type="dxa"/>
            <w:shd w:val="clear" w:color="auto" w:fill="auto"/>
          </w:tcPr>
          <w:p w14:paraId="5D9A8256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Б-Б</w:t>
            </w:r>
          </w:p>
        </w:tc>
        <w:tc>
          <w:tcPr>
            <w:tcW w:w="1012" w:type="dxa"/>
            <w:shd w:val="clear" w:color="auto" w:fill="auto"/>
          </w:tcPr>
          <w:p w14:paraId="0B870120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Г-Г</w:t>
            </w:r>
          </w:p>
        </w:tc>
        <w:tc>
          <w:tcPr>
            <w:tcW w:w="931" w:type="dxa"/>
            <w:shd w:val="clear" w:color="auto" w:fill="auto"/>
          </w:tcPr>
          <w:p w14:paraId="5542E0F8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В-В</w:t>
            </w:r>
          </w:p>
        </w:tc>
        <w:tc>
          <w:tcPr>
            <w:tcW w:w="891" w:type="dxa"/>
            <w:shd w:val="clear" w:color="auto" w:fill="auto"/>
          </w:tcPr>
          <w:p w14:paraId="01BD7AB7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Е-Е</w:t>
            </w:r>
          </w:p>
        </w:tc>
        <w:tc>
          <w:tcPr>
            <w:tcW w:w="927" w:type="dxa"/>
            <w:shd w:val="clear" w:color="auto" w:fill="auto"/>
          </w:tcPr>
          <w:p w14:paraId="5D19722E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Д-Д</w:t>
            </w:r>
          </w:p>
        </w:tc>
      </w:tr>
    </w:tbl>
    <w:p w14:paraId="518F3BE9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2. </w:t>
      </w:r>
    </w:p>
    <w:tbl>
      <w:tblPr>
        <w:tblW w:w="8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3"/>
        <w:gridCol w:w="775"/>
        <w:gridCol w:w="812"/>
        <w:gridCol w:w="1012"/>
        <w:gridCol w:w="931"/>
        <w:gridCol w:w="891"/>
        <w:gridCol w:w="927"/>
      </w:tblGrid>
      <w:tr w:rsidR="00902B31" w:rsidRPr="00902B31" w14:paraId="751E792E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7EFA4649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Сечение</w:t>
            </w:r>
          </w:p>
        </w:tc>
        <w:tc>
          <w:tcPr>
            <w:tcW w:w="775" w:type="dxa"/>
            <w:shd w:val="clear" w:color="auto" w:fill="auto"/>
          </w:tcPr>
          <w:p w14:paraId="62676D42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812" w:type="dxa"/>
            <w:shd w:val="clear" w:color="auto" w:fill="auto"/>
          </w:tcPr>
          <w:p w14:paraId="34D757DE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012" w:type="dxa"/>
            <w:shd w:val="clear" w:color="auto" w:fill="auto"/>
          </w:tcPr>
          <w:p w14:paraId="44529FC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931" w:type="dxa"/>
            <w:shd w:val="clear" w:color="auto" w:fill="auto"/>
          </w:tcPr>
          <w:p w14:paraId="30C8CE71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891" w:type="dxa"/>
            <w:shd w:val="clear" w:color="auto" w:fill="auto"/>
          </w:tcPr>
          <w:p w14:paraId="22A49886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927" w:type="dxa"/>
            <w:shd w:val="clear" w:color="auto" w:fill="auto"/>
          </w:tcPr>
          <w:p w14:paraId="1F7C0D7F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6</w:t>
            </w:r>
          </w:p>
        </w:tc>
      </w:tr>
      <w:tr w:rsidR="00902B31" w:rsidRPr="00902B31" w14:paraId="1F6314FD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2D1BD4D2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Буквенное обозначение</w:t>
            </w:r>
          </w:p>
        </w:tc>
        <w:tc>
          <w:tcPr>
            <w:tcW w:w="775" w:type="dxa"/>
            <w:shd w:val="clear" w:color="auto" w:fill="auto"/>
          </w:tcPr>
          <w:p w14:paraId="1FC0408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Д-Д</w:t>
            </w:r>
          </w:p>
        </w:tc>
        <w:tc>
          <w:tcPr>
            <w:tcW w:w="812" w:type="dxa"/>
            <w:shd w:val="clear" w:color="auto" w:fill="auto"/>
          </w:tcPr>
          <w:p w14:paraId="2D7926E8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 xml:space="preserve">А-А </w:t>
            </w:r>
          </w:p>
        </w:tc>
        <w:tc>
          <w:tcPr>
            <w:tcW w:w="1012" w:type="dxa"/>
            <w:shd w:val="clear" w:color="auto" w:fill="auto"/>
          </w:tcPr>
          <w:p w14:paraId="1BD66947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Б-Б</w:t>
            </w:r>
          </w:p>
        </w:tc>
        <w:tc>
          <w:tcPr>
            <w:tcW w:w="931" w:type="dxa"/>
            <w:shd w:val="clear" w:color="auto" w:fill="auto"/>
          </w:tcPr>
          <w:p w14:paraId="0B9177D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Г-Г</w:t>
            </w:r>
          </w:p>
        </w:tc>
        <w:tc>
          <w:tcPr>
            <w:tcW w:w="891" w:type="dxa"/>
            <w:shd w:val="clear" w:color="auto" w:fill="auto"/>
          </w:tcPr>
          <w:p w14:paraId="66AF9C5E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Е-Е</w:t>
            </w:r>
          </w:p>
        </w:tc>
        <w:tc>
          <w:tcPr>
            <w:tcW w:w="927" w:type="dxa"/>
            <w:shd w:val="clear" w:color="auto" w:fill="auto"/>
          </w:tcPr>
          <w:p w14:paraId="7A0EA87F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В-В</w:t>
            </w:r>
          </w:p>
        </w:tc>
      </w:tr>
    </w:tbl>
    <w:p w14:paraId="3728E356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3. </w:t>
      </w:r>
    </w:p>
    <w:tbl>
      <w:tblPr>
        <w:tblW w:w="8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3"/>
        <w:gridCol w:w="775"/>
        <w:gridCol w:w="812"/>
        <w:gridCol w:w="1012"/>
        <w:gridCol w:w="931"/>
        <w:gridCol w:w="891"/>
        <w:gridCol w:w="927"/>
      </w:tblGrid>
      <w:tr w:rsidR="00902B31" w:rsidRPr="00902B31" w14:paraId="6EC6626D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36A62146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Сечение</w:t>
            </w:r>
          </w:p>
        </w:tc>
        <w:tc>
          <w:tcPr>
            <w:tcW w:w="775" w:type="dxa"/>
            <w:shd w:val="clear" w:color="auto" w:fill="auto"/>
          </w:tcPr>
          <w:p w14:paraId="1E575BC4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812" w:type="dxa"/>
            <w:shd w:val="clear" w:color="auto" w:fill="auto"/>
          </w:tcPr>
          <w:p w14:paraId="18681FCF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012" w:type="dxa"/>
            <w:shd w:val="clear" w:color="auto" w:fill="auto"/>
          </w:tcPr>
          <w:p w14:paraId="6D99051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931" w:type="dxa"/>
            <w:shd w:val="clear" w:color="auto" w:fill="auto"/>
          </w:tcPr>
          <w:p w14:paraId="22661D3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891" w:type="dxa"/>
            <w:shd w:val="clear" w:color="auto" w:fill="auto"/>
          </w:tcPr>
          <w:p w14:paraId="427BFEEE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927" w:type="dxa"/>
            <w:shd w:val="clear" w:color="auto" w:fill="auto"/>
          </w:tcPr>
          <w:p w14:paraId="29EFC787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6</w:t>
            </w:r>
          </w:p>
        </w:tc>
      </w:tr>
      <w:tr w:rsidR="00902B31" w:rsidRPr="00902B31" w14:paraId="699C46D5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4BBAEE60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Буквенное обозначение</w:t>
            </w:r>
          </w:p>
        </w:tc>
        <w:tc>
          <w:tcPr>
            <w:tcW w:w="775" w:type="dxa"/>
            <w:shd w:val="clear" w:color="auto" w:fill="auto"/>
          </w:tcPr>
          <w:p w14:paraId="5D57BF9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Д-Д</w:t>
            </w:r>
          </w:p>
        </w:tc>
        <w:tc>
          <w:tcPr>
            <w:tcW w:w="812" w:type="dxa"/>
            <w:shd w:val="clear" w:color="auto" w:fill="auto"/>
          </w:tcPr>
          <w:p w14:paraId="0A5E51E9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Г-Г</w:t>
            </w:r>
          </w:p>
        </w:tc>
        <w:tc>
          <w:tcPr>
            <w:tcW w:w="1012" w:type="dxa"/>
            <w:shd w:val="clear" w:color="auto" w:fill="auto"/>
          </w:tcPr>
          <w:p w14:paraId="5F791EC0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Б-Б</w:t>
            </w:r>
          </w:p>
        </w:tc>
        <w:tc>
          <w:tcPr>
            <w:tcW w:w="931" w:type="dxa"/>
            <w:shd w:val="clear" w:color="auto" w:fill="auto"/>
          </w:tcPr>
          <w:p w14:paraId="449D940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В-В</w:t>
            </w:r>
          </w:p>
        </w:tc>
        <w:tc>
          <w:tcPr>
            <w:tcW w:w="891" w:type="dxa"/>
            <w:shd w:val="clear" w:color="auto" w:fill="auto"/>
          </w:tcPr>
          <w:p w14:paraId="6C458A91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Е-Е</w:t>
            </w:r>
          </w:p>
        </w:tc>
        <w:tc>
          <w:tcPr>
            <w:tcW w:w="927" w:type="dxa"/>
            <w:shd w:val="clear" w:color="auto" w:fill="auto"/>
          </w:tcPr>
          <w:p w14:paraId="42E1C055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А-А</w:t>
            </w:r>
          </w:p>
        </w:tc>
      </w:tr>
    </w:tbl>
    <w:p w14:paraId="2B563DEF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</w:p>
    <w:p w14:paraId="2692CA86" w14:textId="77777777" w:rsidR="00902B31" w:rsidRPr="00902B31" w:rsidRDefault="00902B31" w:rsidP="00902B31">
      <w:pPr>
        <w:widowControl/>
        <w:autoSpaceDE w:val="0"/>
        <w:autoSpaceDN w:val="0"/>
        <w:adjustRightInd w:val="0"/>
        <w:jc w:val="both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16. Ширина перечня элементов составляет:</w:t>
      </w:r>
    </w:p>
    <w:p w14:paraId="68704235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709"/>
        <w:jc w:val="both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1.  </w:t>
      </w:r>
      <w:smartTag w:uri="urn:schemas-microsoft-com:office:smarttags" w:element="metricconverter">
        <w:smartTagPr>
          <w:attr w:name="ProductID" w:val="180 мм"/>
        </w:smartTagPr>
        <w:r w:rsidRPr="00902B31">
          <w:rPr>
            <w:sz w:val="26"/>
            <w:szCs w:val="26"/>
            <w:lang w:val="ru-RU" w:eastAsia="ru-RU"/>
          </w:rPr>
          <w:t>180 мм</w:t>
        </w:r>
      </w:smartTag>
    </w:p>
    <w:p w14:paraId="35A8C8B1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709"/>
        <w:jc w:val="both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2.  </w:t>
      </w:r>
      <w:smartTag w:uri="urn:schemas-microsoft-com:office:smarttags" w:element="metricconverter">
        <w:smartTagPr>
          <w:attr w:name="ProductID" w:val="175 мм"/>
        </w:smartTagPr>
        <w:r w:rsidRPr="00902B31">
          <w:rPr>
            <w:sz w:val="26"/>
            <w:szCs w:val="26"/>
            <w:lang w:val="ru-RU" w:eastAsia="ru-RU"/>
          </w:rPr>
          <w:t>175 мм</w:t>
        </w:r>
      </w:smartTag>
    </w:p>
    <w:p w14:paraId="2727F52F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709"/>
        <w:jc w:val="both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3.  </w:t>
      </w:r>
      <w:smartTag w:uri="urn:schemas-microsoft-com:office:smarttags" w:element="metricconverter">
        <w:smartTagPr>
          <w:attr w:name="ProductID" w:val="185 мм"/>
        </w:smartTagPr>
        <w:r w:rsidRPr="00902B31">
          <w:rPr>
            <w:sz w:val="26"/>
            <w:szCs w:val="26"/>
            <w:lang w:val="ru-RU" w:eastAsia="ru-RU"/>
          </w:rPr>
          <w:t>185 мм</w:t>
        </w:r>
      </w:smartTag>
    </w:p>
    <w:p w14:paraId="42F5DF78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709"/>
        <w:jc w:val="both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4.  </w:t>
      </w:r>
      <w:smartTag w:uri="urn:schemas-microsoft-com:office:smarttags" w:element="metricconverter">
        <w:smartTagPr>
          <w:attr w:name="ProductID" w:val="188 мм"/>
        </w:smartTagPr>
        <w:r w:rsidRPr="00902B31">
          <w:rPr>
            <w:sz w:val="26"/>
            <w:szCs w:val="26"/>
            <w:lang w:val="ru-RU" w:eastAsia="ru-RU"/>
          </w:rPr>
          <w:t>188 мм</w:t>
        </w:r>
      </w:smartTag>
    </w:p>
    <w:p w14:paraId="6D8ADECD" w14:textId="77777777" w:rsidR="00902B31" w:rsidRPr="00902B31" w:rsidRDefault="00902B31" w:rsidP="00902B31">
      <w:pPr>
        <w:widowControl/>
        <w:shd w:val="clear" w:color="auto" w:fill="FFFFFF"/>
        <w:spacing w:before="7" w:line="274" w:lineRule="exact"/>
        <w:rPr>
          <w:sz w:val="28"/>
          <w:szCs w:val="24"/>
          <w:lang w:val="ru-RU" w:eastAsia="ru-RU"/>
        </w:rPr>
      </w:pPr>
      <w:r w:rsidRPr="00902B31">
        <w:rPr>
          <w:color w:val="000000"/>
          <w:spacing w:val="-8"/>
          <w:w w:val="99"/>
          <w:sz w:val="28"/>
          <w:szCs w:val="24"/>
          <w:lang w:val="ru-RU" w:eastAsia="ru-RU"/>
        </w:rPr>
        <w:t>17. Каково наименьшее расстояние от линии контура до первой размерной линии:</w:t>
      </w:r>
    </w:p>
    <w:p w14:paraId="03924102" w14:textId="77777777" w:rsidR="00902B31" w:rsidRPr="00902B31" w:rsidRDefault="00902B31" w:rsidP="00902B31">
      <w:pPr>
        <w:widowControl/>
        <w:numPr>
          <w:ilvl w:val="0"/>
          <w:numId w:val="48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8"/>
          <w:lang w:val="ru-RU" w:eastAsia="ru-RU"/>
        </w:rPr>
      </w:pPr>
      <w:r w:rsidRPr="00902B31">
        <w:rPr>
          <w:rFonts w:eastAsia="Calibri"/>
          <w:color w:val="000000"/>
          <w:spacing w:val="-7"/>
          <w:w w:val="99"/>
          <w:sz w:val="28"/>
          <w:lang w:val="ru-RU" w:eastAsia="ru-RU"/>
        </w:rPr>
        <w:t>7 мм</w:t>
      </w:r>
    </w:p>
    <w:p w14:paraId="1CD497CF" w14:textId="77777777" w:rsidR="00902B31" w:rsidRPr="00902B31" w:rsidRDefault="00902B31" w:rsidP="00902B31">
      <w:pPr>
        <w:widowControl/>
        <w:numPr>
          <w:ilvl w:val="0"/>
          <w:numId w:val="48"/>
        </w:numPr>
        <w:shd w:val="clear" w:color="auto" w:fill="FFFFFF"/>
        <w:spacing w:before="2" w:after="200" w:line="274" w:lineRule="exact"/>
        <w:ind w:left="851" w:hanging="284"/>
        <w:contextualSpacing/>
        <w:rPr>
          <w:rFonts w:eastAsia="Calibri"/>
          <w:sz w:val="28"/>
          <w:lang w:val="ru-RU" w:eastAsia="ru-RU"/>
        </w:rPr>
      </w:pPr>
      <w:r w:rsidRPr="00902B31">
        <w:rPr>
          <w:rFonts w:eastAsia="Calibri"/>
          <w:color w:val="000000"/>
          <w:spacing w:val="-6"/>
          <w:w w:val="95"/>
          <w:sz w:val="28"/>
          <w:lang w:val="ru-RU" w:eastAsia="ru-RU"/>
        </w:rPr>
        <w:t>10 мм</w:t>
      </w:r>
    </w:p>
    <w:p w14:paraId="22D0AEE0" w14:textId="77777777" w:rsidR="00902B31" w:rsidRPr="00902B31" w:rsidRDefault="00902B31" w:rsidP="00902B31">
      <w:pPr>
        <w:widowControl/>
        <w:numPr>
          <w:ilvl w:val="0"/>
          <w:numId w:val="48"/>
        </w:numPr>
        <w:shd w:val="clear" w:color="auto" w:fill="FFFFFF"/>
        <w:spacing w:after="200" w:line="274" w:lineRule="exact"/>
        <w:ind w:left="851" w:hanging="284"/>
        <w:contextualSpacing/>
        <w:rPr>
          <w:rFonts w:ascii="Calibri" w:eastAsia="Calibri" w:hAnsi="Calibri"/>
          <w:color w:val="000000"/>
          <w:w w:val="95"/>
          <w:sz w:val="28"/>
          <w:lang w:val="ru-RU" w:eastAsia="ru-RU"/>
        </w:rPr>
      </w:pPr>
      <w:r w:rsidRPr="00902B31">
        <w:rPr>
          <w:rFonts w:eastAsia="Calibri"/>
          <w:color w:val="000000"/>
          <w:w w:val="95"/>
          <w:sz w:val="28"/>
          <w:lang w:val="ru-RU" w:eastAsia="ru-RU"/>
        </w:rPr>
        <w:t>5 мм</w:t>
      </w:r>
    </w:p>
    <w:p w14:paraId="3AD19693" w14:textId="77777777" w:rsidR="00902B31" w:rsidRPr="00902B31" w:rsidRDefault="00902B31" w:rsidP="00902B31">
      <w:pPr>
        <w:widowControl/>
        <w:shd w:val="clear" w:color="auto" w:fill="FFFFFF"/>
        <w:spacing w:before="2" w:line="274" w:lineRule="exact"/>
        <w:rPr>
          <w:sz w:val="28"/>
          <w:szCs w:val="24"/>
          <w:lang w:val="ru-RU" w:eastAsia="ru-RU"/>
        </w:rPr>
      </w:pPr>
      <w:r w:rsidRPr="00902B31">
        <w:rPr>
          <w:color w:val="000000"/>
          <w:spacing w:val="-3"/>
          <w:w w:val="95"/>
          <w:sz w:val="28"/>
          <w:szCs w:val="24"/>
          <w:lang w:val="ru-RU" w:eastAsia="ru-RU"/>
        </w:rPr>
        <w:t>18. Если, при нанесении размеров, нет места для стрелки, ее можно заменить:</w:t>
      </w:r>
    </w:p>
    <w:p w14:paraId="158A5F05" w14:textId="77777777" w:rsidR="00902B31" w:rsidRPr="00902B31" w:rsidRDefault="00902B31" w:rsidP="00902B31">
      <w:pPr>
        <w:widowControl/>
        <w:numPr>
          <w:ilvl w:val="0"/>
          <w:numId w:val="49"/>
        </w:numPr>
        <w:shd w:val="clear" w:color="auto" w:fill="FFFFFF"/>
        <w:spacing w:before="26" w:after="200" w:line="259" w:lineRule="exact"/>
        <w:ind w:left="851" w:hanging="284"/>
        <w:contextualSpacing/>
        <w:rPr>
          <w:rFonts w:eastAsia="Calibri"/>
          <w:color w:val="000000"/>
          <w:w w:val="95"/>
          <w:sz w:val="28"/>
          <w:lang w:val="ru-RU" w:eastAsia="ru-RU"/>
        </w:rPr>
      </w:pPr>
      <w:r w:rsidRPr="00902B31">
        <w:rPr>
          <w:rFonts w:eastAsia="Calibri"/>
          <w:color w:val="000000"/>
          <w:w w:val="95"/>
          <w:sz w:val="28"/>
          <w:lang w:val="ru-RU" w:eastAsia="ru-RU"/>
        </w:rPr>
        <w:t>черточкой</w:t>
      </w:r>
    </w:p>
    <w:p w14:paraId="786BFF95" w14:textId="77777777" w:rsidR="00902B31" w:rsidRPr="00902B31" w:rsidRDefault="00902B31" w:rsidP="00902B31">
      <w:pPr>
        <w:widowControl/>
        <w:numPr>
          <w:ilvl w:val="0"/>
          <w:numId w:val="49"/>
        </w:numPr>
        <w:shd w:val="clear" w:color="auto" w:fill="FFFFFF"/>
        <w:spacing w:before="26" w:after="200" w:line="259" w:lineRule="exact"/>
        <w:ind w:left="851" w:hanging="284"/>
        <w:contextualSpacing/>
        <w:rPr>
          <w:rFonts w:eastAsia="Calibri"/>
          <w:color w:val="000000"/>
          <w:w w:val="95"/>
          <w:sz w:val="28"/>
          <w:lang w:val="ru-RU" w:eastAsia="ru-RU"/>
        </w:rPr>
      </w:pPr>
      <w:r w:rsidRPr="00902B31">
        <w:rPr>
          <w:rFonts w:eastAsia="Calibri"/>
          <w:color w:val="000000"/>
          <w:w w:val="95"/>
          <w:sz w:val="28"/>
          <w:lang w:val="ru-RU" w:eastAsia="ru-RU"/>
        </w:rPr>
        <w:t>точкой</w:t>
      </w:r>
    </w:p>
    <w:p w14:paraId="6238DCE1" w14:textId="77777777" w:rsidR="00902B31" w:rsidRPr="00902B31" w:rsidRDefault="00902B31" w:rsidP="00902B31">
      <w:pPr>
        <w:widowControl/>
        <w:numPr>
          <w:ilvl w:val="0"/>
          <w:numId w:val="49"/>
        </w:numPr>
        <w:shd w:val="clear" w:color="auto" w:fill="FFFFFF"/>
        <w:spacing w:before="26" w:after="200" w:line="259" w:lineRule="exact"/>
        <w:ind w:left="851" w:hanging="284"/>
        <w:contextualSpacing/>
        <w:rPr>
          <w:rFonts w:eastAsia="Calibri"/>
          <w:color w:val="000000"/>
          <w:w w:val="95"/>
          <w:sz w:val="28"/>
          <w:lang w:val="ru-RU" w:eastAsia="ru-RU"/>
        </w:rPr>
      </w:pPr>
      <w:r w:rsidRPr="00902B31">
        <w:rPr>
          <w:rFonts w:eastAsia="Calibri"/>
          <w:color w:val="000000"/>
          <w:w w:val="95"/>
          <w:sz w:val="28"/>
          <w:lang w:val="ru-RU" w:eastAsia="ru-RU"/>
        </w:rPr>
        <w:t>короткой стрелкой</w:t>
      </w:r>
    </w:p>
    <w:p w14:paraId="3A7E975A" w14:textId="77777777" w:rsidR="00902B31" w:rsidRPr="00902B31" w:rsidRDefault="00902B31" w:rsidP="00902B31">
      <w:pPr>
        <w:widowControl/>
        <w:shd w:val="clear" w:color="auto" w:fill="FFFFFF"/>
        <w:spacing w:before="2" w:line="274" w:lineRule="exact"/>
        <w:jc w:val="both"/>
        <w:rPr>
          <w:sz w:val="26"/>
          <w:szCs w:val="26"/>
          <w:lang w:val="ru-RU" w:eastAsia="ru-RU"/>
        </w:rPr>
      </w:pPr>
      <w:r w:rsidRPr="00902B31">
        <w:rPr>
          <w:color w:val="000000"/>
          <w:spacing w:val="-4"/>
          <w:sz w:val="26"/>
          <w:szCs w:val="26"/>
          <w:lang w:val="ru-RU" w:eastAsia="ru-RU"/>
        </w:rPr>
        <w:lastRenderedPageBreak/>
        <w:t>19. Технический рисунок детали - это её:</w:t>
      </w:r>
    </w:p>
    <w:p w14:paraId="25813BF4" w14:textId="77777777" w:rsidR="00902B31" w:rsidRPr="00902B31" w:rsidRDefault="00902B31" w:rsidP="00902B31">
      <w:pPr>
        <w:widowControl/>
        <w:numPr>
          <w:ilvl w:val="0"/>
          <w:numId w:val="50"/>
        </w:numPr>
        <w:shd w:val="clear" w:color="auto" w:fill="FFFFFF"/>
        <w:spacing w:after="200" w:line="274" w:lineRule="exact"/>
        <w:ind w:left="851" w:hanging="284"/>
        <w:contextualSpacing/>
        <w:jc w:val="both"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4"/>
          <w:sz w:val="26"/>
          <w:szCs w:val="26"/>
          <w:lang w:val="ru-RU" w:eastAsia="ru-RU"/>
        </w:rPr>
        <w:t xml:space="preserve">прямоугольная </w:t>
      </w:r>
      <w:r w:rsidRPr="00902B31">
        <w:rPr>
          <w:rFonts w:eastAsia="Calibri"/>
          <w:color w:val="000000"/>
          <w:spacing w:val="-2"/>
          <w:sz w:val="26"/>
          <w:szCs w:val="26"/>
          <w:lang w:val="ru-RU" w:eastAsia="ru-RU"/>
        </w:rPr>
        <w:t>проекция</w:t>
      </w:r>
    </w:p>
    <w:p w14:paraId="69E5B476" w14:textId="77777777" w:rsidR="00902B31" w:rsidRPr="00902B31" w:rsidRDefault="00902B31" w:rsidP="00902B31">
      <w:pPr>
        <w:widowControl/>
        <w:numPr>
          <w:ilvl w:val="0"/>
          <w:numId w:val="50"/>
        </w:numPr>
        <w:shd w:val="clear" w:color="auto" w:fill="FFFFFF"/>
        <w:spacing w:after="200" w:line="274" w:lineRule="exact"/>
        <w:ind w:left="851" w:hanging="284"/>
        <w:contextualSpacing/>
        <w:jc w:val="both"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4"/>
          <w:sz w:val="26"/>
          <w:szCs w:val="26"/>
          <w:lang w:val="ru-RU" w:eastAsia="ru-RU"/>
        </w:rPr>
        <w:t xml:space="preserve">аксонометрическая </w:t>
      </w:r>
      <w:r w:rsidRPr="00902B31">
        <w:rPr>
          <w:rFonts w:eastAsia="Calibri"/>
          <w:color w:val="000000"/>
          <w:spacing w:val="-2"/>
          <w:sz w:val="26"/>
          <w:szCs w:val="26"/>
          <w:lang w:val="ru-RU" w:eastAsia="ru-RU"/>
        </w:rPr>
        <w:t>проекция</w:t>
      </w:r>
    </w:p>
    <w:p w14:paraId="2C49153E" w14:textId="77777777" w:rsidR="00902B31" w:rsidRPr="00902B31" w:rsidRDefault="00902B31" w:rsidP="00902B31">
      <w:pPr>
        <w:widowControl/>
        <w:numPr>
          <w:ilvl w:val="0"/>
          <w:numId w:val="50"/>
        </w:numPr>
        <w:shd w:val="clear" w:color="auto" w:fill="FFFFFF"/>
        <w:spacing w:before="2" w:after="200" w:line="274" w:lineRule="exact"/>
        <w:ind w:left="851" w:hanging="284"/>
        <w:contextualSpacing/>
        <w:jc w:val="both"/>
        <w:rPr>
          <w:rFonts w:eastAsia="Calibri"/>
          <w:color w:val="000000"/>
          <w:spacing w:val="-2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2"/>
          <w:sz w:val="26"/>
          <w:szCs w:val="26"/>
          <w:lang w:val="ru-RU" w:eastAsia="ru-RU"/>
        </w:rPr>
        <w:t>аксонометрическая проекция, выполненная от руки</w:t>
      </w:r>
    </w:p>
    <w:p w14:paraId="0AC0C777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20. Какой размер основной надписи чертежа?</w:t>
      </w:r>
    </w:p>
    <w:p w14:paraId="20B0CED7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1.   55×180</w:t>
      </w:r>
    </w:p>
    <w:p w14:paraId="39FBC0D5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2.   45×155</w:t>
      </w:r>
    </w:p>
    <w:p w14:paraId="0A218419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3.   65×185</w:t>
      </w:r>
    </w:p>
    <w:p w14:paraId="42D568F5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4.   55×185</w:t>
      </w:r>
    </w:p>
    <w:p w14:paraId="1028497C" w14:textId="77777777" w:rsidR="00902B31" w:rsidRPr="00902B31" w:rsidRDefault="00902B31" w:rsidP="00902B31">
      <w:pPr>
        <w:widowControl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21.  Что такое чертеж?</w:t>
      </w:r>
    </w:p>
    <w:p w14:paraId="7497E2A6" w14:textId="77777777" w:rsidR="00902B31" w:rsidRPr="00902B31" w:rsidRDefault="00902B31" w:rsidP="00902B31">
      <w:pPr>
        <w:widowControl/>
        <w:numPr>
          <w:ilvl w:val="0"/>
          <w:numId w:val="26"/>
        </w:numPr>
        <w:spacing w:after="200" w:line="276" w:lineRule="auto"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  Язык архитектора.</w:t>
      </w:r>
    </w:p>
    <w:p w14:paraId="01DEFAE3" w14:textId="77777777" w:rsidR="00902B31" w:rsidRPr="00902B31" w:rsidRDefault="00902B31" w:rsidP="00902B31">
      <w:pPr>
        <w:widowControl/>
        <w:numPr>
          <w:ilvl w:val="0"/>
          <w:numId w:val="26"/>
        </w:numPr>
        <w:spacing w:after="200" w:line="276" w:lineRule="auto"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  Язык техники.</w:t>
      </w:r>
    </w:p>
    <w:p w14:paraId="624B7E40" w14:textId="77777777" w:rsidR="00902B31" w:rsidRPr="00902B31" w:rsidRDefault="00902B31" w:rsidP="00902B31">
      <w:pPr>
        <w:widowControl/>
        <w:numPr>
          <w:ilvl w:val="0"/>
          <w:numId w:val="26"/>
        </w:numPr>
        <w:spacing w:after="200" w:line="276" w:lineRule="auto"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  Язык чертежника.</w:t>
      </w:r>
    </w:p>
    <w:p w14:paraId="05374867" w14:textId="77777777" w:rsidR="00902B31" w:rsidRPr="00902B31" w:rsidRDefault="00902B31" w:rsidP="00902B31">
      <w:pPr>
        <w:widowControl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22.  В чем указываются на чертежах линейные размеры?</w:t>
      </w:r>
    </w:p>
    <w:p w14:paraId="34E15828" w14:textId="77777777" w:rsidR="00902B31" w:rsidRPr="00902B31" w:rsidRDefault="00902B31" w:rsidP="00902B31">
      <w:pPr>
        <w:widowControl/>
        <w:numPr>
          <w:ilvl w:val="0"/>
          <w:numId w:val="28"/>
        </w:numPr>
        <w:spacing w:after="200" w:line="276" w:lineRule="auto"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  в сантиметрах.</w:t>
      </w:r>
    </w:p>
    <w:p w14:paraId="43FFCDF9" w14:textId="77777777" w:rsidR="00902B31" w:rsidRPr="00902B31" w:rsidRDefault="00902B31" w:rsidP="00902B31">
      <w:pPr>
        <w:widowControl/>
        <w:numPr>
          <w:ilvl w:val="0"/>
          <w:numId w:val="28"/>
        </w:numPr>
        <w:spacing w:after="200" w:line="276" w:lineRule="auto"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  совсем не указываются.</w:t>
      </w:r>
    </w:p>
    <w:p w14:paraId="478DA252" w14:textId="77777777" w:rsidR="00902B31" w:rsidRPr="00902B31" w:rsidRDefault="00902B31" w:rsidP="00902B31">
      <w:pPr>
        <w:widowControl/>
        <w:numPr>
          <w:ilvl w:val="0"/>
          <w:numId w:val="28"/>
        </w:numPr>
        <w:spacing w:after="200" w:line="276" w:lineRule="auto"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  в миллиметрах.</w:t>
      </w:r>
    </w:p>
    <w:p w14:paraId="1F990DF7" w14:textId="77777777" w:rsidR="00902B31" w:rsidRPr="00902B31" w:rsidRDefault="00902B31" w:rsidP="00902B31">
      <w:pPr>
        <w:widowControl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23.  Какие бывают разрезы?</w:t>
      </w:r>
    </w:p>
    <w:p w14:paraId="4DB97EF7" w14:textId="77777777" w:rsidR="00902B31" w:rsidRPr="00902B31" w:rsidRDefault="00902B31" w:rsidP="00902B31">
      <w:pPr>
        <w:widowControl/>
        <w:numPr>
          <w:ilvl w:val="0"/>
          <w:numId w:val="29"/>
        </w:numPr>
        <w:spacing w:after="200" w:line="276" w:lineRule="auto"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Фронтальный, горизонтальный, профильный.</w:t>
      </w:r>
    </w:p>
    <w:p w14:paraId="6048B972" w14:textId="77777777" w:rsidR="00902B31" w:rsidRPr="00902B31" w:rsidRDefault="00902B31" w:rsidP="00902B31">
      <w:pPr>
        <w:widowControl/>
        <w:numPr>
          <w:ilvl w:val="0"/>
          <w:numId w:val="29"/>
        </w:numPr>
        <w:spacing w:after="200" w:line="276" w:lineRule="auto"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Разрез спереди, разрез сверху, разрез сбоку.</w:t>
      </w:r>
    </w:p>
    <w:p w14:paraId="60FF43F2" w14:textId="77777777" w:rsidR="00902B31" w:rsidRPr="00902B31" w:rsidRDefault="00902B31" w:rsidP="00902B31">
      <w:pPr>
        <w:widowControl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24.  Линия обрыва детали -</w:t>
      </w:r>
    </w:p>
    <w:p w14:paraId="3BDE8C95" w14:textId="77777777" w:rsidR="00902B31" w:rsidRPr="00902B31" w:rsidRDefault="00902B31" w:rsidP="00902B31">
      <w:pPr>
        <w:widowControl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1.</w:t>
      </w:r>
      <w:r w:rsidRPr="00902B31">
        <w:rPr>
          <w:sz w:val="26"/>
          <w:szCs w:val="26"/>
          <w:lang w:val="ru-RU" w:eastAsia="ru-RU"/>
        </w:rPr>
        <w:tab/>
        <w:t>Штриховая.</w:t>
      </w:r>
    </w:p>
    <w:p w14:paraId="63C3F8A8" w14:textId="77777777" w:rsidR="00902B31" w:rsidRPr="00902B31" w:rsidRDefault="00902B31" w:rsidP="00902B31">
      <w:pPr>
        <w:widowControl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2.</w:t>
      </w:r>
      <w:r w:rsidRPr="00902B31">
        <w:rPr>
          <w:sz w:val="26"/>
          <w:szCs w:val="26"/>
          <w:lang w:val="ru-RU" w:eastAsia="ru-RU"/>
        </w:rPr>
        <w:tab/>
        <w:t>Штрихпунктирная.</w:t>
      </w:r>
    </w:p>
    <w:p w14:paraId="70273EA3" w14:textId="77777777" w:rsidR="00902B31" w:rsidRPr="00902B31" w:rsidRDefault="00902B31" w:rsidP="00902B31">
      <w:pPr>
        <w:widowControl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3.</w:t>
      </w:r>
      <w:r w:rsidRPr="00902B31">
        <w:rPr>
          <w:sz w:val="26"/>
          <w:szCs w:val="26"/>
          <w:lang w:val="ru-RU" w:eastAsia="ru-RU"/>
        </w:rPr>
        <w:tab/>
        <w:t>Волнистая.</w:t>
      </w:r>
    </w:p>
    <w:p w14:paraId="2C9AEBDA" w14:textId="77777777" w:rsidR="00902B31" w:rsidRPr="00902B31" w:rsidRDefault="00902B31" w:rsidP="00902B31">
      <w:pPr>
        <w:widowControl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25.  Каково расстояние между штрихами у штрихпунктирной тонкой линии?</w:t>
      </w:r>
    </w:p>
    <w:p w14:paraId="4E56CEC1" w14:textId="77777777" w:rsidR="00902B31" w:rsidRPr="00902B31" w:rsidRDefault="00902B31" w:rsidP="00902B31">
      <w:pPr>
        <w:widowControl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1.</w:t>
      </w:r>
      <w:r w:rsidRPr="00902B31">
        <w:rPr>
          <w:sz w:val="26"/>
          <w:szCs w:val="26"/>
          <w:lang w:val="ru-RU" w:eastAsia="ru-RU"/>
        </w:rPr>
        <w:tab/>
        <w:t>от 3 до 5мм.</w:t>
      </w:r>
    </w:p>
    <w:p w14:paraId="7346A3AB" w14:textId="77777777" w:rsidR="00902B31" w:rsidRPr="00902B31" w:rsidRDefault="00902B31" w:rsidP="00902B31">
      <w:pPr>
        <w:widowControl/>
        <w:ind w:left="851" w:hanging="284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2.</w:t>
      </w:r>
      <w:r w:rsidRPr="00902B31">
        <w:rPr>
          <w:sz w:val="26"/>
          <w:szCs w:val="26"/>
          <w:lang w:val="ru-RU" w:eastAsia="ru-RU"/>
        </w:rPr>
        <w:tab/>
        <w:t>от 1 до 2мм.</w:t>
      </w:r>
    </w:p>
    <w:p w14:paraId="7801C3FD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</w:p>
    <w:p w14:paraId="76C8BE43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</w:p>
    <w:p w14:paraId="0E380C33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Вариант №3</w:t>
      </w:r>
    </w:p>
    <w:p w14:paraId="1738BDBF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</w:p>
    <w:p w14:paraId="76D40B38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1.  Какие бывают размеры?</w:t>
      </w:r>
    </w:p>
    <w:p w14:paraId="3FBF6472" w14:textId="77777777" w:rsidR="00902B31" w:rsidRPr="00902B31" w:rsidRDefault="00902B31" w:rsidP="00902B31">
      <w:pPr>
        <w:widowControl/>
        <w:numPr>
          <w:ilvl w:val="0"/>
          <w:numId w:val="25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Линейные и угловые.</w:t>
      </w:r>
    </w:p>
    <w:p w14:paraId="2C7D420E" w14:textId="77777777" w:rsidR="00902B31" w:rsidRPr="00902B31" w:rsidRDefault="00902B31" w:rsidP="00902B31">
      <w:pPr>
        <w:widowControl/>
        <w:numPr>
          <w:ilvl w:val="0"/>
          <w:numId w:val="25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Линейные и градусные.</w:t>
      </w:r>
    </w:p>
    <w:p w14:paraId="5C5BE85A" w14:textId="77777777" w:rsidR="00902B31" w:rsidRPr="00902B31" w:rsidRDefault="00902B31" w:rsidP="00902B31">
      <w:pPr>
        <w:widowControl/>
        <w:numPr>
          <w:ilvl w:val="0"/>
          <w:numId w:val="25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Видимые и невидимые.</w:t>
      </w:r>
    </w:p>
    <w:p w14:paraId="4CEDB9A8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2.  За размер (h) шрифта принимается величина, определяемая высотой:</w:t>
      </w:r>
    </w:p>
    <w:p w14:paraId="56F850A0" w14:textId="77777777" w:rsidR="00902B31" w:rsidRPr="00902B31" w:rsidRDefault="00902B31" w:rsidP="00902B31">
      <w:pPr>
        <w:widowControl/>
        <w:numPr>
          <w:ilvl w:val="0"/>
          <w:numId w:val="27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на глаз.</w:t>
      </w:r>
    </w:p>
    <w:p w14:paraId="0F39E7DD" w14:textId="77777777" w:rsidR="00902B31" w:rsidRPr="00902B31" w:rsidRDefault="00902B31" w:rsidP="00902B31">
      <w:pPr>
        <w:widowControl/>
        <w:numPr>
          <w:ilvl w:val="0"/>
          <w:numId w:val="27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прописных (заглавных) букв в миллиметрах.</w:t>
      </w:r>
    </w:p>
    <w:p w14:paraId="3B80C5AE" w14:textId="77777777" w:rsidR="00902B31" w:rsidRPr="00902B31" w:rsidRDefault="00902B31" w:rsidP="00902B31">
      <w:pPr>
        <w:widowControl/>
        <w:numPr>
          <w:ilvl w:val="0"/>
          <w:numId w:val="27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строчных букв в миллиметрах.</w:t>
      </w:r>
    </w:p>
    <w:p w14:paraId="562C671F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lastRenderedPageBreak/>
        <w:t>3.  Какие бывают разрезы?</w:t>
      </w:r>
    </w:p>
    <w:p w14:paraId="007CF1F9" w14:textId="77777777" w:rsidR="00902B31" w:rsidRPr="00902B31" w:rsidRDefault="00902B31" w:rsidP="00902B31">
      <w:pPr>
        <w:widowControl/>
        <w:numPr>
          <w:ilvl w:val="0"/>
          <w:numId w:val="66"/>
        </w:numPr>
        <w:spacing w:after="200" w:line="276" w:lineRule="auto"/>
        <w:ind w:left="851" w:hanging="284"/>
        <w:contextualSpacing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Фронтальный, горизонтальный, профильный.</w:t>
      </w:r>
    </w:p>
    <w:p w14:paraId="545B8B89" w14:textId="77777777" w:rsidR="00902B31" w:rsidRPr="00902B31" w:rsidRDefault="00902B31" w:rsidP="00902B31">
      <w:pPr>
        <w:widowControl/>
        <w:numPr>
          <w:ilvl w:val="0"/>
          <w:numId w:val="66"/>
        </w:numPr>
        <w:spacing w:after="200" w:line="276" w:lineRule="auto"/>
        <w:ind w:left="851" w:hanging="284"/>
        <w:contextualSpacing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Разрез спереди, разрез сверху, разрез сбоку.</w:t>
      </w:r>
    </w:p>
    <w:p w14:paraId="5704FBCF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4.  Линия обрыва детали -</w:t>
      </w:r>
    </w:p>
    <w:p w14:paraId="753D0EDC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1.</w:t>
      </w:r>
      <w:r w:rsidRPr="00902B31">
        <w:rPr>
          <w:sz w:val="24"/>
          <w:lang w:val="ru-RU" w:eastAsia="ru-RU"/>
        </w:rPr>
        <w:tab/>
        <w:t>Штриховая.</w:t>
      </w:r>
    </w:p>
    <w:p w14:paraId="427005E2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2.</w:t>
      </w:r>
      <w:r w:rsidRPr="00902B31">
        <w:rPr>
          <w:sz w:val="24"/>
          <w:lang w:val="ru-RU" w:eastAsia="ru-RU"/>
        </w:rPr>
        <w:tab/>
        <w:t>Штрихпунктирная.</w:t>
      </w:r>
    </w:p>
    <w:p w14:paraId="5E9E8199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3.</w:t>
      </w:r>
      <w:r w:rsidRPr="00902B31">
        <w:rPr>
          <w:sz w:val="24"/>
          <w:lang w:val="ru-RU" w:eastAsia="ru-RU"/>
        </w:rPr>
        <w:tab/>
        <w:t>Волнистая.</w:t>
      </w:r>
    </w:p>
    <w:p w14:paraId="01DEA3E7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5.  Каково расстояние между штрихами у штрихпунктирной тонкой линии?</w:t>
      </w:r>
    </w:p>
    <w:p w14:paraId="554275CF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1.</w:t>
      </w:r>
      <w:r w:rsidRPr="00902B31">
        <w:rPr>
          <w:sz w:val="24"/>
          <w:lang w:val="ru-RU" w:eastAsia="ru-RU"/>
        </w:rPr>
        <w:tab/>
        <w:t>от 3 до 5мм.</w:t>
      </w:r>
    </w:p>
    <w:p w14:paraId="71AE7C70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2.</w:t>
      </w:r>
      <w:r w:rsidRPr="00902B31">
        <w:rPr>
          <w:sz w:val="24"/>
          <w:lang w:val="ru-RU" w:eastAsia="ru-RU"/>
        </w:rPr>
        <w:tab/>
        <w:t>от 1 до 2мм.</w:t>
      </w:r>
    </w:p>
    <w:p w14:paraId="4DE8B74B" w14:textId="77777777" w:rsidR="00902B31" w:rsidRPr="00902B31" w:rsidRDefault="00902B31" w:rsidP="00902B31">
      <w:pPr>
        <w:widowControl/>
        <w:rPr>
          <w:color w:val="000000"/>
          <w:sz w:val="24"/>
          <w:lang w:val="ru-RU" w:eastAsia="ru-RU"/>
        </w:rPr>
      </w:pPr>
      <w:r w:rsidRPr="00902B31">
        <w:rPr>
          <w:color w:val="000000"/>
          <w:sz w:val="24"/>
          <w:lang w:val="ru-RU" w:eastAsia="ru-RU"/>
        </w:rPr>
        <w:t>6.     Размеры на чертежах проставляют чертежным шрифтом.</w:t>
      </w:r>
    </w:p>
    <w:p w14:paraId="73CC9395" w14:textId="77777777" w:rsidR="00902B31" w:rsidRPr="00902B31" w:rsidRDefault="00902B31" w:rsidP="00902B31">
      <w:pPr>
        <w:widowControl/>
        <w:numPr>
          <w:ilvl w:val="0"/>
          <w:numId w:val="7"/>
        </w:numPr>
        <w:spacing w:after="200" w:line="276" w:lineRule="auto"/>
        <w:ind w:left="851" w:hanging="284"/>
        <w:rPr>
          <w:color w:val="000000"/>
          <w:sz w:val="24"/>
          <w:lang w:val="ru-RU" w:eastAsia="ru-RU"/>
        </w:rPr>
      </w:pPr>
      <w:r w:rsidRPr="00902B31">
        <w:rPr>
          <w:color w:val="000000"/>
          <w:sz w:val="24"/>
          <w:lang w:val="ru-RU" w:eastAsia="ru-RU"/>
        </w:rPr>
        <w:t xml:space="preserve"> Да, обязательно.</w:t>
      </w:r>
    </w:p>
    <w:p w14:paraId="0A46A515" w14:textId="77777777" w:rsidR="00902B31" w:rsidRPr="00902B31" w:rsidRDefault="00902B31" w:rsidP="00902B31">
      <w:pPr>
        <w:widowControl/>
        <w:numPr>
          <w:ilvl w:val="0"/>
          <w:numId w:val="7"/>
        </w:numPr>
        <w:spacing w:after="200" w:line="276" w:lineRule="auto"/>
        <w:ind w:left="851" w:hanging="284"/>
        <w:rPr>
          <w:color w:val="000000"/>
          <w:sz w:val="24"/>
          <w:lang w:val="ru-RU" w:eastAsia="ru-RU"/>
        </w:rPr>
      </w:pPr>
      <w:r w:rsidRPr="00902B31">
        <w:rPr>
          <w:color w:val="000000"/>
          <w:sz w:val="24"/>
          <w:lang w:val="ru-RU" w:eastAsia="ru-RU"/>
        </w:rPr>
        <w:t xml:space="preserve"> Произвольный шрифт.</w:t>
      </w:r>
    </w:p>
    <w:p w14:paraId="5337C41C" w14:textId="77777777" w:rsidR="00902B31" w:rsidRPr="00902B31" w:rsidRDefault="00902B31" w:rsidP="00902B31">
      <w:pPr>
        <w:widowControl/>
        <w:numPr>
          <w:ilvl w:val="0"/>
          <w:numId w:val="7"/>
        </w:numPr>
        <w:spacing w:after="200" w:line="276" w:lineRule="auto"/>
        <w:ind w:left="851" w:hanging="284"/>
        <w:rPr>
          <w:color w:val="000000"/>
          <w:sz w:val="24"/>
          <w:lang w:val="ru-RU" w:eastAsia="ru-RU"/>
        </w:rPr>
      </w:pPr>
      <w:r w:rsidRPr="00902B31">
        <w:rPr>
          <w:color w:val="000000"/>
          <w:sz w:val="24"/>
          <w:lang w:val="ru-RU" w:eastAsia="ru-RU"/>
        </w:rPr>
        <w:t xml:space="preserve"> Нет, не обязательно.</w:t>
      </w:r>
    </w:p>
    <w:p w14:paraId="1D6B49D4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7.     В каких единицах выражают линейные размеры на машиностроительных чертежах?</w:t>
      </w:r>
    </w:p>
    <w:p w14:paraId="37FC13D2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1.  В сантиметрах.</w:t>
      </w:r>
    </w:p>
    <w:p w14:paraId="5C9135E8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2.  В миллиметрах.</w:t>
      </w:r>
    </w:p>
    <w:p w14:paraId="49CDDE39" w14:textId="77777777" w:rsidR="00902B31" w:rsidRPr="00902B31" w:rsidRDefault="00902B31" w:rsidP="00902B31">
      <w:pPr>
        <w:widowControl/>
        <w:ind w:firstLine="851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3.  В зависимости от надписи.</w:t>
      </w:r>
    </w:p>
    <w:p w14:paraId="79D2FB7B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8.    Для указания линии сгиба при построении разверток используют:</w:t>
      </w:r>
    </w:p>
    <w:p w14:paraId="2E06A887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1. штрихпунктирная с двумя точками тонкая линия.</w:t>
      </w:r>
    </w:p>
    <w:p w14:paraId="507C0CD9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2. сплошная тонкая линия.</w:t>
      </w:r>
    </w:p>
    <w:p w14:paraId="4205B773" w14:textId="77777777" w:rsidR="00902B31" w:rsidRPr="00902B31" w:rsidRDefault="00902B31" w:rsidP="00902B31">
      <w:pPr>
        <w:widowControl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3. штрихпунктирная.</w:t>
      </w:r>
    </w:p>
    <w:p w14:paraId="705B8FB7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9.  Штрихпунктирная тонкая линия применяется для:</w:t>
      </w:r>
    </w:p>
    <w:p w14:paraId="03A550A0" w14:textId="77777777" w:rsidR="00902B31" w:rsidRPr="00902B31" w:rsidRDefault="00902B31" w:rsidP="00902B31">
      <w:pPr>
        <w:widowControl/>
        <w:numPr>
          <w:ilvl w:val="0"/>
          <w:numId w:val="12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для обозначения линии сгиба на развертках.</w:t>
      </w:r>
    </w:p>
    <w:p w14:paraId="7812C863" w14:textId="77777777" w:rsidR="00902B31" w:rsidRPr="00902B31" w:rsidRDefault="00902B31" w:rsidP="00902B31">
      <w:pPr>
        <w:widowControl/>
        <w:numPr>
          <w:ilvl w:val="0"/>
          <w:numId w:val="12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проводят ось симметрии.</w:t>
      </w:r>
    </w:p>
    <w:p w14:paraId="039E7C00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10. В каких случаях на чертеже используют сплошную тонкую линию?</w:t>
      </w:r>
    </w:p>
    <w:p w14:paraId="7207AD31" w14:textId="77777777" w:rsidR="00902B31" w:rsidRPr="00902B31" w:rsidRDefault="00902B31" w:rsidP="00902B31">
      <w:pPr>
        <w:widowControl/>
        <w:numPr>
          <w:ilvl w:val="0"/>
          <w:numId w:val="14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Для проведения выносных и размерных линий.</w:t>
      </w:r>
    </w:p>
    <w:p w14:paraId="2B8C1C8D" w14:textId="77777777" w:rsidR="00902B31" w:rsidRPr="00902B31" w:rsidRDefault="00902B31" w:rsidP="00902B31">
      <w:pPr>
        <w:widowControl/>
        <w:numPr>
          <w:ilvl w:val="0"/>
          <w:numId w:val="14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Для построения эскизов.</w:t>
      </w:r>
    </w:p>
    <w:p w14:paraId="3930087E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11. Если соединяется половина вида к половине разреза, то их разделяет</w:t>
      </w:r>
    </w:p>
    <w:p w14:paraId="02C29741" w14:textId="77777777" w:rsidR="00902B31" w:rsidRPr="00902B31" w:rsidRDefault="00902B31" w:rsidP="00902B31">
      <w:pPr>
        <w:widowControl/>
        <w:numPr>
          <w:ilvl w:val="0"/>
          <w:numId w:val="65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штриховая линия</w:t>
      </w:r>
    </w:p>
    <w:p w14:paraId="7E31450B" w14:textId="77777777" w:rsidR="00902B31" w:rsidRPr="00902B31" w:rsidRDefault="00902B31" w:rsidP="00902B31">
      <w:pPr>
        <w:widowControl/>
        <w:numPr>
          <w:ilvl w:val="0"/>
          <w:numId w:val="65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штрихпунктирная</w:t>
      </w:r>
    </w:p>
    <w:p w14:paraId="4332AC30" w14:textId="77777777" w:rsidR="00902B31" w:rsidRPr="00902B31" w:rsidRDefault="00902B31" w:rsidP="00902B31">
      <w:pPr>
        <w:widowControl/>
        <w:numPr>
          <w:ilvl w:val="0"/>
          <w:numId w:val="65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сплошная тонкая</w:t>
      </w:r>
    </w:p>
    <w:p w14:paraId="0A047B4B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12. Если перечень элементов выполняется в виде самостоятельного документа, то на каком формате</w:t>
      </w:r>
    </w:p>
    <w:p w14:paraId="68FA9528" w14:textId="77777777" w:rsidR="00902B31" w:rsidRPr="00902B31" w:rsidRDefault="00902B31" w:rsidP="00902B31">
      <w:pPr>
        <w:widowControl/>
        <w:numPr>
          <w:ilvl w:val="0"/>
          <w:numId w:val="64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А2</w:t>
      </w:r>
    </w:p>
    <w:p w14:paraId="7039001C" w14:textId="77777777" w:rsidR="00902B31" w:rsidRPr="00902B31" w:rsidRDefault="00902B31" w:rsidP="00902B31">
      <w:pPr>
        <w:widowControl/>
        <w:numPr>
          <w:ilvl w:val="0"/>
          <w:numId w:val="64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А3</w:t>
      </w:r>
    </w:p>
    <w:p w14:paraId="55C6378B" w14:textId="77777777" w:rsidR="00902B31" w:rsidRPr="00902B31" w:rsidRDefault="00902B31" w:rsidP="00902B31">
      <w:pPr>
        <w:widowControl/>
        <w:numPr>
          <w:ilvl w:val="0"/>
          <w:numId w:val="64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А4</w:t>
      </w:r>
    </w:p>
    <w:p w14:paraId="304DB5A0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13. Текстовая документация к сборочному чертежу называется</w:t>
      </w:r>
    </w:p>
    <w:p w14:paraId="303D84B5" w14:textId="77777777" w:rsidR="00902B31" w:rsidRPr="00902B31" w:rsidRDefault="00902B31" w:rsidP="00902B31">
      <w:pPr>
        <w:widowControl/>
        <w:numPr>
          <w:ilvl w:val="0"/>
          <w:numId w:val="63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спецификация</w:t>
      </w:r>
    </w:p>
    <w:p w14:paraId="4318D577" w14:textId="77777777" w:rsidR="00902B31" w:rsidRPr="00902B31" w:rsidRDefault="00902B31" w:rsidP="00902B31">
      <w:pPr>
        <w:widowControl/>
        <w:numPr>
          <w:ilvl w:val="0"/>
          <w:numId w:val="63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ведомость</w:t>
      </w:r>
    </w:p>
    <w:p w14:paraId="2AC21B89" w14:textId="77777777" w:rsidR="00902B31" w:rsidRPr="00902B31" w:rsidRDefault="00902B31" w:rsidP="00902B31">
      <w:pPr>
        <w:widowControl/>
        <w:numPr>
          <w:ilvl w:val="0"/>
          <w:numId w:val="63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перечень элементов</w:t>
      </w:r>
    </w:p>
    <w:p w14:paraId="73A7206C" w14:textId="77777777" w:rsidR="00902B31" w:rsidRPr="00902B31" w:rsidRDefault="00902B31" w:rsidP="00902B31">
      <w:pPr>
        <w:widowControl/>
        <w:autoSpaceDE w:val="0"/>
        <w:autoSpaceDN w:val="0"/>
        <w:adjustRightInd w:val="0"/>
        <w:jc w:val="both"/>
        <w:rPr>
          <w:color w:val="000000"/>
          <w:sz w:val="26"/>
          <w:szCs w:val="26"/>
          <w:lang w:val="ru-RU" w:eastAsia="ru-RU"/>
        </w:rPr>
      </w:pPr>
      <w:r w:rsidRPr="00902B31">
        <w:rPr>
          <w:color w:val="000000"/>
          <w:sz w:val="26"/>
          <w:szCs w:val="26"/>
          <w:lang w:val="ru-RU" w:eastAsia="ru-RU"/>
        </w:rPr>
        <w:t>14. Расстояние между перечнем элементов и основной надписью должно быть не менее:</w:t>
      </w:r>
    </w:p>
    <w:p w14:paraId="6D93BE47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567"/>
        <w:jc w:val="both"/>
        <w:rPr>
          <w:color w:val="000000"/>
          <w:sz w:val="26"/>
          <w:szCs w:val="26"/>
          <w:lang w:val="ru-RU" w:eastAsia="ru-RU"/>
        </w:rPr>
      </w:pPr>
      <w:r w:rsidRPr="00902B31">
        <w:rPr>
          <w:color w:val="000000"/>
          <w:sz w:val="26"/>
          <w:szCs w:val="26"/>
          <w:lang w:val="ru-RU" w:eastAsia="ru-RU"/>
        </w:rPr>
        <w:t xml:space="preserve">1.  </w:t>
      </w:r>
      <w:smartTag w:uri="urn:schemas-microsoft-com:office:smarttags" w:element="metricconverter">
        <w:smartTagPr>
          <w:attr w:name="ProductID" w:val="15 мм"/>
        </w:smartTagPr>
        <w:r w:rsidRPr="00902B31">
          <w:rPr>
            <w:color w:val="000000"/>
            <w:sz w:val="26"/>
            <w:szCs w:val="26"/>
            <w:lang w:val="ru-RU" w:eastAsia="ru-RU"/>
          </w:rPr>
          <w:t>15 мм</w:t>
        </w:r>
      </w:smartTag>
    </w:p>
    <w:p w14:paraId="57F78B20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567"/>
        <w:jc w:val="both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2.  </w:t>
      </w:r>
      <w:smartTag w:uri="urn:schemas-microsoft-com:office:smarttags" w:element="metricconverter">
        <w:smartTagPr>
          <w:attr w:name="ProductID" w:val="12 мм"/>
        </w:smartTagPr>
        <w:r w:rsidRPr="00902B31">
          <w:rPr>
            <w:sz w:val="26"/>
            <w:szCs w:val="26"/>
            <w:lang w:val="ru-RU" w:eastAsia="ru-RU"/>
          </w:rPr>
          <w:t>12 мм</w:t>
        </w:r>
      </w:smartTag>
    </w:p>
    <w:p w14:paraId="4EA122AA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567"/>
        <w:jc w:val="both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3.  </w:t>
      </w:r>
      <w:smartTag w:uri="urn:schemas-microsoft-com:office:smarttags" w:element="metricconverter">
        <w:smartTagPr>
          <w:attr w:name="ProductID" w:val="18 мм"/>
        </w:smartTagPr>
        <w:r w:rsidRPr="00902B31">
          <w:rPr>
            <w:sz w:val="26"/>
            <w:szCs w:val="26"/>
            <w:lang w:val="ru-RU" w:eastAsia="ru-RU"/>
          </w:rPr>
          <w:t>18 мм</w:t>
        </w:r>
      </w:smartTag>
    </w:p>
    <w:p w14:paraId="16BBBE02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567"/>
        <w:jc w:val="both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lastRenderedPageBreak/>
        <w:t xml:space="preserve">4.  </w:t>
      </w:r>
      <w:smartTag w:uri="urn:schemas-microsoft-com:office:smarttags" w:element="metricconverter">
        <w:smartTagPr>
          <w:attr w:name="ProductID" w:val="20 мм"/>
        </w:smartTagPr>
        <w:r w:rsidRPr="00902B31">
          <w:rPr>
            <w:sz w:val="26"/>
            <w:szCs w:val="26"/>
            <w:lang w:val="ru-RU" w:eastAsia="ru-RU"/>
          </w:rPr>
          <w:t>20 мм</w:t>
        </w:r>
      </w:smartTag>
    </w:p>
    <w:p w14:paraId="3B751BEF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15. На каком чертеже правильно проведены центровые линии?</w:t>
      </w:r>
    </w:p>
    <w:p w14:paraId="16BD6510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rFonts w:ascii="Calibri" w:hAnsi="Calibri"/>
          <w:bCs/>
          <w:noProof/>
          <w:sz w:val="24"/>
          <w:szCs w:val="24"/>
          <w:lang w:val="ru-RU" w:eastAsia="ru-RU"/>
        </w:rPr>
        <w:drawing>
          <wp:inline distT="0" distB="0" distL="0" distR="0" wp14:anchorId="7DB50FFA" wp14:editId="2632E1B5">
            <wp:extent cx="2076450" cy="12096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AC3FE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</w:p>
    <w:p w14:paraId="359DD56B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16. Даны главный вид вала и шесть сечений (рис.1). Буквы, указывающие, к какому элементу детали относятся сечения, не проставлены, а заменены вопросительными знаками. Выберите ответ, который содержит правильное соотношение буквенных обозначений и сечений.</w:t>
      </w:r>
    </w:p>
    <w:p w14:paraId="03114450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0909A836" wp14:editId="5286CFB8">
            <wp:extent cx="4619625" cy="205724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65" t="32504" r="9888" b="29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057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66DC1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</w:t>
      </w:r>
    </w:p>
    <w:tbl>
      <w:tblPr>
        <w:tblW w:w="8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3"/>
        <w:gridCol w:w="775"/>
        <w:gridCol w:w="812"/>
        <w:gridCol w:w="1012"/>
        <w:gridCol w:w="931"/>
        <w:gridCol w:w="891"/>
        <w:gridCol w:w="927"/>
      </w:tblGrid>
      <w:tr w:rsidR="00902B31" w:rsidRPr="00902B31" w14:paraId="50B58E1F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025D63E7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Сечение</w:t>
            </w:r>
          </w:p>
        </w:tc>
        <w:tc>
          <w:tcPr>
            <w:tcW w:w="775" w:type="dxa"/>
            <w:shd w:val="clear" w:color="auto" w:fill="auto"/>
          </w:tcPr>
          <w:p w14:paraId="53CE56C7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812" w:type="dxa"/>
            <w:shd w:val="clear" w:color="auto" w:fill="auto"/>
          </w:tcPr>
          <w:p w14:paraId="2DE40389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012" w:type="dxa"/>
            <w:shd w:val="clear" w:color="auto" w:fill="auto"/>
          </w:tcPr>
          <w:p w14:paraId="1F687730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931" w:type="dxa"/>
            <w:shd w:val="clear" w:color="auto" w:fill="auto"/>
          </w:tcPr>
          <w:p w14:paraId="05B12CCE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891" w:type="dxa"/>
            <w:shd w:val="clear" w:color="auto" w:fill="auto"/>
          </w:tcPr>
          <w:p w14:paraId="79108F6F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927" w:type="dxa"/>
            <w:shd w:val="clear" w:color="auto" w:fill="auto"/>
          </w:tcPr>
          <w:p w14:paraId="0B5B82C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6</w:t>
            </w:r>
          </w:p>
        </w:tc>
      </w:tr>
      <w:tr w:rsidR="00902B31" w:rsidRPr="00902B31" w14:paraId="4F62B68A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601A1613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Буквенное обозначение</w:t>
            </w:r>
          </w:p>
        </w:tc>
        <w:tc>
          <w:tcPr>
            <w:tcW w:w="775" w:type="dxa"/>
            <w:shd w:val="clear" w:color="auto" w:fill="auto"/>
          </w:tcPr>
          <w:p w14:paraId="63CDB66F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Д-Д</w:t>
            </w:r>
          </w:p>
        </w:tc>
        <w:tc>
          <w:tcPr>
            <w:tcW w:w="812" w:type="dxa"/>
            <w:shd w:val="clear" w:color="auto" w:fill="auto"/>
          </w:tcPr>
          <w:p w14:paraId="65DCB0D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Г-Г</w:t>
            </w:r>
          </w:p>
        </w:tc>
        <w:tc>
          <w:tcPr>
            <w:tcW w:w="1012" w:type="dxa"/>
            <w:shd w:val="clear" w:color="auto" w:fill="auto"/>
          </w:tcPr>
          <w:p w14:paraId="5E7A07BE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Б-Б</w:t>
            </w:r>
          </w:p>
        </w:tc>
        <w:tc>
          <w:tcPr>
            <w:tcW w:w="931" w:type="dxa"/>
            <w:shd w:val="clear" w:color="auto" w:fill="auto"/>
          </w:tcPr>
          <w:p w14:paraId="0A87EEB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В-В</w:t>
            </w:r>
          </w:p>
        </w:tc>
        <w:tc>
          <w:tcPr>
            <w:tcW w:w="891" w:type="dxa"/>
            <w:shd w:val="clear" w:color="auto" w:fill="auto"/>
          </w:tcPr>
          <w:p w14:paraId="1BDDFBD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Е-Е</w:t>
            </w:r>
          </w:p>
        </w:tc>
        <w:tc>
          <w:tcPr>
            <w:tcW w:w="927" w:type="dxa"/>
            <w:shd w:val="clear" w:color="auto" w:fill="auto"/>
          </w:tcPr>
          <w:p w14:paraId="2E13F9CB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А-А</w:t>
            </w:r>
          </w:p>
        </w:tc>
      </w:tr>
    </w:tbl>
    <w:p w14:paraId="1901A526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2. </w:t>
      </w:r>
    </w:p>
    <w:tbl>
      <w:tblPr>
        <w:tblW w:w="8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3"/>
        <w:gridCol w:w="775"/>
        <w:gridCol w:w="812"/>
        <w:gridCol w:w="1012"/>
        <w:gridCol w:w="931"/>
        <w:gridCol w:w="891"/>
        <w:gridCol w:w="927"/>
      </w:tblGrid>
      <w:tr w:rsidR="00902B31" w:rsidRPr="00902B31" w14:paraId="605D055B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6F29748D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Сечение</w:t>
            </w:r>
          </w:p>
        </w:tc>
        <w:tc>
          <w:tcPr>
            <w:tcW w:w="775" w:type="dxa"/>
            <w:shd w:val="clear" w:color="auto" w:fill="auto"/>
          </w:tcPr>
          <w:p w14:paraId="24692595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812" w:type="dxa"/>
            <w:shd w:val="clear" w:color="auto" w:fill="auto"/>
          </w:tcPr>
          <w:p w14:paraId="70D38F61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012" w:type="dxa"/>
            <w:shd w:val="clear" w:color="auto" w:fill="auto"/>
          </w:tcPr>
          <w:p w14:paraId="7F307CA9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931" w:type="dxa"/>
            <w:shd w:val="clear" w:color="auto" w:fill="auto"/>
          </w:tcPr>
          <w:p w14:paraId="022B6C7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891" w:type="dxa"/>
            <w:shd w:val="clear" w:color="auto" w:fill="auto"/>
          </w:tcPr>
          <w:p w14:paraId="56EDAC15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927" w:type="dxa"/>
            <w:shd w:val="clear" w:color="auto" w:fill="auto"/>
          </w:tcPr>
          <w:p w14:paraId="76EF9611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6</w:t>
            </w:r>
          </w:p>
        </w:tc>
      </w:tr>
      <w:tr w:rsidR="00902B31" w:rsidRPr="00902B31" w14:paraId="1B293C07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6BA36593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Буквенное обозначение</w:t>
            </w:r>
          </w:p>
        </w:tc>
        <w:tc>
          <w:tcPr>
            <w:tcW w:w="775" w:type="dxa"/>
            <w:shd w:val="clear" w:color="auto" w:fill="auto"/>
          </w:tcPr>
          <w:p w14:paraId="767C995B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 xml:space="preserve">А-А </w:t>
            </w:r>
          </w:p>
        </w:tc>
        <w:tc>
          <w:tcPr>
            <w:tcW w:w="812" w:type="dxa"/>
            <w:shd w:val="clear" w:color="auto" w:fill="auto"/>
          </w:tcPr>
          <w:p w14:paraId="25143A10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Б-Б</w:t>
            </w:r>
          </w:p>
        </w:tc>
        <w:tc>
          <w:tcPr>
            <w:tcW w:w="1012" w:type="dxa"/>
            <w:shd w:val="clear" w:color="auto" w:fill="auto"/>
          </w:tcPr>
          <w:p w14:paraId="140430F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Г-Г</w:t>
            </w:r>
          </w:p>
        </w:tc>
        <w:tc>
          <w:tcPr>
            <w:tcW w:w="931" w:type="dxa"/>
            <w:shd w:val="clear" w:color="auto" w:fill="auto"/>
          </w:tcPr>
          <w:p w14:paraId="7FD7FDB9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В-В</w:t>
            </w:r>
          </w:p>
        </w:tc>
        <w:tc>
          <w:tcPr>
            <w:tcW w:w="891" w:type="dxa"/>
            <w:shd w:val="clear" w:color="auto" w:fill="auto"/>
          </w:tcPr>
          <w:p w14:paraId="1C2D9BAB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Е-Е</w:t>
            </w:r>
          </w:p>
        </w:tc>
        <w:tc>
          <w:tcPr>
            <w:tcW w:w="927" w:type="dxa"/>
            <w:shd w:val="clear" w:color="auto" w:fill="auto"/>
          </w:tcPr>
          <w:p w14:paraId="1CB9B388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Д-Д</w:t>
            </w:r>
          </w:p>
        </w:tc>
      </w:tr>
    </w:tbl>
    <w:p w14:paraId="17F0A74C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3. </w:t>
      </w:r>
    </w:p>
    <w:tbl>
      <w:tblPr>
        <w:tblW w:w="8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3"/>
        <w:gridCol w:w="775"/>
        <w:gridCol w:w="812"/>
        <w:gridCol w:w="1012"/>
        <w:gridCol w:w="931"/>
        <w:gridCol w:w="891"/>
        <w:gridCol w:w="927"/>
      </w:tblGrid>
      <w:tr w:rsidR="00902B31" w:rsidRPr="00902B31" w14:paraId="5F4AC9FA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064EBE6B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Сечение</w:t>
            </w:r>
          </w:p>
        </w:tc>
        <w:tc>
          <w:tcPr>
            <w:tcW w:w="775" w:type="dxa"/>
            <w:shd w:val="clear" w:color="auto" w:fill="auto"/>
          </w:tcPr>
          <w:p w14:paraId="15EBBE01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812" w:type="dxa"/>
            <w:shd w:val="clear" w:color="auto" w:fill="auto"/>
          </w:tcPr>
          <w:p w14:paraId="0FE4E982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012" w:type="dxa"/>
            <w:shd w:val="clear" w:color="auto" w:fill="auto"/>
          </w:tcPr>
          <w:p w14:paraId="5BDEDC18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931" w:type="dxa"/>
            <w:shd w:val="clear" w:color="auto" w:fill="auto"/>
          </w:tcPr>
          <w:p w14:paraId="0FAE6395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891" w:type="dxa"/>
            <w:shd w:val="clear" w:color="auto" w:fill="auto"/>
          </w:tcPr>
          <w:p w14:paraId="302EFCF5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927" w:type="dxa"/>
            <w:shd w:val="clear" w:color="auto" w:fill="auto"/>
          </w:tcPr>
          <w:p w14:paraId="15AB14D4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6</w:t>
            </w:r>
          </w:p>
        </w:tc>
      </w:tr>
      <w:tr w:rsidR="00902B31" w:rsidRPr="00902B31" w14:paraId="56381325" w14:textId="77777777" w:rsidTr="00EF51D7">
        <w:trPr>
          <w:jc w:val="center"/>
        </w:trPr>
        <w:tc>
          <w:tcPr>
            <w:tcW w:w="3073" w:type="dxa"/>
            <w:shd w:val="clear" w:color="auto" w:fill="auto"/>
          </w:tcPr>
          <w:p w14:paraId="5333682A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Буквенное обозначение</w:t>
            </w:r>
          </w:p>
        </w:tc>
        <w:tc>
          <w:tcPr>
            <w:tcW w:w="775" w:type="dxa"/>
            <w:shd w:val="clear" w:color="auto" w:fill="auto"/>
          </w:tcPr>
          <w:p w14:paraId="7630061F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Д-Д</w:t>
            </w:r>
          </w:p>
        </w:tc>
        <w:tc>
          <w:tcPr>
            <w:tcW w:w="812" w:type="dxa"/>
            <w:shd w:val="clear" w:color="auto" w:fill="auto"/>
          </w:tcPr>
          <w:p w14:paraId="2B67BE90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 xml:space="preserve">А-А </w:t>
            </w:r>
          </w:p>
        </w:tc>
        <w:tc>
          <w:tcPr>
            <w:tcW w:w="1012" w:type="dxa"/>
            <w:shd w:val="clear" w:color="auto" w:fill="auto"/>
          </w:tcPr>
          <w:p w14:paraId="460651F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Б-Б</w:t>
            </w:r>
          </w:p>
        </w:tc>
        <w:tc>
          <w:tcPr>
            <w:tcW w:w="931" w:type="dxa"/>
            <w:shd w:val="clear" w:color="auto" w:fill="auto"/>
          </w:tcPr>
          <w:p w14:paraId="7B8408CF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Г-Г</w:t>
            </w:r>
          </w:p>
        </w:tc>
        <w:tc>
          <w:tcPr>
            <w:tcW w:w="891" w:type="dxa"/>
            <w:shd w:val="clear" w:color="auto" w:fill="auto"/>
          </w:tcPr>
          <w:p w14:paraId="1352EC5B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Е-Е</w:t>
            </w:r>
          </w:p>
        </w:tc>
        <w:tc>
          <w:tcPr>
            <w:tcW w:w="927" w:type="dxa"/>
            <w:shd w:val="clear" w:color="auto" w:fill="auto"/>
          </w:tcPr>
          <w:p w14:paraId="6F421BF9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В-В</w:t>
            </w:r>
          </w:p>
        </w:tc>
      </w:tr>
    </w:tbl>
    <w:p w14:paraId="40435DAA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</w:p>
    <w:p w14:paraId="736D19D2" w14:textId="77777777" w:rsidR="00902B31" w:rsidRPr="00902B31" w:rsidRDefault="00902B31" w:rsidP="00902B31">
      <w:pPr>
        <w:widowControl/>
        <w:jc w:val="both"/>
        <w:rPr>
          <w:bCs/>
          <w:sz w:val="24"/>
          <w:szCs w:val="24"/>
          <w:lang w:val="ru-RU" w:eastAsia="ru-RU"/>
        </w:rPr>
      </w:pPr>
      <w:r w:rsidRPr="00902B31">
        <w:rPr>
          <w:bCs/>
          <w:sz w:val="24"/>
          <w:szCs w:val="24"/>
          <w:lang w:val="ru-RU" w:eastAsia="ru-RU"/>
        </w:rPr>
        <w:t>17. Штрихпунктирная тонкая линия предназначена для вычерчивания линий</w:t>
      </w:r>
    </w:p>
    <w:p w14:paraId="3B84900A" w14:textId="77777777" w:rsidR="00902B31" w:rsidRPr="00902B31" w:rsidRDefault="00902B31" w:rsidP="00902B31">
      <w:pPr>
        <w:widowControl/>
        <w:ind w:firstLine="567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видимого контура</w:t>
      </w:r>
    </w:p>
    <w:p w14:paraId="6796A81F" w14:textId="77777777" w:rsidR="00902B31" w:rsidRPr="00902B31" w:rsidRDefault="00902B31" w:rsidP="00902B31">
      <w:pPr>
        <w:widowControl/>
        <w:ind w:firstLine="567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невидимого контура</w:t>
      </w:r>
    </w:p>
    <w:p w14:paraId="19BC9AF6" w14:textId="77777777" w:rsidR="00902B31" w:rsidRPr="00902B31" w:rsidRDefault="00902B31" w:rsidP="00902B31">
      <w:pPr>
        <w:widowControl/>
        <w:ind w:firstLine="567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 осевых линий</w:t>
      </w:r>
    </w:p>
    <w:p w14:paraId="73917FD8" w14:textId="77777777" w:rsidR="00902B31" w:rsidRPr="00902B31" w:rsidRDefault="00902B31" w:rsidP="00902B31">
      <w:pPr>
        <w:widowControl/>
        <w:ind w:firstLine="567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4.  линий сечений</w:t>
      </w:r>
    </w:p>
    <w:p w14:paraId="2FE26F51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bCs/>
          <w:sz w:val="24"/>
          <w:szCs w:val="24"/>
          <w:lang w:val="ru-RU" w:eastAsia="ru-RU"/>
        </w:rPr>
        <w:t>18. Масштаб - это расстояние между двумя точками на плоскости</w:t>
      </w:r>
    </w:p>
    <w:p w14:paraId="1CD534FE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да</w:t>
      </w:r>
    </w:p>
    <w:p w14:paraId="3A5EC173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нет</w:t>
      </w:r>
    </w:p>
    <w:p w14:paraId="60303610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bCs/>
          <w:sz w:val="24"/>
          <w:szCs w:val="24"/>
          <w:lang w:val="ru-RU" w:eastAsia="ru-RU"/>
        </w:rPr>
        <w:t>19. Буквой R на чертеже обозначается</w:t>
      </w:r>
    </w:p>
    <w:p w14:paraId="3496E31F" w14:textId="77777777" w:rsidR="00902B31" w:rsidRPr="00902B31" w:rsidRDefault="00902B31" w:rsidP="00902B31">
      <w:pPr>
        <w:widowControl/>
        <w:ind w:left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расстояние между любыми двумя точками окружности</w:t>
      </w:r>
    </w:p>
    <w:p w14:paraId="1B93F7E7" w14:textId="77777777" w:rsidR="00902B31" w:rsidRPr="00902B31" w:rsidRDefault="00902B31" w:rsidP="00902B31">
      <w:pPr>
        <w:widowControl/>
        <w:ind w:left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расстояние между двумя наиболее удаленными противоположными точками окружности</w:t>
      </w:r>
    </w:p>
    <w:p w14:paraId="169A1204" w14:textId="77777777" w:rsidR="00902B31" w:rsidRPr="00902B31" w:rsidRDefault="00902B31" w:rsidP="00902B31">
      <w:pPr>
        <w:widowControl/>
        <w:ind w:left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 расстояние от центра окружности до точки на ней</w:t>
      </w:r>
    </w:p>
    <w:p w14:paraId="2FB1E6AA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bCs/>
          <w:sz w:val="24"/>
          <w:szCs w:val="24"/>
          <w:lang w:val="ru-RU" w:eastAsia="ru-RU"/>
        </w:rPr>
        <w:t>20. Относительно толщины какой линии задается толщина всех других линий чертежа?</w:t>
      </w:r>
    </w:p>
    <w:p w14:paraId="56EADEF9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основной сплошной толстой</w:t>
      </w:r>
    </w:p>
    <w:p w14:paraId="0B78E0C9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основной сплошной тонкой</w:t>
      </w:r>
    </w:p>
    <w:p w14:paraId="375428D5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 штриховой</w:t>
      </w:r>
    </w:p>
    <w:p w14:paraId="32AF347E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bCs/>
          <w:sz w:val="24"/>
          <w:szCs w:val="24"/>
          <w:lang w:val="ru-RU" w:eastAsia="ru-RU"/>
        </w:rPr>
        <w:t>21. Толщина сплошной основной линии</w:t>
      </w:r>
    </w:p>
    <w:p w14:paraId="067D99B2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lastRenderedPageBreak/>
        <w:t xml:space="preserve">1.  </w:t>
      </w:r>
      <w:smartTag w:uri="urn:schemas-microsoft-com:office:smarttags" w:element="metricconverter">
        <w:smartTagPr>
          <w:attr w:name="ProductID" w:val="0,5 мм"/>
        </w:smartTagPr>
        <w:r w:rsidRPr="00902B31">
          <w:rPr>
            <w:sz w:val="24"/>
            <w:szCs w:val="24"/>
            <w:lang w:val="ru-RU" w:eastAsia="ru-RU"/>
          </w:rPr>
          <w:t>0,5 мм</w:t>
        </w:r>
      </w:smartTag>
    </w:p>
    <w:p w14:paraId="1B7E05ED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0,5...1,4 мм</w:t>
      </w:r>
    </w:p>
    <w:p w14:paraId="4CB61AC8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3.  </w:t>
      </w:r>
      <w:smartTag w:uri="urn:schemas-microsoft-com:office:smarttags" w:element="metricconverter">
        <w:smartTagPr>
          <w:attr w:name="ProductID" w:val="1,4 мм"/>
        </w:smartTagPr>
        <w:r w:rsidRPr="00902B31">
          <w:rPr>
            <w:sz w:val="24"/>
            <w:szCs w:val="24"/>
            <w:lang w:val="ru-RU" w:eastAsia="ru-RU"/>
          </w:rPr>
          <w:t>1,4 мм</w:t>
        </w:r>
      </w:smartTag>
    </w:p>
    <w:p w14:paraId="012E41A7" w14:textId="77777777" w:rsidR="00902B31" w:rsidRPr="00902B31" w:rsidRDefault="00902B31" w:rsidP="00902B31">
      <w:pPr>
        <w:widowControl/>
        <w:jc w:val="both"/>
        <w:rPr>
          <w:bCs/>
          <w:sz w:val="24"/>
          <w:szCs w:val="24"/>
          <w:lang w:val="ru-RU" w:eastAsia="ru-RU"/>
        </w:rPr>
      </w:pPr>
      <w:r w:rsidRPr="00902B31">
        <w:rPr>
          <w:bCs/>
          <w:sz w:val="24"/>
          <w:szCs w:val="24"/>
          <w:lang w:val="ru-RU" w:eastAsia="ru-RU"/>
        </w:rPr>
        <w:t>22. Рамку основной надписи на чертеже выполняют</w:t>
      </w:r>
    </w:p>
    <w:p w14:paraId="669952B9" w14:textId="77777777" w:rsidR="00902B31" w:rsidRPr="00902B31" w:rsidRDefault="00902B31" w:rsidP="00902B31">
      <w:pPr>
        <w:widowControl/>
        <w:ind w:firstLine="567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основной тонкой линией</w:t>
      </w:r>
    </w:p>
    <w:p w14:paraId="23075FBF" w14:textId="77777777" w:rsidR="00902B31" w:rsidRPr="00902B31" w:rsidRDefault="00902B31" w:rsidP="00902B31">
      <w:pPr>
        <w:widowControl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основной толстой линией</w:t>
      </w:r>
    </w:p>
    <w:p w14:paraId="6CF0EDD6" w14:textId="77777777" w:rsidR="00902B31" w:rsidRPr="00902B31" w:rsidRDefault="00902B31" w:rsidP="00902B31">
      <w:pPr>
        <w:widowControl/>
        <w:ind w:firstLine="567"/>
        <w:jc w:val="both"/>
        <w:rPr>
          <w:bCs/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 любой линией</w:t>
      </w:r>
    </w:p>
    <w:p w14:paraId="71E12792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23. Какое назначение имеет сплошная волнистая линия?</w:t>
      </w:r>
    </w:p>
    <w:p w14:paraId="65B7FD8E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Линии сечений.</w:t>
      </w:r>
    </w:p>
    <w:p w14:paraId="5E87119E" w14:textId="77777777" w:rsidR="00902B31" w:rsidRPr="00902B31" w:rsidRDefault="00902B31" w:rsidP="00902B31">
      <w:pPr>
        <w:widowControl/>
        <w:autoSpaceDE w:val="0"/>
        <w:autoSpaceDN w:val="0"/>
        <w:adjustRightInd w:val="0"/>
        <w:ind w:firstLine="567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Линии обрыва.</w:t>
      </w:r>
    </w:p>
    <w:p w14:paraId="7EBBBCDA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 Линия выносная</w:t>
      </w:r>
    </w:p>
    <w:p w14:paraId="0348EAF7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24. Зависит ли величина наносимых размеров на чертеже от величины масштаба?</w:t>
      </w:r>
    </w:p>
    <w:p w14:paraId="1F6AAB46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Да</w:t>
      </w:r>
    </w:p>
    <w:p w14:paraId="5A394FFB" w14:textId="77777777" w:rsidR="00902B31" w:rsidRPr="00902B31" w:rsidRDefault="00902B31" w:rsidP="00902B31">
      <w:pPr>
        <w:widowControl/>
        <w:ind w:firstLine="567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Нет</w:t>
      </w:r>
    </w:p>
    <w:p w14:paraId="63BE3FD3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25. На рис.2 даны примеры заточки карандашей и подготовки к работе циркулей. Выберите ответ, содержащий номера правильно подготовленных к работе инструментов.</w:t>
      </w:r>
    </w:p>
    <w:tbl>
      <w:tblPr>
        <w:tblStyle w:val="af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63"/>
        <w:gridCol w:w="1984"/>
      </w:tblGrid>
      <w:tr w:rsidR="00902B31" w:rsidRPr="00902B31" w14:paraId="39D42827" w14:textId="77777777" w:rsidTr="00EF51D7">
        <w:tc>
          <w:tcPr>
            <w:tcW w:w="7763" w:type="dxa"/>
          </w:tcPr>
          <w:p w14:paraId="14A37438" w14:textId="77777777" w:rsidR="00902B31" w:rsidRPr="00902B31" w:rsidRDefault="00902B31" w:rsidP="00902B31">
            <w:pPr>
              <w:jc w:val="both"/>
              <w:rPr>
                <w:sz w:val="24"/>
                <w:szCs w:val="24"/>
              </w:rPr>
            </w:pPr>
            <w:r w:rsidRPr="00902B31">
              <w:rPr>
                <w:noProof/>
                <w:sz w:val="24"/>
                <w:szCs w:val="24"/>
              </w:rPr>
              <w:drawing>
                <wp:inline distT="0" distB="0" distL="0" distR="0" wp14:anchorId="18DBB737" wp14:editId="401065A3">
                  <wp:extent cx="2714625" cy="1131094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63" t="26453" r="16769" b="456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131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2B31">
              <w:rPr>
                <w:noProof/>
                <w:sz w:val="24"/>
                <w:szCs w:val="24"/>
              </w:rPr>
              <w:drawing>
                <wp:inline distT="0" distB="0" distL="0" distR="0" wp14:anchorId="501801F2" wp14:editId="440F71B0">
                  <wp:extent cx="2047875" cy="111442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98" t="56259" r="16769" b="184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5DAE57C4" w14:textId="77777777" w:rsidR="00902B31" w:rsidRPr="00902B31" w:rsidRDefault="00902B31" w:rsidP="00902B31">
            <w:pPr>
              <w:ind w:firstLine="567"/>
              <w:rPr>
                <w:sz w:val="24"/>
                <w:szCs w:val="24"/>
              </w:rPr>
            </w:pPr>
          </w:p>
          <w:p w14:paraId="0469E8BA" w14:textId="77777777" w:rsidR="00902B31" w:rsidRPr="00902B31" w:rsidRDefault="00902B31" w:rsidP="00902B31">
            <w:pPr>
              <w:numPr>
                <w:ilvl w:val="0"/>
                <w:numId w:val="67"/>
              </w:numPr>
              <w:contextualSpacing/>
              <w:rPr>
                <w:rFonts w:eastAsia="Calibri"/>
                <w:sz w:val="24"/>
                <w:szCs w:val="24"/>
              </w:rPr>
            </w:pPr>
            <w:r w:rsidRPr="00902B31">
              <w:rPr>
                <w:rFonts w:eastAsia="Calibri"/>
                <w:sz w:val="24"/>
                <w:szCs w:val="24"/>
              </w:rPr>
              <w:t>3, 6, 10</w:t>
            </w:r>
          </w:p>
          <w:p w14:paraId="6E11D7F9" w14:textId="77777777" w:rsidR="00902B31" w:rsidRPr="00902B31" w:rsidRDefault="00902B31" w:rsidP="00902B31">
            <w:pPr>
              <w:ind w:left="595"/>
              <w:contextualSpacing/>
              <w:rPr>
                <w:rFonts w:eastAsia="Calibri"/>
                <w:sz w:val="24"/>
                <w:szCs w:val="24"/>
              </w:rPr>
            </w:pPr>
          </w:p>
          <w:p w14:paraId="3D975256" w14:textId="77777777" w:rsidR="00902B31" w:rsidRPr="00902B31" w:rsidRDefault="00902B31" w:rsidP="00902B31">
            <w:pPr>
              <w:numPr>
                <w:ilvl w:val="0"/>
                <w:numId w:val="67"/>
              </w:numPr>
              <w:contextualSpacing/>
              <w:rPr>
                <w:rFonts w:eastAsia="Calibri"/>
                <w:sz w:val="24"/>
                <w:szCs w:val="24"/>
              </w:rPr>
            </w:pPr>
            <w:r w:rsidRPr="00902B31">
              <w:rPr>
                <w:rFonts w:eastAsia="Calibri"/>
                <w:sz w:val="24"/>
                <w:szCs w:val="24"/>
              </w:rPr>
              <w:t>3, 6, 9</w:t>
            </w:r>
          </w:p>
          <w:p w14:paraId="713E6FDA" w14:textId="77777777" w:rsidR="00902B31" w:rsidRPr="00902B31" w:rsidRDefault="00902B31" w:rsidP="00902B31">
            <w:pPr>
              <w:ind w:left="720"/>
              <w:contextualSpacing/>
              <w:rPr>
                <w:rFonts w:eastAsia="Calibri"/>
                <w:sz w:val="24"/>
                <w:szCs w:val="24"/>
              </w:rPr>
            </w:pPr>
          </w:p>
          <w:p w14:paraId="0355EA65" w14:textId="77777777" w:rsidR="00902B31" w:rsidRPr="00902B31" w:rsidRDefault="00902B31" w:rsidP="00902B31">
            <w:pPr>
              <w:ind w:firstLine="175"/>
              <w:rPr>
                <w:sz w:val="24"/>
                <w:szCs w:val="24"/>
              </w:rPr>
            </w:pPr>
            <w:r w:rsidRPr="00902B31">
              <w:rPr>
                <w:sz w:val="24"/>
                <w:szCs w:val="24"/>
              </w:rPr>
              <w:t>3.    2, 6, 8</w:t>
            </w:r>
          </w:p>
          <w:p w14:paraId="120DE342" w14:textId="77777777" w:rsidR="00902B31" w:rsidRPr="00902B31" w:rsidRDefault="00902B31" w:rsidP="00902B31">
            <w:pPr>
              <w:jc w:val="both"/>
              <w:rPr>
                <w:sz w:val="24"/>
                <w:szCs w:val="24"/>
              </w:rPr>
            </w:pPr>
          </w:p>
        </w:tc>
      </w:tr>
    </w:tbl>
    <w:p w14:paraId="1B153D75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Рис.2.</w:t>
      </w:r>
    </w:p>
    <w:p w14:paraId="18E36A74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Вариант №4</w:t>
      </w:r>
    </w:p>
    <w:p w14:paraId="6777996A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  Что такое чертеж?</w:t>
      </w:r>
    </w:p>
    <w:p w14:paraId="724556F7" w14:textId="77777777" w:rsidR="00902B31" w:rsidRPr="00902B31" w:rsidRDefault="00902B31" w:rsidP="00902B31">
      <w:pPr>
        <w:widowControl/>
        <w:numPr>
          <w:ilvl w:val="0"/>
          <w:numId w:val="40"/>
        </w:numPr>
        <w:spacing w:after="200" w:line="276" w:lineRule="auto"/>
        <w:ind w:left="851" w:hanging="284"/>
        <w:contextualSpacing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Язык архитектора.</w:t>
      </w:r>
    </w:p>
    <w:p w14:paraId="69262B4D" w14:textId="77777777" w:rsidR="00902B31" w:rsidRPr="00902B31" w:rsidRDefault="00902B31" w:rsidP="00902B31">
      <w:pPr>
        <w:widowControl/>
        <w:numPr>
          <w:ilvl w:val="0"/>
          <w:numId w:val="40"/>
        </w:numPr>
        <w:spacing w:after="200" w:line="276" w:lineRule="auto"/>
        <w:ind w:left="851" w:hanging="284"/>
        <w:contextualSpacing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Язык техники.</w:t>
      </w:r>
    </w:p>
    <w:p w14:paraId="785826A0" w14:textId="77777777" w:rsidR="00902B31" w:rsidRPr="00902B31" w:rsidRDefault="00902B31" w:rsidP="00902B31">
      <w:pPr>
        <w:widowControl/>
        <w:numPr>
          <w:ilvl w:val="0"/>
          <w:numId w:val="40"/>
        </w:numPr>
        <w:spacing w:after="200" w:line="276" w:lineRule="auto"/>
        <w:ind w:left="851" w:hanging="284"/>
        <w:contextualSpacing/>
        <w:rPr>
          <w:rFonts w:ascii="Calibri" w:hAnsi="Calibri"/>
          <w:lang w:val="ru-RU" w:eastAsia="ru-RU"/>
        </w:rPr>
      </w:pPr>
      <w:r w:rsidRPr="00902B31">
        <w:rPr>
          <w:sz w:val="24"/>
          <w:lang w:val="ru-RU" w:eastAsia="ru-RU"/>
        </w:rPr>
        <w:t>Язык чертежника</w:t>
      </w:r>
      <w:r w:rsidRPr="00902B31">
        <w:rPr>
          <w:lang w:val="ru-RU" w:eastAsia="ru-RU"/>
        </w:rPr>
        <w:t>.</w:t>
      </w:r>
    </w:p>
    <w:p w14:paraId="68CEB96A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  В чем указываются на чертежах линейные размеры?</w:t>
      </w:r>
    </w:p>
    <w:p w14:paraId="5DAC09EC" w14:textId="77777777" w:rsidR="00902B31" w:rsidRPr="00902B31" w:rsidRDefault="00902B31" w:rsidP="00902B31">
      <w:pPr>
        <w:widowControl/>
        <w:numPr>
          <w:ilvl w:val="0"/>
          <w:numId w:val="41"/>
        </w:numPr>
        <w:spacing w:after="200" w:line="276" w:lineRule="auto"/>
        <w:ind w:left="851" w:hanging="284"/>
        <w:contextualSpacing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в сантиметрах.</w:t>
      </w:r>
    </w:p>
    <w:p w14:paraId="2C058A96" w14:textId="77777777" w:rsidR="00902B31" w:rsidRPr="00902B31" w:rsidRDefault="00902B31" w:rsidP="00902B31">
      <w:pPr>
        <w:widowControl/>
        <w:numPr>
          <w:ilvl w:val="0"/>
          <w:numId w:val="41"/>
        </w:numPr>
        <w:spacing w:after="200" w:line="276" w:lineRule="auto"/>
        <w:ind w:left="851" w:hanging="284"/>
        <w:contextualSpacing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совсем не указываются.</w:t>
      </w:r>
    </w:p>
    <w:p w14:paraId="6BA26CE3" w14:textId="77777777" w:rsidR="00902B31" w:rsidRPr="00902B31" w:rsidRDefault="00902B31" w:rsidP="00902B31">
      <w:pPr>
        <w:widowControl/>
        <w:numPr>
          <w:ilvl w:val="0"/>
          <w:numId w:val="41"/>
        </w:numPr>
        <w:spacing w:after="200" w:line="276" w:lineRule="auto"/>
        <w:ind w:left="851" w:hanging="284"/>
        <w:contextualSpacing/>
        <w:rPr>
          <w:rFonts w:ascii="Calibri" w:hAnsi="Calibri"/>
          <w:lang w:val="ru-RU" w:eastAsia="ru-RU"/>
        </w:rPr>
      </w:pPr>
      <w:r w:rsidRPr="00902B31">
        <w:rPr>
          <w:sz w:val="24"/>
          <w:lang w:val="ru-RU" w:eastAsia="ru-RU"/>
        </w:rPr>
        <w:t>в миллиметрах</w:t>
      </w:r>
      <w:r w:rsidRPr="00902B31">
        <w:rPr>
          <w:rFonts w:ascii="Calibri" w:hAnsi="Calibri"/>
          <w:lang w:val="ru-RU" w:eastAsia="ru-RU"/>
        </w:rPr>
        <w:t>.</w:t>
      </w:r>
    </w:p>
    <w:p w14:paraId="51383CD8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  Чертежи и другие конструкторские документы промышленности и строительства выполняют на листах определенных размеров.</w:t>
      </w:r>
    </w:p>
    <w:p w14:paraId="75831863" w14:textId="77777777" w:rsidR="00902B31" w:rsidRPr="00902B31" w:rsidRDefault="00902B31" w:rsidP="00902B31">
      <w:pPr>
        <w:widowControl/>
        <w:numPr>
          <w:ilvl w:val="0"/>
          <w:numId w:val="30"/>
        </w:numPr>
        <w:spacing w:after="200" w:line="276" w:lineRule="auto"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Всегда.</w:t>
      </w:r>
    </w:p>
    <w:p w14:paraId="414B79B6" w14:textId="77777777" w:rsidR="00902B31" w:rsidRPr="00902B31" w:rsidRDefault="00902B31" w:rsidP="00902B31">
      <w:pPr>
        <w:widowControl/>
        <w:numPr>
          <w:ilvl w:val="0"/>
          <w:numId w:val="30"/>
        </w:numPr>
        <w:spacing w:after="200" w:line="276" w:lineRule="auto"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Нет, не обязательно.</w:t>
      </w:r>
    </w:p>
    <w:p w14:paraId="07891CC1" w14:textId="77777777" w:rsidR="00902B31" w:rsidRPr="00902B31" w:rsidRDefault="00902B31" w:rsidP="00902B31">
      <w:pPr>
        <w:widowControl/>
        <w:numPr>
          <w:ilvl w:val="0"/>
          <w:numId w:val="30"/>
        </w:numPr>
        <w:spacing w:after="200" w:line="276" w:lineRule="auto"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Иногда.</w:t>
      </w:r>
    </w:p>
    <w:p w14:paraId="3220BF3A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4. Рассеченная часть деталей на разрезах заштриховывается в зависимости от вида материала из которого она изготовлена.</w:t>
      </w:r>
    </w:p>
    <w:p w14:paraId="2D54E6DE" w14:textId="77777777" w:rsidR="00902B31" w:rsidRPr="00902B31" w:rsidRDefault="00902B31" w:rsidP="00902B31">
      <w:pPr>
        <w:widowControl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</w:t>
      </w:r>
      <w:r w:rsidRPr="00902B31">
        <w:rPr>
          <w:sz w:val="24"/>
          <w:szCs w:val="24"/>
          <w:lang w:val="ru-RU" w:eastAsia="ru-RU"/>
        </w:rPr>
        <w:tab/>
        <w:t>Да.</w:t>
      </w:r>
    </w:p>
    <w:p w14:paraId="2D29A179" w14:textId="77777777" w:rsidR="00902B31" w:rsidRPr="00902B31" w:rsidRDefault="00902B31" w:rsidP="00902B31">
      <w:pPr>
        <w:widowControl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</w:t>
      </w:r>
      <w:r w:rsidRPr="00902B31">
        <w:rPr>
          <w:sz w:val="24"/>
          <w:szCs w:val="24"/>
          <w:lang w:val="ru-RU" w:eastAsia="ru-RU"/>
        </w:rPr>
        <w:tab/>
        <w:t>Штриховка выбирается произвольно.</w:t>
      </w:r>
    </w:p>
    <w:p w14:paraId="31247C18" w14:textId="77777777" w:rsidR="00902B31" w:rsidRPr="00902B31" w:rsidRDefault="00902B31" w:rsidP="00902B31">
      <w:pPr>
        <w:widowControl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3.</w:t>
      </w:r>
      <w:r w:rsidRPr="00902B31">
        <w:rPr>
          <w:sz w:val="24"/>
          <w:szCs w:val="24"/>
          <w:lang w:val="ru-RU" w:eastAsia="ru-RU"/>
        </w:rPr>
        <w:tab/>
        <w:t>Нет.</w:t>
      </w:r>
    </w:p>
    <w:p w14:paraId="5FB97617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5. Как выполняют эскизы?</w:t>
      </w:r>
    </w:p>
    <w:p w14:paraId="68F4343C" w14:textId="77777777" w:rsidR="00902B31" w:rsidRPr="00902B31" w:rsidRDefault="00902B31" w:rsidP="00902B31">
      <w:pPr>
        <w:widowControl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1.</w:t>
      </w:r>
      <w:r w:rsidRPr="00902B31">
        <w:rPr>
          <w:sz w:val="24"/>
          <w:szCs w:val="24"/>
          <w:lang w:val="ru-RU" w:eastAsia="ru-RU"/>
        </w:rPr>
        <w:tab/>
        <w:t>От руки с соблюдением пропорций на глаз.</w:t>
      </w:r>
    </w:p>
    <w:p w14:paraId="7B84C081" w14:textId="77777777" w:rsidR="00902B31" w:rsidRPr="00902B31" w:rsidRDefault="00902B31" w:rsidP="00902B31">
      <w:pPr>
        <w:widowControl/>
        <w:ind w:left="851" w:hanging="284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2.</w:t>
      </w:r>
      <w:r w:rsidRPr="00902B31">
        <w:rPr>
          <w:sz w:val="24"/>
          <w:szCs w:val="24"/>
          <w:lang w:val="ru-RU" w:eastAsia="ru-RU"/>
        </w:rPr>
        <w:tab/>
        <w:t>С помощью чертежных инструментов.</w:t>
      </w:r>
    </w:p>
    <w:p w14:paraId="2EDA057B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6.  Расстояние между буквами и цифрами в словах на чертежах применяют равными 0,2h или 2d.</w:t>
      </w:r>
    </w:p>
    <w:p w14:paraId="7D1119D2" w14:textId="77777777" w:rsidR="00902B31" w:rsidRPr="00902B31" w:rsidRDefault="00902B31" w:rsidP="00902B31">
      <w:pPr>
        <w:widowControl/>
        <w:numPr>
          <w:ilvl w:val="0"/>
          <w:numId w:val="34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Да.</w:t>
      </w:r>
    </w:p>
    <w:p w14:paraId="14187AD6" w14:textId="77777777" w:rsidR="00902B31" w:rsidRPr="00902B31" w:rsidRDefault="00902B31" w:rsidP="00902B31">
      <w:pPr>
        <w:widowControl/>
        <w:numPr>
          <w:ilvl w:val="0"/>
          <w:numId w:val="34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lastRenderedPageBreak/>
        <w:t>В зависимости от надписи.</w:t>
      </w:r>
    </w:p>
    <w:p w14:paraId="0A2D2CCD" w14:textId="77777777" w:rsidR="00902B31" w:rsidRPr="00902B31" w:rsidRDefault="00902B31" w:rsidP="00902B31">
      <w:pPr>
        <w:widowControl/>
        <w:numPr>
          <w:ilvl w:val="0"/>
          <w:numId w:val="34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Нет, не обязательно.</w:t>
      </w:r>
    </w:p>
    <w:p w14:paraId="021C6BC6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7.   Какая линия применяется для изображения невидимых контуров предмета?</w:t>
      </w:r>
    </w:p>
    <w:p w14:paraId="175F405B" w14:textId="77777777" w:rsidR="00902B31" w:rsidRPr="00902B31" w:rsidRDefault="00902B31" w:rsidP="00902B31">
      <w:pPr>
        <w:widowControl/>
        <w:numPr>
          <w:ilvl w:val="0"/>
          <w:numId w:val="35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Сплошная волнистая.</w:t>
      </w:r>
    </w:p>
    <w:p w14:paraId="3C34AA18" w14:textId="77777777" w:rsidR="00902B31" w:rsidRPr="00902B31" w:rsidRDefault="00902B31" w:rsidP="00902B31">
      <w:pPr>
        <w:widowControl/>
        <w:numPr>
          <w:ilvl w:val="0"/>
          <w:numId w:val="35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Штриховая.</w:t>
      </w:r>
    </w:p>
    <w:p w14:paraId="4B6E2CB1" w14:textId="77777777" w:rsidR="00902B31" w:rsidRPr="00902B31" w:rsidRDefault="00902B31" w:rsidP="00902B31">
      <w:pPr>
        <w:widowControl/>
        <w:numPr>
          <w:ilvl w:val="0"/>
          <w:numId w:val="35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Штрихпунктирная.</w:t>
      </w:r>
    </w:p>
    <w:p w14:paraId="5CB55133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</w:p>
    <w:p w14:paraId="32F8F5A2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8.  Какая линия применяется при выполнении рамки и основной надписи на чертежах?</w:t>
      </w:r>
    </w:p>
    <w:p w14:paraId="13F4151B" w14:textId="77777777" w:rsidR="00902B31" w:rsidRPr="00902B31" w:rsidRDefault="00902B31" w:rsidP="00902B31">
      <w:pPr>
        <w:widowControl/>
        <w:numPr>
          <w:ilvl w:val="0"/>
          <w:numId w:val="36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Сплошная тонкая.</w:t>
      </w:r>
    </w:p>
    <w:p w14:paraId="15DA6AB4" w14:textId="77777777" w:rsidR="00902B31" w:rsidRPr="00902B31" w:rsidRDefault="00902B31" w:rsidP="00902B31">
      <w:pPr>
        <w:widowControl/>
        <w:numPr>
          <w:ilvl w:val="0"/>
          <w:numId w:val="36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Сплошная основная толстая.</w:t>
      </w:r>
    </w:p>
    <w:p w14:paraId="773C3036" w14:textId="77777777" w:rsidR="00902B31" w:rsidRPr="00902B31" w:rsidRDefault="00902B31" w:rsidP="00902B31">
      <w:pPr>
        <w:widowControl/>
        <w:numPr>
          <w:ilvl w:val="0"/>
          <w:numId w:val="36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Штриховая.</w:t>
      </w:r>
    </w:p>
    <w:p w14:paraId="5B1289FE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9.  Можно ли наносить размер лишь одного из нескольких одинаковых элементов на детали?</w:t>
      </w:r>
    </w:p>
    <w:p w14:paraId="7144B135" w14:textId="77777777" w:rsidR="00902B31" w:rsidRPr="00902B31" w:rsidRDefault="00902B31" w:rsidP="00902B31">
      <w:pPr>
        <w:widowControl/>
        <w:numPr>
          <w:ilvl w:val="0"/>
          <w:numId w:val="37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Да.</w:t>
      </w:r>
    </w:p>
    <w:p w14:paraId="734F3995" w14:textId="77777777" w:rsidR="00902B31" w:rsidRPr="00902B31" w:rsidRDefault="00902B31" w:rsidP="00902B31">
      <w:pPr>
        <w:widowControl/>
        <w:numPr>
          <w:ilvl w:val="0"/>
          <w:numId w:val="37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Надо проставлять на всех.</w:t>
      </w:r>
    </w:p>
    <w:p w14:paraId="416108BB" w14:textId="77777777" w:rsidR="00902B31" w:rsidRPr="00902B31" w:rsidRDefault="00902B31" w:rsidP="00902B31">
      <w:pPr>
        <w:widowControl/>
        <w:numPr>
          <w:ilvl w:val="0"/>
          <w:numId w:val="37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Можно совсем не проставлять.</w:t>
      </w:r>
    </w:p>
    <w:p w14:paraId="4298D4A9" w14:textId="77777777" w:rsidR="00902B31" w:rsidRPr="00902B31" w:rsidRDefault="00902B31" w:rsidP="00902B31">
      <w:pPr>
        <w:widowControl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>10.  Когда впервые в нашей стране были введены стандарты на чертежи под названием `Чертежи для всех видов машиностроения`.</w:t>
      </w:r>
    </w:p>
    <w:p w14:paraId="7C23325B" w14:textId="77777777" w:rsidR="00902B31" w:rsidRPr="00902B31" w:rsidRDefault="00902B31" w:rsidP="00902B31">
      <w:pPr>
        <w:widowControl/>
        <w:numPr>
          <w:ilvl w:val="0"/>
          <w:numId w:val="38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1928 год</w:t>
      </w:r>
    </w:p>
    <w:p w14:paraId="6D4FBA87" w14:textId="77777777" w:rsidR="00902B31" w:rsidRPr="00902B31" w:rsidRDefault="00902B31" w:rsidP="00902B31">
      <w:pPr>
        <w:widowControl/>
        <w:numPr>
          <w:ilvl w:val="0"/>
          <w:numId w:val="38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1930 год.</w:t>
      </w:r>
    </w:p>
    <w:p w14:paraId="26B3B56C" w14:textId="77777777" w:rsidR="00902B31" w:rsidRPr="00902B31" w:rsidRDefault="00902B31" w:rsidP="00902B31">
      <w:pPr>
        <w:widowControl/>
        <w:numPr>
          <w:ilvl w:val="0"/>
          <w:numId w:val="38"/>
        </w:numPr>
        <w:spacing w:after="200" w:line="276" w:lineRule="auto"/>
        <w:ind w:left="851" w:hanging="284"/>
        <w:rPr>
          <w:sz w:val="24"/>
          <w:lang w:val="ru-RU" w:eastAsia="ru-RU"/>
        </w:rPr>
      </w:pPr>
      <w:r w:rsidRPr="00902B31">
        <w:rPr>
          <w:sz w:val="24"/>
          <w:lang w:val="ru-RU" w:eastAsia="ru-RU"/>
        </w:rPr>
        <w:t xml:space="preserve">  Они не вводились никогда в нашей стране.</w:t>
      </w:r>
    </w:p>
    <w:p w14:paraId="5743A4C2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11. Для обозначения каких размеров используют указанные знаки?</w:t>
      </w:r>
    </w:p>
    <w:p w14:paraId="59148CFA" w14:textId="77777777" w:rsidR="00902B31" w:rsidRPr="00902B31" w:rsidRDefault="00902B31" w:rsidP="00902B31">
      <w:pPr>
        <w:widowControl/>
        <w:jc w:val="center"/>
        <w:rPr>
          <w:noProof/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t>1)</w:t>
      </w: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1F893F70" wp14:editId="6F535EA3">
            <wp:extent cx="495300" cy="19328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32" t="26453" r="41441" b="61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9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2B31">
        <w:rPr>
          <w:sz w:val="24"/>
          <w:szCs w:val="24"/>
          <w:lang w:val="ru-RU" w:eastAsia="ru-RU"/>
        </w:rPr>
        <w:t xml:space="preserve">2) </w:t>
      </w: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6C6280D5" wp14:editId="19F561B1">
            <wp:extent cx="482203" cy="1905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32" t="45291" r="41441" b="42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89" cy="194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2B31">
        <w:rPr>
          <w:sz w:val="24"/>
          <w:szCs w:val="24"/>
          <w:lang w:val="ru-RU" w:eastAsia="ru-RU"/>
        </w:rPr>
        <w:t xml:space="preserve"> 3)</w:t>
      </w: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75B195F2" wp14:editId="38D24C2B">
            <wp:extent cx="514350" cy="203347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32" t="62926" r="41441" b="24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37" cy="20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13F3F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1.  1) – радиус; 2) – диагональ квадрата; 3) – диаметр.</w:t>
      </w:r>
    </w:p>
    <w:p w14:paraId="079400FF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2.  1) – диаметр; 2) – радиус; 3) – сторона квадрата.</w:t>
      </w:r>
    </w:p>
    <w:p w14:paraId="53F6F773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3.  1) – радиус; 2) – сторона квадрата; 3) – диаметр.</w:t>
      </w:r>
    </w:p>
    <w:p w14:paraId="447FD530" w14:textId="77777777" w:rsidR="00902B31" w:rsidRPr="00902B31" w:rsidRDefault="00902B31" w:rsidP="00902B31">
      <w:pPr>
        <w:widowControl/>
        <w:ind w:firstLine="567"/>
        <w:contextualSpacing/>
        <w:rPr>
          <w:rFonts w:eastAsia="Calibri"/>
          <w:sz w:val="24"/>
          <w:szCs w:val="24"/>
          <w:lang w:val="ru-RU" w:eastAsia="ru-RU"/>
        </w:rPr>
      </w:pPr>
      <w:r w:rsidRPr="00902B31">
        <w:rPr>
          <w:rFonts w:eastAsia="Calibri"/>
          <w:sz w:val="24"/>
          <w:szCs w:val="24"/>
          <w:lang w:val="ru-RU" w:eastAsia="ru-RU"/>
        </w:rPr>
        <w:t>4.  1) – диаметр; 2) – сторона квадрата; 3) – радиус.</w:t>
      </w:r>
    </w:p>
    <w:p w14:paraId="7722672E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12. По чертежам деталей найдите их изображения (рис.3). Выберите ответ, содержащий правильное соотношение номера чертежа и буквенного обозначения подходящей детали.</w:t>
      </w:r>
    </w:p>
    <w:p w14:paraId="7DDD3A41" w14:textId="77777777" w:rsidR="00902B31" w:rsidRPr="00902B31" w:rsidRDefault="00902B31" w:rsidP="00902B31">
      <w:pPr>
        <w:widowControl/>
        <w:jc w:val="center"/>
        <w:rPr>
          <w:noProof/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76C0CCC8" wp14:editId="5D7D1994">
            <wp:extent cx="3333750" cy="198044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93" t="27528" r="13416" b="26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875" cy="198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0DB35" w14:textId="77777777" w:rsidR="00902B31" w:rsidRPr="00902B31" w:rsidRDefault="00902B31" w:rsidP="00902B31">
      <w:pPr>
        <w:widowControl/>
        <w:jc w:val="center"/>
        <w:rPr>
          <w:noProof/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234B2599" wp14:editId="14EE2877">
            <wp:extent cx="3086100" cy="148370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62" t="38676" r="17424" b="29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222" cy="1487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64304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   1.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</w:tblGrid>
      <w:tr w:rsidR="00902B31" w:rsidRPr="00902B31" w14:paraId="005904E4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2B35C439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Чертеж</w:t>
            </w:r>
          </w:p>
        </w:tc>
        <w:tc>
          <w:tcPr>
            <w:tcW w:w="1595" w:type="dxa"/>
            <w:shd w:val="clear" w:color="auto" w:fill="auto"/>
          </w:tcPr>
          <w:p w14:paraId="48B59B65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1595" w:type="dxa"/>
            <w:shd w:val="clear" w:color="auto" w:fill="auto"/>
          </w:tcPr>
          <w:p w14:paraId="7A173F9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595" w:type="dxa"/>
            <w:shd w:val="clear" w:color="auto" w:fill="auto"/>
          </w:tcPr>
          <w:p w14:paraId="68F066A4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595" w:type="dxa"/>
            <w:shd w:val="clear" w:color="auto" w:fill="auto"/>
          </w:tcPr>
          <w:p w14:paraId="699E7E1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</w:tr>
      <w:tr w:rsidR="00902B31" w:rsidRPr="00902B31" w14:paraId="4BF6CA58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721D56F2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Рисунок</w:t>
            </w:r>
          </w:p>
        </w:tc>
        <w:tc>
          <w:tcPr>
            <w:tcW w:w="1595" w:type="dxa"/>
            <w:shd w:val="clear" w:color="auto" w:fill="auto"/>
          </w:tcPr>
          <w:p w14:paraId="6A9D83F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А</w:t>
            </w:r>
          </w:p>
        </w:tc>
        <w:tc>
          <w:tcPr>
            <w:tcW w:w="1595" w:type="dxa"/>
            <w:shd w:val="clear" w:color="auto" w:fill="auto"/>
          </w:tcPr>
          <w:p w14:paraId="37DD75B9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</w:t>
            </w:r>
          </w:p>
        </w:tc>
        <w:tc>
          <w:tcPr>
            <w:tcW w:w="1595" w:type="dxa"/>
            <w:shd w:val="clear" w:color="auto" w:fill="auto"/>
          </w:tcPr>
          <w:p w14:paraId="45FA1ADD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Д</w:t>
            </w:r>
          </w:p>
        </w:tc>
        <w:tc>
          <w:tcPr>
            <w:tcW w:w="1595" w:type="dxa"/>
            <w:shd w:val="clear" w:color="auto" w:fill="auto"/>
          </w:tcPr>
          <w:p w14:paraId="26E57644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</w:t>
            </w:r>
          </w:p>
        </w:tc>
      </w:tr>
    </w:tbl>
    <w:p w14:paraId="55BD8249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  2.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</w:tblGrid>
      <w:tr w:rsidR="00902B31" w:rsidRPr="00902B31" w14:paraId="25C9CDAC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623C0F12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Чертеж</w:t>
            </w:r>
          </w:p>
        </w:tc>
        <w:tc>
          <w:tcPr>
            <w:tcW w:w="1595" w:type="dxa"/>
            <w:shd w:val="clear" w:color="auto" w:fill="auto"/>
          </w:tcPr>
          <w:p w14:paraId="351B1C9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1595" w:type="dxa"/>
            <w:shd w:val="clear" w:color="auto" w:fill="auto"/>
          </w:tcPr>
          <w:p w14:paraId="6C250B78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595" w:type="dxa"/>
            <w:shd w:val="clear" w:color="auto" w:fill="auto"/>
          </w:tcPr>
          <w:p w14:paraId="6435FE64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595" w:type="dxa"/>
            <w:shd w:val="clear" w:color="auto" w:fill="auto"/>
          </w:tcPr>
          <w:p w14:paraId="066D2FA7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</w:tr>
      <w:tr w:rsidR="00902B31" w:rsidRPr="00902B31" w14:paraId="410061F1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49E3F535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Рисунок</w:t>
            </w:r>
          </w:p>
        </w:tc>
        <w:tc>
          <w:tcPr>
            <w:tcW w:w="1595" w:type="dxa"/>
            <w:shd w:val="clear" w:color="auto" w:fill="auto"/>
          </w:tcPr>
          <w:p w14:paraId="4942D529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Б</w:t>
            </w:r>
          </w:p>
        </w:tc>
        <w:tc>
          <w:tcPr>
            <w:tcW w:w="1595" w:type="dxa"/>
            <w:shd w:val="clear" w:color="auto" w:fill="auto"/>
          </w:tcPr>
          <w:p w14:paraId="23F856BF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</w:t>
            </w:r>
          </w:p>
        </w:tc>
        <w:tc>
          <w:tcPr>
            <w:tcW w:w="1595" w:type="dxa"/>
            <w:shd w:val="clear" w:color="auto" w:fill="auto"/>
          </w:tcPr>
          <w:p w14:paraId="0924907E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</w:t>
            </w:r>
          </w:p>
        </w:tc>
        <w:tc>
          <w:tcPr>
            <w:tcW w:w="1595" w:type="dxa"/>
            <w:shd w:val="clear" w:color="auto" w:fill="auto"/>
          </w:tcPr>
          <w:p w14:paraId="5AC7E09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</w:t>
            </w:r>
          </w:p>
        </w:tc>
      </w:tr>
    </w:tbl>
    <w:p w14:paraId="46BA26E7" w14:textId="77777777" w:rsidR="00902B31" w:rsidRPr="00902B31" w:rsidRDefault="00902B31" w:rsidP="00902B31">
      <w:pPr>
        <w:widowControl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 xml:space="preserve">  3.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</w:tblGrid>
      <w:tr w:rsidR="00902B31" w:rsidRPr="00902B31" w14:paraId="3F3C9A69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6E734947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Чертеж</w:t>
            </w:r>
          </w:p>
        </w:tc>
        <w:tc>
          <w:tcPr>
            <w:tcW w:w="1595" w:type="dxa"/>
            <w:shd w:val="clear" w:color="auto" w:fill="auto"/>
          </w:tcPr>
          <w:p w14:paraId="57CF0F12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1595" w:type="dxa"/>
            <w:shd w:val="clear" w:color="auto" w:fill="auto"/>
          </w:tcPr>
          <w:p w14:paraId="3D81FD21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595" w:type="dxa"/>
            <w:shd w:val="clear" w:color="auto" w:fill="auto"/>
          </w:tcPr>
          <w:p w14:paraId="3ED8C1CA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595" w:type="dxa"/>
            <w:shd w:val="clear" w:color="auto" w:fill="auto"/>
          </w:tcPr>
          <w:p w14:paraId="1C8F4451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4</w:t>
            </w:r>
          </w:p>
        </w:tc>
      </w:tr>
      <w:tr w:rsidR="00902B31" w:rsidRPr="00902B31" w14:paraId="3BA912D1" w14:textId="77777777" w:rsidTr="00EF51D7">
        <w:trPr>
          <w:jc w:val="center"/>
        </w:trPr>
        <w:tc>
          <w:tcPr>
            <w:tcW w:w="1595" w:type="dxa"/>
            <w:shd w:val="clear" w:color="auto" w:fill="auto"/>
          </w:tcPr>
          <w:p w14:paraId="12FC96D3" w14:textId="77777777" w:rsidR="00902B31" w:rsidRPr="00902B31" w:rsidRDefault="00902B31" w:rsidP="00902B31">
            <w:pPr>
              <w:widowControl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Рисунок</w:t>
            </w:r>
          </w:p>
        </w:tc>
        <w:tc>
          <w:tcPr>
            <w:tcW w:w="1595" w:type="dxa"/>
            <w:shd w:val="clear" w:color="auto" w:fill="auto"/>
          </w:tcPr>
          <w:p w14:paraId="7F32C69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А</w:t>
            </w:r>
          </w:p>
        </w:tc>
        <w:tc>
          <w:tcPr>
            <w:tcW w:w="1595" w:type="dxa"/>
            <w:shd w:val="clear" w:color="auto" w:fill="auto"/>
          </w:tcPr>
          <w:p w14:paraId="59FA4415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В</w:t>
            </w:r>
          </w:p>
        </w:tc>
        <w:tc>
          <w:tcPr>
            <w:tcW w:w="1595" w:type="dxa"/>
            <w:shd w:val="clear" w:color="auto" w:fill="auto"/>
          </w:tcPr>
          <w:p w14:paraId="7112CBBE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Г</w:t>
            </w:r>
          </w:p>
        </w:tc>
        <w:tc>
          <w:tcPr>
            <w:tcW w:w="1595" w:type="dxa"/>
            <w:shd w:val="clear" w:color="auto" w:fill="auto"/>
          </w:tcPr>
          <w:p w14:paraId="791F2A5C" w14:textId="77777777" w:rsidR="00902B31" w:rsidRPr="00902B31" w:rsidRDefault="00902B31" w:rsidP="00902B31">
            <w:pPr>
              <w:widowControl/>
              <w:jc w:val="center"/>
              <w:rPr>
                <w:sz w:val="24"/>
                <w:szCs w:val="24"/>
                <w:lang w:val="ru-RU" w:eastAsia="ru-RU"/>
              </w:rPr>
            </w:pPr>
            <w:r w:rsidRPr="00902B31">
              <w:rPr>
                <w:sz w:val="24"/>
                <w:szCs w:val="24"/>
                <w:lang w:val="ru-RU" w:eastAsia="ru-RU"/>
              </w:rPr>
              <w:t>Е</w:t>
            </w:r>
          </w:p>
        </w:tc>
      </w:tr>
    </w:tbl>
    <w:p w14:paraId="6043BE74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13. На каком из чертежей правильно проведена осевая линия?</w:t>
      </w:r>
    </w:p>
    <w:p w14:paraId="21EE62E0" w14:textId="77777777" w:rsidR="00902B31" w:rsidRPr="00902B31" w:rsidRDefault="00902B31" w:rsidP="00902B31">
      <w:pPr>
        <w:widowControl/>
        <w:shd w:val="clear" w:color="auto" w:fill="FFFFFF"/>
        <w:ind w:firstLine="567"/>
        <w:rPr>
          <w:sz w:val="26"/>
          <w:szCs w:val="26"/>
          <w:lang w:val="ru-RU" w:eastAsia="ru-RU"/>
        </w:rPr>
      </w:pPr>
      <w:r w:rsidRPr="00902B31">
        <w:rPr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0288" behindDoc="0" locked="0" layoutInCell="1" allowOverlap="1" wp14:anchorId="0F931475" wp14:editId="18847AF6">
            <wp:simplePos x="0" y="0"/>
            <wp:positionH relativeFrom="column">
              <wp:posOffset>1738630</wp:posOffset>
            </wp:positionH>
            <wp:positionV relativeFrom="paragraph">
              <wp:align>top</wp:align>
            </wp:positionV>
            <wp:extent cx="2295525" cy="1176020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842" cy="1177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02B31">
        <w:rPr>
          <w:sz w:val="24"/>
          <w:szCs w:val="24"/>
          <w:lang w:val="ru-RU" w:eastAsia="ru-RU"/>
        </w:rPr>
        <w:br w:type="textWrapping" w:clear="all"/>
      </w:r>
      <w:r w:rsidRPr="00902B31">
        <w:rPr>
          <w:color w:val="000000"/>
          <w:spacing w:val="-10"/>
          <w:w w:val="101"/>
          <w:sz w:val="26"/>
          <w:szCs w:val="26"/>
          <w:lang w:val="ru-RU" w:eastAsia="ru-RU"/>
        </w:rPr>
        <w:t>13. Для выполнения чертежа детали основную надпись на формате А4 располагают</w:t>
      </w:r>
    </w:p>
    <w:p w14:paraId="5153F315" w14:textId="77777777" w:rsidR="00902B31" w:rsidRPr="00902B31" w:rsidRDefault="00902B31" w:rsidP="00902B31">
      <w:pPr>
        <w:widowControl/>
        <w:numPr>
          <w:ilvl w:val="0"/>
          <w:numId w:val="51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7"/>
          <w:w w:val="101"/>
          <w:sz w:val="26"/>
          <w:szCs w:val="26"/>
          <w:lang w:val="ru-RU" w:eastAsia="ru-RU"/>
        </w:rPr>
        <w:t>по длинной стороне</w:t>
      </w:r>
    </w:p>
    <w:p w14:paraId="1CA13FF4" w14:textId="77777777" w:rsidR="00902B31" w:rsidRPr="00902B31" w:rsidRDefault="00902B31" w:rsidP="00902B31">
      <w:pPr>
        <w:widowControl/>
        <w:numPr>
          <w:ilvl w:val="0"/>
          <w:numId w:val="51"/>
        </w:numPr>
        <w:shd w:val="clear" w:color="auto" w:fill="FFFFFF"/>
        <w:spacing w:before="2"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6"/>
          <w:w w:val="101"/>
          <w:sz w:val="26"/>
          <w:szCs w:val="26"/>
          <w:lang w:val="ru-RU" w:eastAsia="ru-RU"/>
        </w:rPr>
        <w:t>по короткой стороне</w:t>
      </w:r>
    </w:p>
    <w:p w14:paraId="711F2684" w14:textId="77777777" w:rsidR="00902B31" w:rsidRPr="00902B31" w:rsidRDefault="00902B31" w:rsidP="00902B31">
      <w:pPr>
        <w:widowControl/>
        <w:numPr>
          <w:ilvl w:val="0"/>
          <w:numId w:val="51"/>
        </w:numPr>
        <w:shd w:val="clear" w:color="auto" w:fill="FFFFFF"/>
        <w:spacing w:before="2"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2"/>
          <w:w w:val="101"/>
          <w:sz w:val="26"/>
          <w:szCs w:val="26"/>
          <w:lang w:val="ru-RU" w:eastAsia="ru-RU"/>
        </w:rPr>
        <w:t>как угодно</w:t>
      </w:r>
    </w:p>
    <w:p w14:paraId="53157C9B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6"/>
          <w:szCs w:val="26"/>
          <w:lang w:val="ru-RU" w:eastAsia="ru-RU"/>
        </w:rPr>
      </w:pPr>
      <w:r w:rsidRPr="00902B31">
        <w:rPr>
          <w:color w:val="000000"/>
          <w:spacing w:val="-10"/>
          <w:w w:val="101"/>
          <w:sz w:val="26"/>
          <w:szCs w:val="26"/>
          <w:lang w:val="ru-RU" w:eastAsia="ru-RU"/>
        </w:rPr>
        <w:t>14. Для обрыва контура детали применяется</w:t>
      </w:r>
    </w:p>
    <w:p w14:paraId="7A5A1A73" w14:textId="77777777" w:rsidR="00902B31" w:rsidRPr="00902B31" w:rsidRDefault="00902B31" w:rsidP="00902B31">
      <w:pPr>
        <w:widowControl/>
        <w:numPr>
          <w:ilvl w:val="0"/>
          <w:numId w:val="52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6"/>
          <w:w w:val="101"/>
          <w:sz w:val="26"/>
          <w:szCs w:val="26"/>
          <w:lang w:val="ru-RU" w:eastAsia="ru-RU"/>
        </w:rPr>
        <w:t>сплошная тонкая</w:t>
      </w:r>
    </w:p>
    <w:p w14:paraId="6DB5AD4E" w14:textId="77777777" w:rsidR="00902B31" w:rsidRPr="00902B31" w:rsidRDefault="00902B31" w:rsidP="00902B31">
      <w:pPr>
        <w:widowControl/>
        <w:numPr>
          <w:ilvl w:val="0"/>
          <w:numId w:val="52"/>
        </w:numPr>
        <w:shd w:val="clear" w:color="auto" w:fill="FFFFFF"/>
        <w:spacing w:before="2"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4"/>
          <w:w w:val="101"/>
          <w:sz w:val="26"/>
          <w:szCs w:val="26"/>
          <w:lang w:val="ru-RU" w:eastAsia="ru-RU"/>
        </w:rPr>
        <w:t>разомкнутая</w:t>
      </w:r>
    </w:p>
    <w:p w14:paraId="6DC6692B" w14:textId="77777777" w:rsidR="00902B31" w:rsidRPr="00902B31" w:rsidRDefault="00902B31" w:rsidP="00902B31">
      <w:pPr>
        <w:widowControl/>
        <w:numPr>
          <w:ilvl w:val="0"/>
          <w:numId w:val="52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8"/>
          <w:w w:val="101"/>
          <w:sz w:val="26"/>
          <w:szCs w:val="26"/>
          <w:lang w:val="ru-RU" w:eastAsia="ru-RU"/>
        </w:rPr>
        <w:t>сплошная волнистая</w:t>
      </w:r>
    </w:p>
    <w:p w14:paraId="6FBD7CBF" w14:textId="77777777" w:rsidR="00902B31" w:rsidRPr="00902B31" w:rsidRDefault="00902B31" w:rsidP="00902B31">
      <w:pPr>
        <w:widowControl/>
        <w:shd w:val="clear" w:color="auto" w:fill="FFFFFF"/>
        <w:spacing w:before="2" w:line="274" w:lineRule="exact"/>
        <w:rPr>
          <w:sz w:val="26"/>
          <w:szCs w:val="26"/>
          <w:lang w:val="ru-RU" w:eastAsia="ru-RU"/>
        </w:rPr>
      </w:pPr>
      <w:r w:rsidRPr="00902B31">
        <w:rPr>
          <w:color w:val="000000"/>
          <w:spacing w:val="-10"/>
          <w:w w:val="101"/>
          <w:sz w:val="26"/>
          <w:szCs w:val="26"/>
          <w:lang w:val="ru-RU" w:eastAsia="ru-RU"/>
        </w:rPr>
        <w:t>15. Размерное  число  ставится</w:t>
      </w:r>
    </w:p>
    <w:p w14:paraId="53679B67" w14:textId="77777777" w:rsidR="00902B31" w:rsidRPr="00902B31" w:rsidRDefault="00902B31" w:rsidP="00902B31">
      <w:pPr>
        <w:widowControl/>
        <w:numPr>
          <w:ilvl w:val="0"/>
          <w:numId w:val="53"/>
        </w:numPr>
        <w:shd w:val="clear" w:color="auto" w:fill="FFFFFF"/>
        <w:spacing w:before="7"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w w:val="101"/>
          <w:sz w:val="26"/>
          <w:szCs w:val="26"/>
          <w:lang w:val="ru-RU" w:eastAsia="ru-RU"/>
        </w:rPr>
        <w:t>над  размерной линией</w:t>
      </w:r>
    </w:p>
    <w:p w14:paraId="48C1AD89" w14:textId="77777777" w:rsidR="00902B31" w:rsidRPr="00902B31" w:rsidRDefault="00902B31" w:rsidP="00902B31">
      <w:pPr>
        <w:widowControl/>
        <w:numPr>
          <w:ilvl w:val="0"/>
          <w:numId w:val="53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21"/>
          <w:w w:val="101"/>
          <w:sz w:val="26"/>
          <w:szCs w:val="26"/>
          <w:lang w:val="ru-RU" w:eastAsia="ru-RU"/>
        </w:rPr>
        <w:t>в разрыве  размерной  линии</w:t>
      </w:r>
    </w:p>
    <w:p w14:paraId="492B48EB" w14:textId="77777777" w:rsidR="00902B31" w:rsidRPr="00902B31" w:rsidRDefault="00902B31" w:rsidP="00902B31">
      <w:pPr>
        <w:widowControl/>
        <w:numPr>
          <w:ilvl w:val="0"/>
          <w:numId w:val="53"/>
        </w:numPr>
        <w:shd w:val="clear" w:color="auto" w:fill="FFFFFF"/>
        <w:spacing w:before="2"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10"/>
          <w:w w:val="101"/>
          <w:sz w:val="26"/>
          <w:szCs w:val="26"/>
          <w:lang w:val="ru-RU" w:eastAsia="ru-RU"/>
        </w:rPr>
        <w:t>под  размерной   линией.</w:t>
      </w:r>
    </w:p>
    <w:p w14:paraId="1C994BA5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6"/>
          <w:szCs w:val="26"/>
          <w:lang w:val="ru-RU" w:eastAsia="ru-RU"/>
        </w:rPr>
      </w:pPr>
      <w:r w:rsidRPr="00902B31">
        <w:rPr>
          <w:color w:val="000000"/>
          <w:spacing w:val="-11"/>
          <w:w w:val="101"/>
          <w:sz w:val="26"/>
          <w:szCs w:val="26"/>
          <w:lang w:val="ru-RU" w:eastAsia="ru-RU"/>
        </w:rPr>
        <w:t>16. Невидимый  контур детали  изображают  линией</w:t>
      </w:r>
    </w:p>
    <w:p w14:paraId="3FF7BE7A" w14:textId="77777777" w:rsidR="00902B31" w:rsidRPr="00902B31" w:rsidRDefault="00902B31" w:rsidP="00902B31">
      <w:pPr>
        <w:widowControl/>
        <w:numPr>
          <w:ilvl w:val="0"/>
          <w:numId w:val="54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1"/>
          <w:w w:val="101"/>
          <w:sz w:val="26"/>
          <w:szCs w:val="26"/>
          <w:lang w:val="ru-RU" w:eastAsia="ru-RU"/>
        </w:rPr>
        <w:t>штрихпунктирной</w:t>
      </w:r>
    </w:p>
    <w:p w14:paraId="1E531761" w14:textId="77777777" w:rsidR="00902B31" w:rsidRPr="00902B31" w:rsidRDefault="00902B31" w:rsidP="00902B31">
      <w:pPr>
        <w:widowControl/>
        <w:numPr>
          <w:ilvl w:val="0"/>
          <w:numId w:val="54"/>
        </w:numPr>
        <w:shd w:val="clear" w:color="auto" w:fill="FFFFFF"/>
        <w:spacing w:before="2"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1"/>
          <w:w w:val="101"/>
          <w:sz w:val="26"/>
          <w:szCs w:val="26"/>
          <w:lang w:val="ru-RU" w:eastAsia="ru-RU"/>
        </w:rPr>
        <w:t>штрихпунктирной утолщенной</w:t>
      </w:r>
    </w:p>
    <w:p w14:paraId="74B49B88" w14:textId="77777777" w:rsidR="00902B31" w:rsidRPr="00902B31" w:rsidRDefault="00902B31" w:rsidP="00902B31">
      <w:pPr>
        <w:widowControl/>
        <w:numPr>
          <w:ilvl w:val="0"/>
          <w:numId w:val="54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9"/>
          <w:w w:val="101"/>
          <w:sz w:val="26"/>
          <w:szCs w:val="26"/>
          <w:lang w:val="ru-RU" w:eastAsia="ru-RU"/>
        </w:rPr>
        <w:t>штриховой</w:t>
      </w:r>
    </w:p>
    <w:p w14:paraId="4FBFB28E" w14:textId="77777777" w:rsidR="00902B31" w:rsidRPr="00902B31" w:rsidRDefault="00902B31" w:rsidP="00902B31">
      <w:pPr>
        <w:widowControl/>
        <w:shd w:val="clear" w:color="auto" w:fill="FFFFFF"/>
        <w:spacing w:before="5" w:line="274" w:lineRule="exact"/>
        <w:rPr>
          <w:sz w:val="26"/>
          <w:szCs w:val="26"/>
          <w:lang w:val="ru-RU" w:eastAsia="ru-RU"/>
        </w:rPr>
      </w:pPr>
      <w:r w:rsidRPr="00902B31">
        <w:rPr>
          <w:color w:val="000000"/>
          <w:spacing w:val="-11"/>
          <w:w w:val="101"/>
          <w:sz w:val="26"/>
          <w:szCs w:val="26"/>
          <w:lang w:val="ru-RU" w:eastAsia="ru-RU"/>
        </w:rPr>
        <w:t>17. Укажите высоту основной надписи для чертежей и схем</w:t>
      </w:r>
    </w:p>
    <w:p w14:paraId="0831DF0F" w14:textId="77777777" w:rsidR="00902B31" w:rsidRPr="00902B31" w:rsidRDefault="00902B31" w:rsidP="00902B31">
      <w:pPr>
        <w:widowControl/>
        <w:numPr>
          <w:ilvl w:val="0"/>
          <w:numId w:val="55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smartTag w:uri="urn:schemas-microsoft-com:office:smarttags" w:element="metricconverter">
        <w:smartTagPr>
          <w:attr w:name="ProductID" w:val="50 мм"/>
        </w:smartTagPr>
        <w:r w:rsidRPr="00902B31">
          <w:rPr>
            <w:rFonts w:eastAsia="Calibri"/>
            <w:color w:val="000000"/>
            <w:spacing w:val="-9"/>
            <w:w w:val="101"/>
            <w:sz w:val="26"/>
            <w:szCs w:val="26"/>
            <w:lang w:val="ru-RU" w:eastAsia="ru-RU"/>
          </w:rPr>
          <w:t>50 мм</w:t>
        </w:r>
      </w:smartTag>
    </w:p>
    <w:p w14:paraId="7C470462" w14:textId="77777777" w:rsidR="00902B31" w:rsidRPr="00902B31" w:rsidRDefault="00902B31" w:rsidP="00902B31">
      <w:pPr>
        <w:widowControl/>
        <w:numPr>
          <w:ilvl w:val="0"/>
          <w:numId w:val="55"/>
        </w:numPr>
        <w:shd w:val="clear" w:color="auto" w:fill="FFFFFF"/>
        <w:tabs>
          <w:tab w:val="left" w:pos="3420"/>
        </w:tabs>
        <w:spacing w:before="2"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smartTag w:uri="urn:schemas-microsoft-com:office:smarttags" w:element="metricconverter">
        <w:smartTagPr>
          <w:attr w:name="ProductID" w:val="55 мм"/>
        </w:smartTagPr>
        <w:r w:rsidRPr="00902B31">
          <w:rPr>
            <w:rFonts w:eastAsia="Calibri"/>
            <w:color w:val="000000"/>
            <w:spacing w:val="-5"/>
            <w:w w:val="101"/>
            <w:sz w:val="26"/>
            <w:szCs w:val="26"/>
            <w:lang w:val="ru-RU" w:eastAsia="ru-RU"/>
          </w:rPr>
          <w:t>55 мм</w:t>
        </w:r>
      </w:smartTag>
      <w:r w:rsidRPr="00902B31">
        <w:rPr>
          <w:rFonts w:eastAsia="Calibri"/>
          <w:color w:val="000000"/>
          <w:spacing w:val="-5"/>
          <w:w w:val="101"/>
          <w:sz w:val="26"/>
          <w:szCs w:val="26"/>
          <w:lang w:val="ru-RU" w:eastAsia="ru-RU"/>
        </w:rPr>
        <w:tab/>
      </w:r>
    </w:p>
    <w:p w14:paraId="4B801DCF" w14:textId="77777777" w:rsidR="00902B31" w:rsidRPr="00902B31" w:rsidRDefault="00902B31" w:rsidP="00902B31">
      <w:pPr>
        <w:widowControl/>
        <w:numPr>
          <w:ilvl w:val="0"/>
          <w:numId w:val="55"/>
        </w:numPr>
        <w:shd w:val="clear" w:color="auto" w:fill="FFFFFF"/>
        <w:spacing w:before="2"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smartTag w:uri="urn:schemas-microsoft-com:office:smarttags" w:element="metricconverter">
        <w:smartTagPr>
          <w:attr w:name="ProductID" w:val="65 мм"/>
        </w:smartTagPr>
        <w:r w:rsidRPr="00902B31">
          <w:rPr>
            <w:rFonts w:eastAsia="Calibri"/>
            <w:color w:val="000000"/>
            <w:spacing w:val="-10"/>
            <w:w w:val="101"/>
            <w:sz w:val="26"/>
            <w:szCs w:val="26"/>
            <w:lang w:val="ru-RU" w:eastAsia="ru-RU"/>
          </w:rPr>
          <w:t>65 мм</w:t>
        </w:r>
      </w:smartTag>
    </w:p>
    <w:p w14:paraId="0D0471EF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6"/>
          <w:szCs w:val="26"/>
          <w:lang w:val="ru-RU" w:eastAsia="ru-RU"/>
        </w:rPr>
      </w:pPr>
      <w:r w:rsidRPr="00902B31">
        <w:rPr>
          <w:color w:val="000000"/>
          <w:spacing w:val="-11"/>
          <w:w w:val="101"/>
          <w:sz w:val="26"/>
          <w:szCs w:val="26"/>
          <w:lang w:val="ru-RU" w:eastAsia="ru-RU"/>
        </w:rPr>
        <w:t>18. Какие размеры имеет формат А2</w:t>
      </w:r>
    </w:p>
    <w:p w14:paraId="7E93883B" w14:textId="77777777" w:rsidR="00902B31" w:rsidRPr="00902B31" w:rsidRDefault="00902B31" w:rsidP="00902B31">
      <w:pPr>
        <w:widowControl/>
        <w:numPr>
          <w:ilvl w:val="0"/>
          <w:numId w:val="56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w w:val="101"/>
          <w:sz w:val="26"/>
          <w:szCs w:val="26"/>
          <w:lang w:val="ru-RU" w:eastAsia="ru-RU"/>
        </w:rPr>
        <w:t xml:space="preserve">594 </w:t>
      </w:r>
      <w:r w:rsidRPr="00902B31">
        <w:rPr>
          <w:rFonts w:eastAsia="Calibri"/>
          <w:color w:val="000000"/>
          <w:w w:val="101"/>
          <w:sz w:val="26"/>
          <w:szCs w:val="26"/>
          <w:lang w:eastAsia="ru-RU"/>
        </w:rPr>
        <w:t>X</w:t>
      </w:r>
      <w:r w:rsidRPr="00902B31">
        <w:rPr>
          <w:rFonts w:eastAsia="Calibri"/>
          <w:color w:val="000000"/>
          <w:w w:val="101"/>
          <w:sz w:val="26"/>
          <w:szCs w:val="26"/>
          <w:lang w:val="ru-RU" w:eastAsia="ru-RU"/>
        </w:rPr>
        <w:t xml:space="preserve"> 841 мм</w:t>
      </w:r>
    </w:p>
    <w:p w14:paraId="7CDE384A" w14:textId="77777777" w:rsidR="00902B31" w:rsidRPr="00902B31" w:rsidRDefault="00902B31" w:rsidP="00902B31">
      <w:pPr>
        <w:widowControl/>
        <w:numPr>
          <w:ilvl w:val="0"/>
          <w:numId w:val="56"/>
        </w:numPr>
        <w:shd w:val="clear" w:color="auto" w:fill="FFFFFF"/>
        <w:spacing w:after="200" w:line="276" w:lineRule="auto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6"/>
          <w:w w:val="101"/>
          <w:sz w:val="26"/>
          <w:szCs w:val="26"/>
          <w:lang w:val="ru-RU" w:eastAsia="ru-RU"/>
        </w:rPr>
        <w:t>420 X 594 мм</w:t>
      </w:r>
    </w:p>
    <w:p w14:paraId="74226EA2" w14:textId="77777777" w:rsidR="00902B31" w:rsidRPr="00902B31" w:rsidRDefault="00902B31" w:rsidP="00902B31">
      <w:pPr>
        <w:widowControl/>
        <w:numPr>
          <w:ilvl w:val="0"/>
          <w:numId w:val="56"/>
        </w:numPr>
        <w:shd w:val="clear" w:color="auto" w:fill="FFFFFF"/>
        <w:spacing w:after="200" w:line="283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9"/>
          <w:w w:val="101"/>
          <w:sz w:val="26"/>
          <w:szCs w:val="26"/>
          <w:lang w:val="ru-RU" w:eastAsia="ru-RU"/>
        </w:rPr>
        <w:t>297 X 420 мм</w:t>
      </w:r>
    </w:p>
    <w:p w14:paraId="67FB3183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8"/>
          <w:szCs w:val="28"/>
          <w:lang w:val="ru-RU" w:eastAsia="ru-RU"/>
        </w:rPr>
      </w:pPr>
      <w:r w:rsidRPr="00902B31">
        <w:rPr>
          <w:color w:val="000000"/>
          <w:spacing w:val="-1"/>
          <w:w w:val="93"/>
          <w:sz w:val="28"/>
          <w:szCs w:val="28"/>
          <w:lang w:val="ru-RU" w:eastAsia="ru-RU"/>
        </w:rPr>
        <w:t>19. Какая конструкторская документация имеет спецификацию</w:t>
      </w:r>
    </w:p>
    <w:p w14:paraId="2AA767C0" w14:textId="77777777" w:rsidR="00902B31" w:rsidRPr="00902B31" w:rsidRDefault="00902B31" w:rsidP="00902B31">
      <w:pPr>
        <w:widowControl/>
        <w:numPr>
          <w:ilvl w:val="0"/>
          <w:numId w:val="57"/>
        </w:numPr>
        <w:shd w:val="clear" w:color="auto" w:fill="FFFFFF"/>
        <w:spacing w:before="7" w:after="200" w:line="274" w:lineRule="exact"/>
        <w:ind w:left="851" w:hanging="284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3"/>
          <w:sz w:val="28"/>
          <w:szCs w:val="28"/>
          <w:lang w:val="ru-RU" w:eastAsia="ru-RU"/>
        </w:rPr>
        <w:t>чертеж детали</w:t>
      </w:r>
    </w:p>
    <w:p w14:paraId="7343FF92" w14:textId="77777777" w:rsidR="00902B31" w:rsidRPr="00902B31" w:rsidRDefault="00902B31" w:rsidP="00902B31">
      <w:pPr>
        <w:widowControl/>
        <w:numPr>
          <w:ilvl w:val="0"/>
          <w:numId w:val="57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3"/>
          <w:sz w:val="28"/>
          <w:szCs w:val="28"/>
          <w:lang w:val="ru-RU" w:eastAsia="ru-RU"/>
        </w:rPr>
        <w:t>сборочный чертеж</w:t>
      </w:r>
    </w:p>
    <w:p w14:paraId="12B0878B" w14:textId="77777777" w:rsidR="00902B31" w:rsidRPr="00902B31" w:rsidRDefault="00902B31" w:rsidP="00902B31">
      <w:pPr>
        <w:widowControl/>
        <w:numPr>
          <w:ilvl w:val="0"/>
          <w:numId w:val="57"/>
        </w:numPr>
        <w:shd w:val="clear" w:color="auto" w:fill="FFFFFF"/>
        <w:spacing w:before="5" w:after="200" w:line="274" w:lineRule="exact"/>
        <w:ind w:left="851" w:hanging="284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w w:val="93"/>
          <w:sz w:val="28"/>
          <w:szCs w:val="28"/>
          <w:lang w:val="ru-RU" w:eastAsia="ru-RU"/>
        </w:rPr>
        <w:t>схема</w:t>
      </w:r>
    </w:p>
    <w:p w14:paraId="194C8A95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color w:val="000000"/>
          <w:spacing w:val="-2"/>
          <w:w w:val="93"/>
          <w:sz w:val="28"/>
          <w:szCs w:val="28"/>
          <w:lang w:val="ru-RU" w:eastAsia="ru-RU"/>
        </w:rPr>
      </w:pPr>
      <w:r w:rsidRPr="00902B31">
        <w:rPr>
          <w:color w:val="000000"/>
          <w:spacing w:val="-2"/>
          <w:w w:val="93"/>
          <w:sz w:val="28"/>
          <w:szCs w:val="28"/>
          <w:lang w:val="ru-RU" w:eastAsia="ru-RU"/>
        </w:rPr>
        <w:lastRenderedPageBreak/>
        <w:t>20. Не обозначаются виды</w:t>
      </w:r>
    </w:p>
    <w:p w14:paraId="286D3A9D" w14:textId="77777777" w:rsidR="00902B31" w:rsidRPr="00902B31" w:rsidRDefault="00902B31" w:rsidP="00902B31">
      <w:pPr>
        <w:widowControl/>
        <w:numPr>
          <w:ilvl w:val="0"/>
          <w:numId w:val="58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spacing w:val="-3"/>
          <w:sz w:val="28"/>
          <w:szCs w:val="28"/>
          <w:lang w:val="ru-RU" w:eastAsia="ru-RU"/>
        </w:rPr>
        <w:t>основные</w:t>
      </w:r>
    </w:p>
    <w:p w14:paraId="016E73A1" w14:textId="77777777" w:rsidR="00902B31" w:rsidRPr="00902B31" w:rsidRDefault="00902B31" w:rsidP="00902B31">
      <w:pPr>
        <w:widowControl/>
        <w:numPr>
          <w:ilvl w:val="0"/>
          <w:numId w:val="58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spacing w:val="-2"/>
          <w:sz w:val="28"/>
          <w:szCs w:val="28"/>
          <w:lang w:val="ru-RU" w:eastAsia="ru-RU"/>
        </w:rPr>
        <w:t>дополнительные</w:t>
      </w:r>
    </w:p>
    <w:p w14:paraId="05568BC2" w14:textId="77777777" w:rsidR="00902B31" w:rsidRPr="00902B31" w:rsidRDefault="00902B31" w:rsidP="00902B31">
      <w:pPr>
        <w:widowControl/>
        <w:numPr>
          <w:ilvl w:val="0"/>
          <w:numId w:val="58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8"/>
          <w:szCs w:val="28"/>
          <w:lang w:val="ru-RU" w:eastAsia="ru-RU"/>
        </w:rPr>
      </w:pPr>
      <w:r w:rsidRPr="00902B31">
        <w:rPr>
          <w:rFonts w:eastAsia="Calibri"/>
          <w:color w:val="000000"/>
          <w:spacing w:val="-1"/>
          <w:sz w:val="28"/>
          <w:szCs w:val="28"/>
          <w:lang w:val="ru-RU" w:eastAsia="ru-RU"/>
        </w:rPr>
        <w:t>местные</w:t>
      </w:r>
    </w:p>
    <w:p w14:paraId="643C41A8" w14:textId="77777777" w:rsidR="00902B31" w:rsidRPr="00902B31" w:rsidRDefault="00902B31" w:rsidP="00902B31">
      <w:pPr>
        <w:widowControl/>
        <w:shd w:val="clear" w:color="auto" w:fill="FFFFFF"/>
        <w:spacing w:line="274" w:lineRule="exact"/>
        <w:jc w:val="both"/>
        <w:rPr>
          <w:sz w:val="26"/>
          <w:szCs w:val="26"/>
          <w:lang w:val="ru-RU" w:eastAsia="ru-RU"/>
        </w:rPr>
      </w:pPr>
      <w:r w:rsidRPr="00902B31">
        <w:rPr>
          <w:color w:val="000000"/>
          <w:spacing w:val="-5"/>
          <w:sz w:val="26"/>
          <w:szCs w:val="26"/>
          <w:lang w:val="ru-RU" w:eastAsia="ru-RU"/>
        </w:rPr>
        <w:t>21. Если секущие плоскости параллельны друг другу, то образуют разрез</w:t>
      </w:r>
    </w:p>
    <w:p w14:paraId="76AFA77F" w14:textId="77777777" w:rsidR="00902B31" w:rsidRPr="00902B31" w:rsidRDefault="00902B31" w:rsidP="00902B31">
      <w:pPr>
        <w:widowControl/>
        <w:numPr>
          <w:ilvl w:val="0"/>
          <w:numId w:val="59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4"/>
          <w:sz w:val="26"/>
          <w:szCs w:val="26"/>
          <w:lang w:val="ru-RU" w:eastAsia="ru-RU"/>
        </w:rPr>
        <w:t>фронтальный</w:t>
      </w:r>
    </w:p>
    <w:p w14:paraId="4BB9AF71" w14:textId="77777777" w:rsidR="00902B31" w:rsidRPr="00902B31" w:rsidRDefault="00902B31" w:rsidP="00902B31">
      <w:pPr>
        <w:widowControl/>
        <w:numPr>
          <w:ilvl w:val="0"/>
          <w:numId w:val="59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1"/>
          <w:sz w:val="26"/>
          <w:szCs w:val="26"/>
          <w:lang w:val="ru-RU" w:eastAsia="ru-RU"/>
        </w:rPr>
        <w:t>ломаный</w:t>
      </w:r>
    </w:p>
    <w:p w14:paraId="2D8C6914" w14:textId="77777777" w:rsidR="00902B31" w:rsidRPr="00902B31" w:rsidRDefault="00902B31" w:rsidP="00902B31">
      <w:pPr>
        <w:widowControl/>
        <w:numPr>
          <w:ilvl w:val="0"/>
          <w:numId w:val="59"/>
        </w:numPr>
        <w:shd w:val="clear" w:color="auto" w:fill="FFFFFF"/>
        <w:spacing w:before="5"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3"/>
          <w:sz w:val="26"/>
          <w:szCs w:val="26"/>
          <w:lang w:val="ru-RU" w:eastAsia="ru-RU"/>
        </w:rPr>
        <w:t>ступенчатый</w:t>
      </w:r>
    </w:p>
    <w:p w14:paraId="7EA7F4BC" w14:textId="77777777" w:rsidR="00902B31" w:rsidRPr="00902B31" w:rsidRDefault="00902B31" w:rsidP="00902B31">
      <w:pPr>
        <w:widowControl/>
        <w:shd w:val="clear" w:color="auto" w:fill="FFFFFF"/>
        <w:spacing w:before="2" w:line="274" w:lineRule="exact"/>
        <w:jc w:val="both"/>
        <w:rPr>
          <w:color w:val="000000"/>
          <w:spacing w:val="-4"/>
          <w:sz w:val="26"/>
          <w:szCs w:val="26"/>
          <w:lang w:val="ru-RU" w:eastAsia="ru-RU"/>
        </w:rPr>
      </w:pPr>
      <w:r w:rsidRPr="00902B31">
        <w:rPr>
          <w:color w:val="000000"/>
          <w:spacing w:val="-4"/>
          <w:sz w:val="26"/>
          <w:szCs w:val="26"/>
          <w:lang w:val="ru-RU" w:eastAsia="ru-RU"/>
        </w:rPr>
        <w:t xml:space="preserve">22. Какой угол составляют  между собой ось х' и ось у' в прямоугольной изометрической проекции: </w:t>
      </w:r>
    </w:p>
    <w:p w14:paraId="0C64D3A6" w14:textId="77777777" w:rsidR="00902B31" w:rsidRPr="00902B31" w:rsidRDefault="00902B31" w:rsidP="00902B31">
      <w:pPr>
        <w:widowControl/>
        <w:numPr>
          <w:ilvl w:val="0"/>
          <w:numId w:val="60"/>
        </w:numPr>
        <w:shd w:val="clear" w:color="auto" w:fill="FFFFFF"/>
        <w:spacing w:before="2" w:after="200" w:line="274" w:lineRule="exact"/>
        <w:ind w:left="851" w:hanging="284"/>
        <w:contextualSpacing/>
        <w:jc w:val="both"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6"/>
          <w:sz w:val="26"/>
          <w:szCs w:val="26"/>
          <w:lang w:val="ru-RU" w:eastAsia="ru-RU"/>
        </w:rPr>
        <w:t>30</w:t>
      </w:r>
      <w:r w:rsidRPr="00902B31">
        <w:rPr>
          <w:rFonts w:eastAsia="Calibri"/>
          <w:color w:val="000000"/>
          <w:spacing w:val="-3"/>
          <w:sz w:val="26"/>
          <w:szCs w:val="26"/>
          <w:lang w:val="ru-RU" w:eastAsia="ru-RU"/>
        </w:rPr>
        <w:t>°</w:t>
      </w:r>
    </w:p>
    <w:p w14:paraId="13184AD1" w14:textId="77777777" w:rsidR="00902B31" w:rsidRPr="00902B31" w:rsidRDefault="00902B31" w:rsidP="00902B31">
      <w:pPr>
        <w:widowControl/>
        <w:numPr>
          <w:ilvl w:val="0"/>
          <w:numId w:val="60"/>
        </w:numPr>
        <w:shd w:val="clear" w:color="auto" w:fill="FFFFFF"/>
        <w:spacing w:before="2" w:after="200" w:line="274" w:lineRule="exact"/>
        <w:ind w:left="851" w:hanging="284"/>
        <w:contextualSpacing/>
        <w:jc w:val="both"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z w:val="26"/>
          <w:szCs w:val="26"/>
          <w:lang w:val="ru-RU" w:eastAsia="ru-RU"/>
        </w:rPr>
        <w:t>90</w:t>
      </w:r>
      <w:r w:rsidRPr="00902B31">
        <w:rPr>
          <w:rFonts w:eastAsia="Calibri"/>
          <w:color w:val="000000"/>
          <w:spacing w:val="-3"/>
          <w:sz w:val="26"/>
          <w:szCs w:val="26"/>
          <w:lang w:val="ru-RU" w:eastAsia="ru-RU"/>
        </w:rPr>
        <w:t>°</w:t>
      </w:r>
    </w:p>
    <w:p w14:paraId="25FB00A7" w14:textId="77777777" w:rsidR="00902B31" w:rsidRPr="00902B31" w:rsidRDefault="00902B31" w:rsidP="00902B31">
      <w:pPr>
        <w:widowControl/>
        <w:numPr>
          <w:ilvl w:val="0"/>
          <w:numId w:val="60"/>
        </w:numPr>
        <w:shd w:val="clear" w:color="auto" w:fill="FFFFFF"/>
        <w:spacing w:after="200" w:line="274" w:lineRule="exact"/>
        <w:ind w:left="851" w:hanging="284"/>
        <w:contextualSpacing/>
        <w:jc w:val="both"/>
        <w:rPr>
          <w:rFonts w:eastAsia="Calibri"/>
          <w:color w:val="000000"/>
          <w:spacing w:val="-4"/>
          <w:sz w:val="28"/>
          <w:lang w:val="ru-RU" w:eastAsia="ru-RU"/>
        </w:rPr>
      </w:pPr>
      <w:r w:rsidRPr="00902B31">
        <w:rPr>
          <w:rFonts w:eastAsia="Calibri"/>
          <w:color w:val="000000"/>
          <w:spacing w:val="-6"/>
          <w:sz w:val="26"/>
          <w:szCs w:val="26"/>
          <w:lang w:val="ru-RU" w:eastAsia="ru-RU"/>
        </w:rPr>
        <w:t xml:space="preserve">120 </w:t>
      </w:r>
      <w:r w:rsidRPr="00902B31">
        <w:rPr>
          <w:rFonts w:eastAsia="Calibri"/>
          <w:color w:val="000000"/>
          <w:spacing w:val="-3"/>
          <w:sz w:val="26"/>
          <w:szCs w:val="26"/>
          <w:lang w:val="ru-RU" w:eastAsia="ru-RU"/>
        </w:rPr>
        <w:t>°</w:t>
      </w:r>
    </w:p>
    <w:p w14:paraId="2954E082" w14:textId="77777777" w:rsidR="00902B31" w:rsidRPr="00902B31" w:rsidRDefault="00902B31" w:rsidP="00902B31">
      <w:pPr>
        <w:widowControl/>
        <w:rPr>
          <w:sz w:val="24"/>
          <w:szCs w:val="24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>23. Определите, какие разрезы выполнены на рисунке.</w:t>
      </w:r>
    </w:p>
    <w:p w14:paraId="3835ACE6" w14:textId="77777777" w:rsidR="00902B31" w:rsidRPr="00902B31" w:rsidRDefault="00902B31" w:rsidP="00902B31">
      <w:pPr>
        <w:widowControl/>
        <w:jc w:val="center"/>
        <w:rPr>
          <w:sz w:val="24"/>
          <w:szCs w:val="24"/>
          <w:lang w:val="ru-RU" w:eastAsia="ru-RU"/>
        </w:rPr>
      </w:pPr>
      <w:r w:rsidRPr="00902B31">
        <w:rPr>
          <w:noProof/>
          <w:sz w:val="24"/>
          <w:szCs w:val="24"/>
          <w:lang w:val="ru-RU" w:eastAsia="ru-RU"/>
        </w:rPr>
        <w:drawing>
          <wp:inline distT="0" distB="0" distL="0" distR="0" wp14:anchorId="2D6DFA86" wp14:editId="6F30A145">
            <wp:extent cx="3457575" cy="2127739"/>
            <wp:effectExtent l="0" t="0" r="0" b="0"/>
            <wp:docPr id="25" name="Рисунок 25" descr="Рис. 222. Задание на классификацию разрез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Рис. 222. Задание на классификацию разрезов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127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6CCF1" w14:textId="77777777" w:rsidR="00902B31" w:rsidRPr="00902B31" w:rsidRDefault="00902B31" w:rsidP="00902B31">
      <w:pPr>
        <w:widowControl/>
        <w:numPr>
          <w:ilvl w:val="0"/>
          <w:numId w:val="39"/>
        </w:numPr>
        <w:tabs>
          <w:tab w:val="num" w:pos="567"/>
        </w:tabs>
        <w:spacing w:after="200" w:line="276" w:lineRule="auto"/>
        <w:ind w:left="567" w:hanging="283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а) – простой горизонтальный разрез; б) - простой горизонтальный разрез; в) – простой вертикальный профильный разрез.</w:t>
      </w:r>
    </w:p>
    <w:p w14:paraId="17612E24" w14:textId="77777777" w:rsidR="00902B31" w:rsidRPr="00902B31" w:rsidRDefault="00902B31" w:rsidP="00902B31">
      <w:pPr>
        <w:widowControl/>
        <w:numPr>
          <w:ilvl w:val="0"/>
          <w:numId w:val="39"/>
        </w:numPr>
        <w:tabs>
          <w:tab w:val="num" w:pos="567"/>
        </w:tabs>
        <w:spacing w:after="200" w:line="276" w:lineRule="auto"/>
        <w:ind w:left="567" w:hanging="283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а) – простой вертикальный разрез; б) - простой вертикальный разрез; в) – простой горизонтальный разрез.</w:t>
      </w:r>
    </w:p>
    <w:p w14:paraId="0633E6D6" w14:textId="77777777" w:rsidR="00902B31" w:rsidRPr="00902B31" w:rsidRDefault="00902B31" w:rsidP="00902B31">
      <w:pPr>
        <w:widowControl/>
        <w:numPr>
          <w:ilvl w:val="0"/>
          <w:numId w:val="39"/>
        </w:numPr>
        <w:tabs>
          <w:tab w:val="num" w:pos="567"/>
        </w:tabs>
        <w:spacing w:after="200" w:line="276" w:lineRule="auto"/>
        <w:ind w:left="567" w:hanging="283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а) – простой вертикальный фронтальный разрез; б) - простой вертикальный профильный разрез; в) – простой горизонтальный разрез.</w:t>
      </w:r>
    </w:p>
    <w:p w14:paraId="102B455C" w14:textId="77777777" w:rsidR="00902B31" w:rsidRPr="00902B31" w:rsidRDefault="00902B31" w:rsidP="00902B31">
      <w:pPr>
        <w:widowControl/>
        <w:numPr>
          <w:ilvl w:val="0"/>
          <w:numId w:val="39"/>
        </w:numPr>
        <w:tabs>
          <w:tab w:val="num" w:pos="567"/>
        </w:tabs>
        <w:spacing w:after="200" w:line="276" w:lineRule="auto"/>
        <w:ind w:left="567" w:hanging="283"/>
        <w:jc w:val="both"/>
        <w:rPr>
          <w:sz w:val="24"/>
          <w:szCs w:val="24"/>
          <w:lang w:val="ru-RU" w:eastAsia="ru-RU"/>
        </w:rPr>
      </w:pPr>
      <w:r w:rsidRPr="00902B31">
        <w:rPr>
          <w:sz w:val="24"/>
          <w:szCs w:val="24"/>
          <w:lang w:val="ru-RU" w:eastAsia="ru-RU"/>
        </w:rPr>
        <w:t>а) – простой вертикальный профильный разрез; б) - простой вертикальный фронтальный разрез; в) – простой горизонтальный разрез.</w:t>
      </w:r>
    </w:p>
    <w:p w14:paraId="671094F0" w14:textId="77777777" w:rsidR="00902B31" w:rsidRPr="00902B31" w:rsidRDefault="00902B31" w:rsidP="00902B31">
      <w:pPr>
        <w:widowControl/>
        <w:jc w:val="both"/>
        <w:rPr>
          <w:sz w:val="26"/>
          <w:szCs w:val="26"/>
          <w:lang w:val="ru-RU" w:eastAsia="ru-RU"/>
        </w:rPr>
      </w:pPr>
    </w:p>
    <w:p w14:paraId="022EB613" w14:textId="77777777" w:rsidR="00902B31" w:rsidRPr="00902B31" w:rsidRDefault="00902B31" w:rsidP="00902B31">
      <w:pPr>
        <w:widowControl/>
        <w:shd w:val="clear" w:color="auto" w:fill="FFFFFF"/>
        <w:tabs>
          <w:tab w:val="left" w:pos="5880"/>
        </w:tabs>
        <w:rPr>
          <w:sz w:val="26"/>
          <w:szCs w:val="26"/>
          <w:lang w:val="ru-RU" w:eastAsia="ru-RU"/>
        </w:rPr>
      </w:pPr>
      <w:r w:rsidRPr="00902B31">
        <w:rPr>
          <w:color w:val="000000"/>
          <w:spacing w:val="-4"/>
          <w:sz w:val="26"/>
          <w:szCs w:val="26"/>
          <w:lang w:val="ru-RU" w:eastAsia="ru-RU"/>
        </w:rPr>
        <w:t>24 . Под каким углом выполняется штриховка на разрезе детали,  изготовленной из металла</w:t>
      </w:r>
    </w:p>
    <w:p w14:paraId="550BA62E" w14:textId="77777777" w:rsidR="00902B31" w:rsidRPr="00902B31" w:rsidRDefault="00902B31" w:rsidP="00902B31">
      <w:pPr>
        <w:widowControl/>
        <w:numPr>
          <w:ilvl w:val="0"/>
          <w:numId w:val="61"/>
        </w:numPr>
        <w:shd w:val="clear" w:color="auto" w:fill="FFFFFF"/>
        <w:spacing w:after="200" w:line="276" w:lineRule="auto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pacing w:val="-2"/>
          <w:sz w:val="26"/>
          <w:szCs w:val="26"/>
          <w:lang w:val="ru-RU" w:eastAsia="ru-RU"/>
        </w:rPr>
        <w:t>30</w:t>
      </w:r>
      <w:r w:rsidRPr="00902B31">
        <w:rPr>
          <w:rFonts w:eastAsia="Calibri"/>
          <w:color w:val="000000"/>
          <w:spacing w:val="-3"/>
          <w:sz w:val="26"/>
          <w:szCs w:val="26"/>
          <w:lang w:val="ru-RU" w:eastAsia="ru-RU"/>
        </w:rPr>
        <w:t>°</w:t>
      </w:r>
    </w:p>
    <w:p w14:paraId="3AF32428" w14:textId="77777777" w:rsidR="00902B31" w:rsidRPr="00902B31" w:rsidRDefault="00902B31" w:rsidP="00902B31">
      <w:pPr>
        <w:widowControl/>
        <w:numPr>
          <w:ilvl w:val="0"/>
          <w:numId w:val="61"/>
        </w:numPr>
        <w:shd w:val="clear" w:color="auto" w:fill="FFFFFF"/>
        <w:spacing w:before="5" w:after="200" w:line="276" w:lineRule="auto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z w:val="26"/>
          <w:szCs w:val="26"/>
          <w:lang w:val="ru-RU" w:eastAsia="ru-RU"/>
        </w:rPr>
        <w:t>45</w:t>
      </w:r>
      <w:r w:rsidRPr="00902B31">
        <w:rPr>
          <w:rFonts w:eastAsia="Calibri"/>
          <w:color w:val="000000"/>
          <w:spacing w:val="-3"/>
          <w:sz w:val="26"/>
          <w:szCs w:val="26"/>
          <w:lang w:val="ru-RU" w:eastAsia="ru-RU"/>
        </w:rPr>
        <w:t>°</w:t>
      </w:r>
    </w:p>
    <w:p w14:paraId="1CBEDD2A" w14:textId="77777777" w:rsidR="00902B31" w:rsidRPr="00902B31" w:rsidRDefault="00902B31" w:rsidP="00902B31">
      <w:pPr>
        <w:widowControl/>
        <w:numPr>
          <w:ilvl w:val="0"/>
          <w:numId w:val="61"/>
        </w:numPr>
        <w:shd w:val="clear" w:color="auto" w:fill="FFFFFF"/>
        <w:spacing w:after="200" w:line="276" w:lineRule="auto"/>
        <w:ind w:left="851" w:right="3865" w:hanging="284"/>
        <w:contextualSpacing/>
        <w:rPr>
          <w:rFonts w:eastAsia="Calibri"/>
          <w:color w:val="000000"/>
          <w:spacing w:val="-6"/>
          <w:sz w:val="26"/>
          <w:szCs w:val="26"/>
          <w:lang w:val="ru-RU" w:eastAsia="ru-RU"/>
        </w:rPr>
      </w:pPr>
      <w:r w:rsidRPr="00902B31">
        <w:rPr>
          <w:rFonts w:eastAsia="Calibri"/>
          <w:color w:val="000000"/>
          <w:sz w:val="26"/>
          <w:szCs w:val="26"/>
          <w:lang w:val="ru-RU" w:eastAsia="ru-RU"/>
        </w:rPr>
        <w:t>60</w:t>
      </w:r>
      <w:r w:rsidRPr="00902B31">
        <w:rPr>
          <w:rFonts w:eastAsia="Calibri"/>
          <w:color w:val="000000"/>
          <w:spacing w:val="-3"/>
          <w:sz w:val="26"/>
          <w:szCs w:val="26"/>
          <w:lang w:val="ru-RU" w:eastAsia="ru-RU"/>
        </w:rPr>
        <w:t>°</w:t>
      </w:r>
    </w:p>
    <w:p w14:paraId="6137446F" w14:textId="77777777" w:rsidR="00902B31" w:rsidRPr="00902B31" w:rsidRDefault="00902B31" w:rsidP="00902B31">
      <w:pPr>
        <w:widowControl/>
        <w:shd w:val="clear" w:color="auto" w:fill="FFFFFF"/>
        <w:spacing w:line="274" w:lineRule="exact"/>
        <w:rPr>
          <w:sz w:val="26"/>
          <w:szCs w:val="26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 xml:space="preserve">25. Буквой </w:t>
      </w:r>
      <w:r w:rsidRPr="00902B31">
        <w:rPr>
          <w:sz w:val="26"/>
          <w:szCs w:val="26"/>
          <w:lang w:eastAsia="ru-RU"/>
        </w:rPr>
        <w:t>R</w:t>
      </w:r>
      <w:r w:rsidRPr="00902B31">
        <w:rPr>
          <w:sz w:val="26"/>
          <w:szCs w:val="26"/>
          <w:lang w:val="ru-RU" w:eastAsia="ru-RU"/>
        </w:rPr>
        <w:t xml:space="preserve"> обозначают </w:t>
      </w:r>
    </w:p>
    <w:p w14:paraId="20494EA9" w14:textId="77777777" w:rsidR="00902B31" w:rsidRPr="00902B31" w:rsidRDefault="00902B31" w:rsidP="00902B31">
      <w:pPr>
        <w:widowControl/>
        <w:numPr>
          <w:ilvl w:val="0"/>
          <w:numId w:val="62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размеры цилиндрических поверхностей</w:t>
      </w:r>
    </w:p>
    <w:p w14:paraId="375B784B" w14:textId="77777777" w:rsidR="00902B31" w:rsidRPr="00902B31" w:rsidRDefault="00902B31" w:rsidP="00902B31">
      <w:pPr>
        <w:widowControl/>
        <w:numPr>
          <w:ilvl w:val="0"/>
          <w:numId w:val="62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размеры квадратов</w:t>
      </w:r>
    </w:p>
    <w:p w14:paraId="4B22B95A" w14:textId="77777777" w:rsidR="00902B31" w:rsidRPr="00902B31" w:rsidRDefault="00902B31" w:rsidP="00902B31">
      <w:pPr>
        <w:widowControl/>
        <w:numPr>
          <w:ilvl w:val="0"/>
          <w:numId w:val="62"/>
        </w:numPr>
        <w:shd w:val="clear" w:color="auto" w:fill="FFFFFF"/>
        <w:spacing w:after="200" w:line="274" w:lineRule="exact"/>
        <w:ind w:left="851" w:hanging="284"/>
        <w:contextualSpacing/>
        <w:rPr>
          <w:rFonts w:eastAsia="Calibri"/>
          <w:sz w:val="26"/>
          <w:szCs w:val="26"/>
          <w:lang w:val="ru-RU" w:eastAsia="ru-RU"/>
        </w:rPr>
      </w:pPr>
      <w:r w:rsidRPr="00902B31">
        <w:rPr>
          <w:rFonts w:eastAsia="Calibri"/>
          <w:sz w:val="26"/>
          <w:szCs w:val="26"/>
          <w:lang w:val="ru-RU" w:eastAsia="ru-RU"/>
        </w:rPr>
        <w:t>размеры округлений</w:t>
      </w:r>
    </w:p>
    <w:p w14:paraId="0E2D7EF3" w14:textId="77777777" w:rsidR="00902B31" w:rsidRPr="00902B31" w:rsidRDefault="00902B31" w:rsidP="00902B31">
      <w:pPr>
        <w:widowControl/>
        <w:tabs>
          <w:tab w:val="left" w:pos="3523"/>
        </w:tabs>
        <w:jc w:val="both"/>
        <w:rPr>
          <w:sz w:val="28"/>
          <w:szCs w:val="28"/>
          <w:u w:val="single"/>
          <w:lang w:val="ru-RU" w:eastAsia="ru-RU"/>
        </w:rPr>
      </w:pPr>
      <w:r w:rsidRPr="00902B31">
        <w:rPr>
          <w:sz w:val="26"/>
          <w:szCs w:val="26"/>
          <w:lang w:val="ru-RU" w:eastAsia="ru-RU"/>
        </w:rPr>
        <w:tab/>
      </w:r>
    </w:p>
    <w:p w14:paraId="026BEE2C" w14:textId="77777777" w:rsidR="00902B31" w:rsidRPr="00902B31" w:rsidRDefault="00902B31" w:rsidP="00902B31">
      <w:pPr>
        <w:widowControl/>
        <w:jc w:val="center"/>
        <w:rPr>
          <w:sz w:val="28"/>
          <w:szCs w:val="28"/>
          <w:u w:val="single"/>
          <w:lang w:val="ru-RU" w:eastAsia="ru-RU"/>
        </w:rPr>
      </w:pPr>
      <w:r w:rsidRPr="00902B31">
        <w:rPr>
          <w:sz w:val="28"/>
          <w:szCs w:val="28"/>
          <w:u w:val="single"/>
          <w:lang w:val="ru-RU" w:eastAsia="ru-RU"/>
        </w:rPr>
        <w:t xml:space="preserve">Эталоны ответов </w:t>
      </w:r>
    </w:p>
    <w:p w14:paraId="019CC2D0" w14:textId="77777777" w:rsidR="00902B31" w:rsidRPr="00902B31" w:rsidRDefault="00902B31" w:rsidP="00902B31">
      <w:pPr>
        <w:widowControl/>
        <w:jc w:val="center"/>
        <w:rPr>
          <w:sz w:val="28"/>
          <w:szCs w:val="28"/>
          <w:lang w:val="ru-RU" w:eastAsia="ru-RU"/>
        </w:rPr>
      </w:pPr>
    </w:p>
    <w:tbl>
      <w:tblPr>
        <w:tblW w:w="0" w:type="auto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7"/>
        <w:gridCol w:w="898"/>
        <w:gridCol w:w="898"/>
        <w:gridCol w:w="898"/>
        <w:gridCol w:w="898"/>
        <w:gridCol w:w="898"/>
        <w:gridCol w:w="898"/>
        <w:gridCol w:w="898"/>
        <w:gridCol w:w="898"/>
        <w:gridCol w:w="897"/>
        <w:gridCol w:w="898"/>
        <w:gridCol w:w="898"/>
      </w:tblGrid>
      <w:tr w:rsidR="00902B31" w:rsidRPr="00902B31" w14:paraId="7FEBF420" w14:textId="77777777" w:rsidTr="00EF51D7">
        <w:trPr>
          <w:trHeight w:val="527"/>
        </w:trPr>
        <w:tc>
          <w:tcPr>
            <w:tcW w:w="897" w:type="dxa"/>
          </w:tcPr>
          <w:p w14:paraId="75EA5B36" w14:textId="77777777" w:rsidR="00902B31" w:rsidRPr="00902B31" w:rsidRDefault="00902B31" w:rsidP="00902B31">
            <w:pPr>
              <w:widowControl/>
              <w:ind w:right="-62"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lastRenderedPageBreak/>
              <w:t xml:space="preserve">Вариант </w:t>
            </w:r>
          </w:p>
        </w:tc>
        <w:tc>
          <w:tcPr>
            <w:tcW w:w="898" w:type="dxa"/>
          </w:tcPr>
          <w:p w14:paraId="3ABA198D" w14:textId="77777777" w:rsidR="00902B31" w:rsidRPr="00902B31" w:rsidRDefault="00902B31" w:rsidP="00902B31">
            <w:pPr>
              <w:widowControl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>Номер вопроса</w:t>
            </w:r>
          </w:p>
        </w:tc>
        <w:tc>
          <w:tcPr>
            <w:tcW w:w="898" w:type="dxa"/>
          </w:tcPr>
          <w:p w14:paraId="10731576" w14:textId="77777777" w:rsidR="00902B31" w:rsidRPr="00902B31" w:rsidRDefault="00902B31" w:rsidP="00902B31">
            <w:pPr>
              <w:widowControl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>Номер</w:t>
            </w:r>
          </w:p>
          <w:p w14:paraId="2A0AFE2D" w14:textId="77777777" w:rsidR="00902B31" w:rsidRPr="00902B31" w:rsidRDefault="00902B31" w:rsidP="00902B31">
            <w:pPr>
              <w:widowControl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>ответа</w:t>
            </w: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02C5C191" w14:textId="77777777" w:rsidR="00902B31" w:rsidRPr="00902B31" w:rsidRDefault="00902B31" w:rsidP="00902B31">
            <w:pPr>
              <w:widowControl/>
              <w:ind w:right="-61"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 xml:space="preserve">Вариант </w:t>
            </w: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79F9A82" w14:textId="77777777" w:rsidR="00902B31" w:rsidRPr="00902B31" w:rsidRDefault="00902B31" w:rsidP="00902B31">
            <w:pPr>
              <w:widowControl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>Номер вопроса</w:t>
            </w:r>
          </w:p>
        </w:tc>
        <w:tc>
          <w:tcPr>
            <w:tcW w:w="898" w:type="dxa"/>
          </w:tcPr>
          <w:p w14:paraId="40F76E55" w14:textId="77777777" w:rsidR="00902B31" w:rsidRPr="00902B31" w:rsidRDefault="00902B31" w:rsidP="00902B31">
            <w:pPr>
              <w:widowControl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>Номер ответа</w:t>
            </w:r>
          </w:p>
        </w:tc>
        <w:tc>
          <w:tcPr>
            <w:tcW w:w="898" w:type="dxa"/>
            <w:tcBorders>
              <w:right w:val="double" w:sz="4" w:space="0" w:color="auto"/>
            </w:tcBorders>
          </w:tcPr>
          <w:p w14:paraId="6F507C15" w14:textId="77777777" w:rsidR="00902B31" w:rsidRPr="00902B31" w:rsidRDefault="00902B31" w:rsidP="00902B31">
            <w:pPr>
              <w:widowControl/>
              <w:ind w:right="-61"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 xml:space="preserve">Вариант </w:t>
            </w: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DB51D39" w14:textId="77777777" w:rsidR="00902B31" w:rsidRPr="00902B31" w:rsidRDefault="00902B31" w:rsidP="00902B31">
            <w:pPr>
              <w:widowControl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>Номер вопроса</w:t>
            </w:r>
          </w:p>
        </w:tc>
        <w:tc>
          <w:tcPr>
            <w:tcW w:w="898" w:type="dxa"/>
          </w:tcPr>
          <w:p w14:paraId="282F0D9E" w14:textId="77777777" w:rsidR="00902B31" w:rsidRPr="00902B31" w:rsidRDefault="00902B31" w:rsidP="00902B31">
            <w:pPr>
              <w:widowControl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>Номер ответа</w:t>
            </w:r>
          </w:p>
        </w:tc>
        <w:tc>
          <w:tcPr>
            <w:tcW w:w="897" w:type="dxa"/>
            <w:tcBorders>
              <w:right w:val="single" w:sz="4" w:space="0" w:color="auto"/>
            </w:tcBorders>
          </w:tcPr>
          <w:p w14:paraId="302A2E42" w14:textId="77777777" w:rsidR="00902B31" w:rsidRPr="00902B31" w:rsidRDefault="00902B31" w:rsidP="00902B31">
            <w:pPr>
              <w:widowControl/>
              <w:ind w:right="-61"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 xml:space="preserve">Вариант 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5D3D54DE" w14:textId="77777777" w:rsidR="00902B31" w:rsidRPr="00902B31" w:rsidRDefault="00902B31" w:rsidP="00902B31">
            <w:pPr>
              <w:widowControl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>Номер вопроса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14EDC003" w14:textId="77777777" w:rsidR="00902B31" w:rsidRPr="00902B31" w:rsidRDefault="00902B31" w:rsidP="00902B31">
            <w:pPr>
              <w:widowControl/>
              <w:rPr>
                <w:sz w:val="20"/>
                <w:szCs w:val="28"/>
                <w:lang w:val="ru-RU" w:eastAsia="ru-RU"/>
              </w:rPr>
            </w:pPr>
            <w:r w:rsidRPr="00902B31">
              <w:rPr>
                <w:sz w:val="20"/>
                <w:szCs w:val="28"/>
                <w:lang w:val="ru-RU" w:eastAsia="ru-RU"/>
              </w:rPr>
              <w:t>Номер ответа</w:t>
            </w:r>
          </w:p>
        </w:tc>
      </w:tr>
      <w:tr w:rsidR="00902B31" w:rsidRPr="00902B31" w14:paraId="0A6D4039" w14:textId="77777777" w:rsidTr="00EF51D7">
        <w:tc>
          <w:tcPr>
            <w:tcW w:w="897" w:type="dxa"/>
            <w:vMerge w:val="restart"/>
          </w:tcPr>
          <w:p w14:paraId="1A0162F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</w:tcPr>
          <w:p w14:paraId="423D800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</w:tcPr>
          <w:p w14:paraId="4C64990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 w:val="restart"/>
            <w:tcBorders>
              <w:left w:val="double" w:sz="4" w:space="0" w:color="auto"/>
            </w:tcBorders>
          </w:tcPr>
          <w:p w14:paraId="4A4E91C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433A838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</w:tcPr>
          <w:p w14:paraId="36D40FB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 w:val="restart"/>
            <w:tcBorders>
              <w:right w:val="double" w:sz="4" w:space="0" w:color="auto"/>
            </w:tcBorders>
          </w:tcPr>
          <w:p w14:paraId="006C5C4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581D572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</w:tcPr>
          <w:p w14:paraId="78A6407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7" w:type="dxa"/>
            <w:vMerge w:val="restart"/>
            <w:tcBorders>
              <w:right w:val="single" w:sz="4" w:space="0" w:color="auto"/>
            </w:tcBorders>
          </w:tcPr>
          <w:p w14:paraId="1D035EA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554306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9D278B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</w:tr>
      <w:tr w:rsidR="00902B31" w:rsidRPr="00902B31" w14:paraId="6430F9CD" w14:textId="77777777" w:rsidTr="00EF51D7">
        <w:tc>
          <w:tcPr>
            <w:tcW w:w="897" w:type="dxa"/>
            <w:vMerge/>
          </w:tcPr>
          <w:p w14:paraId="1C45925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340BDFF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</w:tcPr>
          <w:p w14:paraId="469B975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5A0AB11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67378A5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</w:tcPr>
          <w:p w14:paraId="58C2985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3C5B746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1B8CBC9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</w:tcPr>
          <w:p w14:paraId="012B3F9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7333B58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1C72FC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1805B0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</w:tr>
      <w:tr w:rsidR="00902B31" w:rsidRPr="00902B31" w14:paraId="577716AB" w14:textId="77777777" w:rsidTr="00EF51D7">
        <w:tc>
          <w:tcPr>
            <w:tcW w:w="897" w:type="dxa"/>
            <w:vMerge/>
          </w:tcPr>
          <w:p w14:paraId="45EC1AC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0DCCB81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</w:tcPr>
          <w:p w14:paraId="01BFE64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39F154E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A5232F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</w:tcPr>
          <w:p w14:paraId="3E7984B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56E65F9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5EEDF34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</w:tcPr>
          <w:p w14:paraId="699AD94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748FA8D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464CB3E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079E1AC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</w:tr>
      <w:tr w:rsidR="00902B31" w:rsidRPr="00902B31" w14:paraId="5B716535" w14:textId="77777777" w:rsidTr="00EF51D7">
        <w:tc>
          <w:tcPr>
            <w:tcW w:w="897" w:type="dxa"/>
            <w:vMerge/>
          </w:tcPr>
          <w:p w14:paraId="0EAD830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318956E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898" w:type="dxa"/>
          </w:tcPr>
          <w:p w14:paraId="7CD792D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7529216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45F3BB2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898" w:type="dxa"/>
          </w:tcPr>
          <w:p w14:paraId="325F59F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0F0B960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4A86511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898" w:type="dxa"/>
          </w:tcPr>
          <w:p w14:paraId="1DE1F06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7FD1058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10CDB88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3F2DCF2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</w:tr>
      <w:tr w:rsidR="00902B31" w:rsidRPr="00902B31" w14:paraId="1832E1C2" w14:textId="77777777" w:rsidTr="00EF51D7">
        <w:tc>
          <w:tcPr>
            <w:tcW w:w="897" w:type="dxa"/>
            <w:vMerge/>
          </w:tcPr>
          <w:p w14:paraId="2844922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69A6905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898" w:type="dxa"/>
          </w:tcPr>
          <w:p w14:paraId="35FD4F9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51E283A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9E29CC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898" w:type="dxa"/>
          </w:tcPr>
          <w:p w14:paraId="05A54DB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31A3540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61DA5AC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898" w:type="dxa"/>
          </w:tcPr>
          <w:p w14:paraId="10D8F81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6EB2002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3DBD307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1DF9EE2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</w:tr>
      <w:tr w:rsidR="00902B31" w:rsidRPr="00902B31" w14:paraId="367C0784" w14:textId="77777777" w:rsidTr="00EF51D7">
        <w:tc>
          <w:tcPr>
            <w:tcW w:w="897" w:type="dxa"/>
            <w:vMerge/>
          </w:tcPr>
          <w:p w14:paraId="730B85C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1C18D76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898" w:type="dxa"/>
          </w:tcPr>
          <w:p w14:paraId="000C3A4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7025521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62CA5BE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898" w:type="dxa"/>
          </w:tcPr>
          <w:p w14:paraId="08355D0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023FA04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5DF4947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898" w:type="dxa"/>
          </w:tcPr>
          <w:p w14:paraId="0AF1714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6B948B6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3CB51F5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0B7F877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</w:tr>
      <w:tr w:rsidR="00902B31" w:rsidRPr="00902B31" w14:paraId="593D5029" w14:textId="77777777" w:rsidTr="00EF51D7">
        <w:tc>
          <w:tcPr>
            <w:tcW w:w="897" w:type="dxa"/>
            <w:vMerge/>
          </w:tcPr>
          <w:p w14:paraId="4F392A6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5F1C3D8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898" w:type="dxa"/>
          </w:tcPr>
          <w:p w14:paraId="59725AC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1310AD1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01CCA1A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898" w:type="dxa"/>
          </w:tcPr>
          <w:p w14:paraId="226123E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03AC532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04FDF88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898" w:type="dxa"/>
          </w:tcPr>
          <w:p w14:paraId="1E33F6D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4A92290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643C692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C9AC9D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</w:tr>
      <w:tr w:rsidR="00902B31" w:rsidRPr="00902B31" w14:paraId="404D5F68" w14:textId="77777777" w:rsidTr="00EF51D7">
        <w:tc>
          <w:tcPr>
            <w:tcW w:w="897" w:type="dxa"/>
            <w:vMerge/>
          </w:tcPr>
          <w:p w14:paraId="20390AD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47619AB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898" w:type="dxa"/>
          </w:tcPr>
          <w:p w14:paraId="0678682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54411AB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60AB3AF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898" w:type="dxa"/>
          </w:tcPr>
          <w:p w14:paraId="240311E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24D3309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54FB46D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898" w:type="dxa"/>
          </w:tcPr>
          <w:p w14:paraId="46D8FB2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0D289DC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6A38B5A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1C9CA40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</w:tr>
      <w:tr w:rsidR="00902B31" w:rsidRPr="00902B31" w14:paraId="43ADC7D6" w14:textId="77777777" w:rsidTr="00EF51D7">
        <w:tc>
          <w:tcPr>
            <w:tcW w:w="897" w:type="dxa"/>
            <w:vMerge/>
          </w:tcPr>
          <w:p w14:paraId="735201D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2C1D152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898" w:type="dxa"/>
          </w:tcPr>
          <w:p w14:paraId="72C2669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26E6A9B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A0A8D4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898" w:type="dxa"/>
          </w:tcPr>
          <w:p w14:paraId="01DBB46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64A520A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2DE2477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898" w:type="dxa"/>
          </w:tcPr>
          <w:p w14:paraId="5CDD665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34AB1E7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3BBE04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9977D4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</w:tr>
      <w:tr w:rsidR="00902B31" w:rsidRPr="00902B31" w14:paraId="00B7F589" w14:textId="77777777" w:rsidTr="00EF51D7">
        <w:tc>
          <w:tcPr>
            <w:tcW w:w="897" w:type="dxa"/>
            <w:vMerge/>
          </w:tcPr>
          <w:p w14:paraId="7CD83BA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0E763B0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898" w:type="dxa"/>
          </w:tcPr>
          <w:p w14:paraId="68C2899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0A24C20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3F34DA3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898" w:type="dxa"/>
          </w:tcPr>
          <w:p w14:paraId="69A44EF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5F77260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8FB173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898" w:type="dxa"/>
          </w:tcPr>
          <w:p w14:paraId="53B65AB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15C21DA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52F96CD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45D1124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</w:tr>
      <w:tr w:rsidR="00902B31" w:rsidRPr="00902B31" w14:paraId="5C0D52C8" w14:textId="77777777" w:rsidTr="00EF51D7">
        <w:tc>
          <w:tcPr>
            <w:tcW w:w="897" w:type="dxa"/>
            <w:vMerge/>
          </w:tcPr>
          <w:p w14:paraId="2C5328E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0D556FE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898" w:type="dxa"/>
          </w:tcPr>
          <w:p w14:paraId="21B3B10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059C08A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4E05482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898" w:type="dxa"/>
          </w:tcPr>
          <w:p w14:paraId="3BADA89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102995A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265EF79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898" w:type="dxa"/>
          </w:tcPr>
          <w:p w14:paraId="244E3AF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68391C6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202785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63D0CB1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4</w:t>
            </w:r>
          </w:p>
        </w:tc>
      </w:tr>
      <w:tr w:rsidR="00902B31" w:rsidRPr="00902B31" w14:paraId="56BA529A" w14:textId="77777777" w:rsidTr="00EF51D7">
        <w:tc>
          <w:tcPr>
            <w:tcW w:w="897" w:type="dxa"/>
            <w:vMerge/>
          </w:tcPr>
          <w:p w14:paraId="062D996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1E63AB1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898" w:type="dxa"/>
          </w:tcPr>
          <w:p w14:paraId="70A83A1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00C8A9C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2D25AD5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898" w:type="dxa"/>
          </w:tcPr>
          <w:p w14:paraId="1977434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0F5D2FB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04FC0F5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898" w:type="dxa"/>
          </w:tcPr>
          <w:p w14:paraId="54E4E02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6B78C13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1299A9E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C1903F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</w:tr>
      <w:tr w:rsidR="00902B31" w:rsidRPr="00902B31" w14:paraId="0DD19A4F" w14:textId="77777777" w:rsidTr="00EF51D7">
        <w:tc>
          <w:tcPr>
            <w:tcW w:w="897" w:type="dxa"/>
            <w:vMerge/>
          </w:tcPr>
          <w:p w14:paraId="44FFD46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25847A4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898" w:type="dxa"/>
          </w:tcPr>
          <w:p w14:paraId="665440E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494B87F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1AC97C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898" w:type="dxa"/>
          </w:tcPr>
          <w:p w14:paraId="05468C5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7E8305E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0385508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898" w:type="dxa"/>
          </w:tcPr>
          <w:p w14:paraId="2C6ED8C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337E472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0E7D1B6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091360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</w:tr>
      <w:tr w:rsidR="00902B31" w:rsidRPr="00902B31" w14:paraId="26BE5BD2" w14:textId="77777777" w:rsidTr="00EF51D7">
        <w:tc>
          <w:tcPr>
            <w:tcW w:w="897" w:type="dxa"/>
            <w:vMerge/>
          </w:tcPr>
          <w:p w14:paraId="3D19895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17B7854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898" w:type="dxa"/>
          </w:tcPr>
          <w:p w14:paraId="768011F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2A3DF42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25CCDB6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898" w:type="dxa"/>
          </w:tcPr>
          <w:p w14:paraId="3F08F63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55D9D3D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20A0229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898" w:type="dxa"/>
          </w:tcPr>
          <w:p w14:paraId="3A5AD12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4916425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5FB215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3E3C34B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</w:tr>
      <w:tr w:rsidR="00902B31" w:rsidRPr="00902B31" w14:paraId="44867018" w14:textId="77777777" w:rsidTr="00EF51D7">
        <w:tc>
          <w:tcPr>
            <w:tcW w:w="897" w:type="dxa"/>
            <w:vMerge/>
          </w:tcPr>
          <w:p w14:paraId="6FD541E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634D569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15</w:t>
            </w:r>
          </w:p>
        </w:tc>
        <w:tc>
          <w:tcPr>
            <w:tcW w:w="898" w:type="dxa"/>
          </w:tcPr>
          <w:p w14:paraId="28FFB07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7421248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36847AA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15</w:t>
            </w:r>
          </w:p>
        </w:tc>
        <w:tc>
          <w:tcPr>
            <w:tcW w:w="898" w:type="dxa"/>
          </w:tcPr>
          <w:p w14:paraId="136270D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42900B4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2B0E53F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15</w:t>
            </w:r>
          </w:p>
        </w:tc>
        <w:tc>
          <w:tcPr>
            <w:tcW w:w="898" w:type="dxa"/>
          </w:tcPr>
          <w:p w14:paraId="5FB870D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41CDCBD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0F11A18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15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326E177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</w:tr>
      <w:tr w:rsidR="00902B31" w:rsidRPr="00902B31" w14:paraId="08761512" w14:textId="77777777" w:rsidTr="00EF51D7">
        <w:tc>
          <w:tcPr>
            <w:tcW w:w="897" w:type="dxa"/>
            <w:vMerge/>
          </w:tcPr>
          <w:p w14:paraId="74870FF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7C7CB9B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898" w:type="dxa"/>
          </w:tcPr>
          <w:p w14:paraId="57ECAD6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2DC5ADE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13AE1E9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898" w:type="dxa"/>
          </w:tcPr>
          <w:p w14:paraId="19D830E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15D870D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2B6DFC6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898" w:type="dxa"/>
          </w:tcPr>
          <w:p w14:paraId="35784DB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634A209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DD1737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5748371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</w:tr>
      <w:tr w:rsidR="00902B31" w:rsidRPr="00902B31" w14:paraId="0718EDE1" w14:textId="77777777" w:rsidTr="00EF51D7">
        <w:tc>
          <w:tcPr>
            <w:tcW w:w="897" w:type="dxa"/>
            <w:vMerge/>
          </w:tcPr>
          <w:p w14:paraId="3513115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378DA44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898" w:type="dxa"/>
          </w:tcPr>
          <w:p w14:paraId="4FE417E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7C76BAA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1E3BDE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898" w:type="dxa"/>
          </w:tcPr>
          <w:p w14:paraId="48F874D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7EA86CE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1E667DE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898" w:type="dxa"/>
          </w:tcPr>
          <w:p w14:paraId="5CF8282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372882C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82F0C9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30033BC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</w:tr>
      <w:tr w:rsidR="00902B31" w:rsidRPr="00902B31" w14:paraId="1D7229F0" w14:textId="77777777" w:rsidTr="00EF51D7">
        <w:tc>
          <w:tcPr>
            <w:tcW w:w="897" w:type="dxa"/>
            <w:vMerge/>
          </w:tcPr>
          <w:p w14:paraId="626A872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2BCF1E9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18</w:t>
            </w:r>
          </w:p>
        </w:tc>
        <w:tc>
          <w:tcPr>
            <w:tcW w:w="898" w:type="dxa"/>
          </w:tcPr>
          <w:p w14:paraId="43D618C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0782009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215D2FF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18</w:t>
            </w:r>
          </w:p>
        </w:tc>
        <w:tc>
          <w:tcPr>
            <w:tcW w:w="898" w:type="dxa"/>
          </w:tcPr>
          <w:p w14:paraId="0F06F14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1862E7A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255D56E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18</w:t>
            </w:r>
          </w:p>
        </w:tc>
        <w:tc>
          <w:tcPr>
            <w:tcW w:w="898" w:type="dxa"/>
          </w:tcPr>
          <w:p w14:paraId="08DC552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07BAB21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04E49A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18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66BB7A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</w:tr>
      <w:tr w:rsidR="00902B31" w:rsidRPr="00902B31" w14:paraId="6C41831D" w14:textId="77777777" w:rsidTr="00EF51D7">
        <w:tc>
          <w:tcPr>
            <w:tcW w:w="897" w:type="dxa"/>
            <w:vMerge/>
          </w:tcPr>
          <w:p w14:paraId="3FBF97C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342DB07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19</w:t>
            </w:r>
          </w:p>
        </w:tc>
        <w:tc>
          <w:tcPr>
            <w:tcW w:w="898" w:type="dxa"/>
          </w:tcPr>
          <w:p w14:paraId="57D7878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0277AFD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44A0DA5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19</w:t>
            </w:r>
          </w:p>
        </w:tc>
        <w:tc>
          <w:tcPr>
            <w:tcW w:w="898" w:type="dxa"/>
          </w:tcPr>
          <w:p w14:paraId="69E5074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1255578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6F0BD857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19</w:t>
            </w:r>
          </w:p>
        </w:tc>
        <w:tc>
          <w:tcPr>
            <w:tcW w:w="898" w:type="dxa"/>
          </w:tcPr>
          <w:p w14:paraId="34777CF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6700DC6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715284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19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1B5F33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</w:tr>
      <w:tr w:rsidR="00902B31" w:rsidRPr="00902B31" w14:paraId="3FE22841" w14:textId="77777777" w:rsidTr="00EF51D7">
        <w:tc>
          <w:tcPr>
            <w:tcW w:w="897" w:type="dxa"/>
            <w:vMerge/>
          </w:tcPr>
          <w:p w14:paraId="284FD77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1A09A15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898" w:type="dxa"/>
          </w:tcPr>
          <w:p w14:paraId="7E7E2C9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49807A7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60E7CFB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898" w:type="dxa"/>
          </w:tcPr>
          <w:p w14:paraId="3818BC8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28057C7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584602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898" w:type="dxa"/>
          </w:tcPr>
          <w:p w14:paraId="726AB01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01F1FAB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3B2BCCF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1A62159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</w:tr>
      <w:tr w:rsidR="00902B31" w:rsidRPr="00902B31" w14:paraId="6CA3A928" w14:textId="77777777" w:rsidTr="00EF51D7">
        <w:tc>
          <w:tcPr>
            <w:tcW w:w="897" w:type="dxa"/>
            <w:vMerge/>
          </w:tcPr>
          <w:p w14:paraId="622F118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42BFCED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898" w:type="dxa"/>
          </w:tcPr>
          <w:p w14:paraId="536FF34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08D5332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6182DC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898" w:type="dxa"/>
          </w:tcPr>
          <w:p w14:paraId="18A0A6C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662BBDD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371EEA3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898" w:type="dxa"/>
          </w:tcPr>
          <w:p w14:paraId="380C75F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5116FFE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A63A24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5B55261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</w:tr>
      <w:tr w:rsidR="00902B31" w:rsidRPr="00902B31" w14:paraId="67CEA82D" w14:textId="77777777" w:rsidTr="00EF51D7">
        <w:tc>
          <w:tcPr>
            <w:tcW w:w="897" w:type="dxa"/>
            <w:vMerge/>
          </w:tcPr>
          <w:p w14:paraId="5D9D4B15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76563FA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22</w:t>
            </w:r>
          </w:p>
        </w:tc>
        <w:tc>
          <w:tcPr>
            <w:tcW w:w="898" w:type="dxa"/>
          </w:tcPr>
          <w:p w14:paraId="65D5513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4398CF7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585CF6E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22</w:t>
            </w:r>
          </w:p>
        </w:tc>
        <w:tc>
          <w:tcPr>
            <w:tcW w:w="898" w:type="dxa"/>
          </w:tcPr>
          <w:p w14:paraId="0179E05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3BA0B90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1FE6532D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22</w:t>
            </w:r>
          </w:p>
        </w:tc>
        <w:tc>
          <w:tcPr>
            <w:tcW w:w="898" w:type="dxa"/>
          </w:tcPr>
          <w:p w14:paraId="6211B54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5C64F72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86B7FF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22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3F1A1CC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</w:tr>
      <w:tr w:rsidR="00902B31" w:rsidRPr="00902B31" w14:paraId="6A8C344D" w14:textId="77777777" w:rsidTr="00EF51D7">
        <w:tc>
          <w:tcPr>
            <w:tcW w:w="897" w:type="dxa"/>
            <w:vMerge/>
          </w:tcPr>
          <w:p w14:paraId="7E16B4C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48229F8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23</w:t>
            </w:r>
          </w:p>
        </w:tc>
        <w:tc>
          <w:tcPr>
            <w:tcW w:w="898" w:type="dxa"/>
          </w:tcPr>
          <w:p w14:paraId="734F8291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4C50E42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564E2A4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23</w:t>
            </w:r>
          </w:p>
        </w:tc>
        <w:tc>
          <w:tcPr>
            <w:tcW w:w="898" w:type="dxa"/>
          </w:tcPr>
          <w:p w14:paraId="0FB7B0EB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150AEEC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5F77261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23</w:t>
            </w:r>
          </w:p>
        </w:tc>
        <w:tc>
          <w:tcPr>
            <w:tcW w:w="898" w:type="dxa"/>
          </w:tcPr>
          <w:p w14:paraId="78FD9D2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34835FC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2EFE112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23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63E530C0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4</w:t>
            </w:r>
          </w:p>
        </w:tc>
      </w:tr>
      <w:tr w:rsidR="00902B31" w:rsidRPr="00902B31" w14:paraId="5FD0FAA6" w14:textId="77777777" w:rsidTr="00EF51D7">
        <w:tc>
          <w:tcPr>
            <w:tcW w:w="897" w:type="dxa"/>
            <w:vMerge/>
          </w:tcPr>
          <w:p w14:paraId="1FBF662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0CBEF3D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24</w:t>
            </w:r>
          </w:p>
        </w:tc>
        <w:tc>
          <w:tcPr>
            <w:tcW w:w="898" w:type="dxa"/>
          </w:tcPr>
          <w:p w14:paraId="149E04E8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0D2F04C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5FD757F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24</w:t>
            </w:r>
          </w:p>
        </w:tc>
        <w:tc>
          <w:tcPr>
            <w:tcW w:w="898" w:type="dxa"/>
          </w:tcPr>
          <w:p w14:paraId="635609A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76BE0A1C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7396D35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24</w:t>
            </w:r>
          </w:p>
        </w:tc>
        <w:tc>
          <w:tcPr>
            <w:tcW w:w="898" w:type="dxa"/>
          </w:tcPr>
          <w:p w14:paraId="7C35FA6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3DD541B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3947487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24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7EB423DE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</w:tr>
      <w:tr w:rsidR="00902B31" w:rsidRPr="00902B31" w14:paraId="3653D832" w14:textId="77777777" w:rsidTr="00EF51D7">
        <w:tc>
          <w:tcPr>
            <w:tcW w:w="897" w:type="dxa"/>
            <w:vMerge/>
          </w:tcPr>
          <w:p w14:paraId="6F2CAE02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</w:tcPr>
          <w:p w14:paraId="201C7EA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25</w:t>
            </w:r>
          </w:p>
        </w:tc>
        <w:tc>
          <w:tcPr>
            <w:tcW w:w="898" w:type="dxa"/>
          </w:tcPr>
          <w:p w14:paraId="0033DDA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8" w:type="dxa"/>
            <w:vMerge/>
            <w:tcBorders>
              <w:left w:val="double" w:sz="4" w:space="0" w:color="auto"/>
            </w:tcBorders>
          </w:tcPr>
          <w:p w14:paraId="60CB3BB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6FBEB279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25</w:t>
            </w:r>
          </w:p>
        </w:tc>
        <w:tc>
          <w:tcPr>
            <w:tcW w:w="898" w:type="dxa"/>
          </w:tcPr>
          <w:p w14:paraId="01D1AFC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898" w:type="dxa"/>
            <w:vMerge/>
            <w:tcBorders>
              <w:right w:val="double" w:sz="4" w:space="0" w:color="auto"/>
            </w:tcBorders>
          </w:tcPr>
          <w:p w14:paraId="6450A394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double" w:sz="4" w:space="0" w:color="auto"/>
            </w:tcBorders>
          </w:tcPr>
          <w:p w14:paraId="04A05983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25</w:t>
            </w:r>
          </w:p>
        </w:tc>
        <w:tc>
          <w:tcPr>
            <w:tcW w:w="898" w:type="dxa"/>
          </w:tcPr>
          <w:p w14:paraId="16969A8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897" w:type="dxa"/>
            <w:vMerge/>
            <w:tcBorders>
              <w:right w:val="single" w:sz="4" w:space="0" w:color="auto"/>
            </w:tcBorders>
          </w:tcPr>
          <w:p w14:paraId="2AB41A9F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5A6E01DA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25</w:t>
            </w:r>
          </w:p>
        </w:tc>
        <w:tc>
          <w:tcPr>
            <w:tcW w:w="898" w:type="dxa"/>
            <w:tcBorders>
              <w:left w:val="single" w:sz="4" w:space="0" w:color="auto"/>
              <w:right w:val="single" w:sz="4" w:space="0" w:color="auto"/>
            </w:tcBorders>
          </w:tcPr>
          <w:p w14:paraId="4949FBF6" w14:textId="77777777" w:rsidR="00902B31" w:rsidRPr="00902B31" w:rsidRDefault="00902B31" w:rsidP="00902B31">
            <w:pPr>
              <w:widowControl/>
              <w:rPr>
                <w:sz w:val="28"/>
                <w:szCs w:val="28"/>
                <w:lang w:val="ru-RU" w:eastAsia="ru-RU"/>
              </w:rPr>
            </w:pPr>
            <w:r w:rsidRPr="00902B31">
              <w:rPr>
                <w:sz w:val="28"/>
                <w:szCs w:val="28"/>
                <w:lang w:val="ru-RU" w:eastAsia="ru-RU"/>
              </w:rPr>
              <w:t>3</w:t>
            </w:r>
          </w:p>
        </w:tc>
      </w:tr>
    </w:tbl>
    <w:p w14:paraId="4999C91C" w14:textId="77777777" w:rsidR="00902B31" w:rsidRPr="00902B31" w:rsidRDefault="00902B31" w:rsidP="00902B31">
      <w:pPr>
        <w:keepNext/>
        <w:widowControl/>
        <w:outlineLvl w:val="1"/>
        <w:rPr>
          <w:rFonts w:eastAsia="Arial Unicode MS"/>
          <w:color w:val="FF0000"/>
          <w:sz w:val="24"/>
          <w:szCs w:val="24"/>
          <w:lang w:val="ru-RU" w:eastAsia="ru-RU"/>
        </w:rPr>
      </w:pPr>
    </w:p>
    <w:p w14:paraId="2BC513EF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429A8CB8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3E1540F7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506A2091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1270368A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75E91A21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0A9C6791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2D3DD7A8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3887016D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2E4E91AF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1737AD4F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4E007528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029B67FC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1EF0E9F8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1B4C8426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617660FF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15740383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1EB76925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7D497EE3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0795D17D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1992682D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20B34FEE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1A0E1F2D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2ACEC04A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58B3A089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7E2296CF" w14:textId="77777777" w:rsidR="00902B31" w:rsidRPr="00902B31" w:rsidRDefault="00902B31" w:rsidP="00902B31">
      <w:pPr>
        <w:widowControl/>
        <w:rPr>
          <w:rFonts w:eastAsia="Arial Unicode MS"/>
          <w:color w:val="000000"/>
          <w:sz w:val="24"/>
          <w:szCs w:val="24"/>
          <w:lang w:val="ru-RU" w:eastAsia="ru-RU"/>
        </w:rPr>
      </w:pPr>
    </w:p>
    <w:p w14:paraId="10008ABF" w14:textId="77777777" w:rsidR="00902B31" w:rsidRPr="00902B31" w:rsidRDefault="00902B31" w:rsidP="00902B31">
      <w:pPr>
        <w:widowControl/>
        <w:spacing w:after="200" w:line="276" w:lineRule="auto"/>
        <w:rPr>
          <w:rFonts w:ascii="Calibri" w:hAnsi="Calibri"/>
          <w:lang w:val="ru-RU" w:eastAsia="ru-RU"/>
        </w:rPr>
      </w:pPr>
    </w:p>
    <w:p w14:paraId="7FD78B7D" w14:textId="77777777" w:rsidR="00902B31" w:rsidRDefault="00902B31" w:rsidP="00B753BC">
      <w:pPr>
        <w:widowControl/>
        <w:spacing w:after="160" w:line="259" w:lineRule="auto"/>
        <w:rPr>
          <w:rFonts w:eastAsia="Arial Unicode MS"/>
          <w:b/>
          <w:color w:val="000000"/>
          <w:sz w:val="24"/>
          <w:szCs w:val="24"/>
          <w:lang w:val="ru-RU" w:eastAsia="ru-RU"/>
        </w:rPr>
      </w:pPr>
    </w:p>
    <w:sectPr w:rsidR="00902B31" w:rsidSect="00CC4A7D">
      <w:footerReference w:type="default" r:id="rId31"/>
      <w:pgSz w:w="11910" w:h="16840"/>
      <w:pgMar w:top="1060" w:right="618" w:bottom="941" w:left="1480" w:header="0" w:footer="76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EDCDAD" w14:textId="77777777" w:rsidR="00AE57F6" w:rsidRDefault="00AE57F6">
      <w:r>
        <w:separator/>
      </w:r>
    </w:p>
  </w:endnote>
  <w:endnote w:type="continuationSeparator" w:id="0">
    <w:p w14:paraId="213F7733" w14:textId="77777777" w:rsidR="00AE57F6" w:rsidRDefault="00AE57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OpenSymbol">
    <w:altName w:val="Arial Unicode MS"/>
    <w:charset w:val="80"/>
    <w:family w:val="auto"/>
    <w:pitch w:val="default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Полужирный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5288B4" w14:textId="77777777" w:rsidR="006A3DCD" w:rsidRDefault="006A3DCD" w:rsidP="00830B62">
    <w:pPr>
      <w:pStyle w:val="a8"/>
      <w:jc w:val="center"/>
    </w:pPr>
  </w:p>
  <w:p w14:paraId="6B53195C" w14:textId="77777777" w:rsidR="006A3DCD" w:rsidRDefault="006A3DCD">
    <w:pPr>
      <w:pStyle w:val="a3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9AA6C5" w14:textId="77777777" w:rsidR="006A3DCD" w:rsidRDefault="006A3DCD" w:rsidP="00EB6B99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774E2A0D" wp14:editId="0CB03D05">
              <wp:simplePos x="0" y="0"/>
              <wp:positionH relativeFrom="page">
                <wp:posOffset>5330825</wp:posOffset>
              </wp:positionH>
              <wp:positionV relativeFrom="page">
                <wp:posOffset>7048500</wp:posOffset>
              </wp:positionV>
              <wp:extent cx="203200" cy="177800"/>
              <wp:effectExtent l="0" t="0" r="6350" b="1270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C6AC05" w14:textId="77777777" w:rsidR="006A3DCD" w:rsidRDefault="006A3DCD" w:rsidP="00EB6B99">
                          <w:pPr>
                            <w:spacing w:line="265" w:lineRule="exact"/>
                            <w:ind w:left="40"/>
                            <w:jc w:val="center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4E2A0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19.75pt;margin-top:555pt;width:16pt;height:14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" filled="f" stroked="f">
              <v:textbox inset="0,0,0,0">
                <w:txbxContent>
                  <w:p w14:paraId="4CC6AC05" w14:textId="77777777" w:rsidR="006A3DCD" w:rsidRDefault="006A3DCD" w:rsidP="00EB6B99">
                    <w:pPr>
                      <w:spacing w:line="265" w:lineRule="exact"/>
                      <w:ind w:left="40"/>
                      <w:jc w:val="center"/>
                      <w:rPr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8FD7BB" w14:textId="77777777" w:rsidR="006A3DCD" w:rsidRDefault="006A3DCD" w:rsidP="00F7191F">
    <w:pPr>
      <w:pStyle w:val="a3"/>
      <w:spacing w:line="14" w:lineRule="auto"/>
      <w:jc w:val="center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90952" behindDoc="1" locked="0" layoutInCell="1" allowOverlap="1" wp14:anchorId="6021ABE0" wp14:editId="06CBA006">
              <wp:simplePos x="0" y="0"/>
              <wp:positionH relativeFrom="page">
                <wp:posOffset>3794760</wp:posOffset>
              </wp:positionH>
              <wp:positionV relativeFrom="page">
                <wp:posOffset>10071100</wp:posOffset>
              </wp:positionV>
              <wp:extent cx="203200" cy="177800"/>
              <wp:effectExtent l="0" t="0" r="6350" b="1270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3611AE" w14:textId="77777777" w:rsidR="006A3DCD" w:rsidRPr="002C68EE" w:rsidRDefault="006A3DCD" w:rsidP="00F7191F">
                          <w:pPr>
                            <w:spacing w:line="265" w:lineRule="exact"/>
                            <w:ind w:left="40"/>
                            <w:jc w:val="center"/>
                            <w:rPr>
                              <w:sz w:val="24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21ABE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left:0;text-align:left;margin-left:298.8pt;margin-top:793pt;width:16pt;height:14pt;z-index:-25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" filled="f" stroked="f">
              <v:textbox inset="0,0,0,0">
                <w:txbxContent>
                  <w:p w14:paraId="3B3611AE" w14:textId="77777777" w:rsidR="006A3DCD" w:rsidRPr="002C68EE" w:rsidRDefault="006A3DCD" w:rsidP="00F7191F">
                    <w:pPr>
                      <w:spacing w:line="265" w:lineRule="exact"/>
                      <w:ind w:left="40"/>
                      <w:jc w:val="center"/>
                      <w:rPr>
                        <w:sz w:val="24"/>
                        <w:lang w:val="ru-RU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6A0762" w14:textId="77777777" w:rsidR="00AE57F6" w:rsidRDefault="00AE57F6">
      <w:r>
        <w:separator/>
      </w:r>
    </w:p>
  </w:footnote>
  <w:footnote w:type="continuationSeparator" w:id="0">
    <w:p w14:paraId="0A6F40CA" w14:textId="77777777" w:rsidR="00AE57F6" w:rsidRDefault="00AE57F6">
      <w:r>
        <w:continuationSeparator/>
      </w:r>
    </w:p>
  </w:footnote>
  <w:footnote w:id="1">
    <w:p w14:paraId="686A5798" w14:textId="77777777" w:rsidR="00B6021C" w:rsidRDefault="00B6021C" w:rsidP="00B6021C">
      <w:pPr>
        <w:pStyle w:val="Footnote"/>
        <w:rPr>
          <w:i/>
        </w:rPr>
      </w:pPr>
      <w:r>
        <w:rPr>
          <w:i/>
          <w:vertAlign w:val="superscript"/>
        </w:rPr>
        <w:footnoteRef/>
      </w:r>
      <w:r>
        <w:t xml:space="preserve"> </w:t>
      </w:r>
      <w:r>
        <w:rPr>
          <w:i/>
        </w:rPr>
        <w:t>Берутся сведения, указанные по данному виду деятельности в п. 4.2.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0000003"/>
    <w:multiLevelType w:val="singleLevel"/>
    <w:tmpl w:val="00000003"/>
    <w:name w:val="WW8Num5"/>
    <w:lvl w:ilvl="0">
      <w:numFmt w:val="bullet"/>
      <w:lvlText w:val="-"/>
      <w:lvlJc w:val="left"/>
      <w:pPr>
        <w:tabs>
          <w:tab w:val="num" w:pos="1144"/>
        </w:tabs>
        <w:ind w:left="1144" w:hanging="360"/>
      </w:pPr>
      <w:rPr>
        <w:rFonts w:ascii="OpenSymbol" w:hAnsi="OpenSymbol"/>
      </w:rPr>
    </w:lvl>
  </w:abstractNum>
  <w:abstractNum w:abstractNumId="2" w15:restartNumberingAfterBreak="0">
    <w:nsid w:val="00000004"/>
    <w:multiLevelType w:val="singleLevel"/>
    <w:tmpl w:val="00000004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00000007"/>
    <w:multiLevelType w:val="singleLevel"/>
    <w:tmpl w:val="00000007"/>
    <w:name w:val="WW8Num1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0000000A"/>
    <w:multiLevelType w:val="singleLevel"/>
    <w:tmpl w:val="0000000A"/>
    <w:name w:val="WW8Num9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</w:abstractNum>
  <w:abstractNum w:abstractNumId="5" w15:restartNumberingAfterBreak="0">
    <w:nsid w:val="0000000B"/>
    <w:multiLevelType w:val="multilevel"/>
    <w:tmpl w:val="0000000B"/>
    <w:name w:val="WW8Num10"/>
    <w:lvl w:ilvl="0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980"/>
        </w:tabs>
        <w:ind w:left="1980" w:hanging="360"/>
      </w:pPr>
    </w:lvl>
    <w:lvl w:ilvl="2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/>
      </w:rPr>
    </w:lvl>
  </w:abstractNum>
  <w:abstractNum w:abstractNumId="6" w15:restartNumberingAfterBreak="0">
    <w:nsid w:val="00000016"/>
    <w:multiLevelType w:val="multilevel"/>
    <w:tmpl w:val="00000016"/>
    <w:name w:val="WW8Num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" w15:restartNumberingAfterBreak="0">
    <w:nsid w:val="00000019"/>
    <w:multiLevelType w:val="singleLevel"/>
    <w:tmpl w:val="00000019"/>
    <w:name w:val="WW8Num2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8" w15:restartNumberingAfterBreak="0">
    <w:nsid w:val="0000001A"/>
    <w:multiLevelType w:val="singleLevel"/>
    <w:tmpl w:val="0000001A"/>
    <w:name w:val="WW8Num25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9" w15:restartNumberingAfterBreak="0">
    <w:nsid w:val="0000001F"/>
    <w:multiLevelType w:val="singleLevel"/>
    <w:tmpl w:val="0000001F"/>
    <w:name w:val="WW8Num30"/>
    <w:lvl w:ilvl="0">
      <w:start w:val="1"/>
      <w:numFmt w:val="bullet"/>
      <w:lvlText w:val=""/>
      <w:lvlJc w:val="left"/>
      <w:pPr>
        <w:tabs>
          <w:tab w:val="num" w:pos="734"/>
        </w:tabs>
        <w:ind w:left="734" w:hanging="360"/>
      </w:pPr>
      <w:rPr>
        <w:rFonts w:ascii="Symbol" w:hAnsi="Symbol"/>
      </w:rPr>
    </w:lvl>
  </w:abstractNum>
  <w:abstractNum w:abstractNumId="10" w15:restartNumberingAfterBreak="0">
    <w:nsid w:val="00557A82"/>
    <w:multiLevelType w:val="hybridMultilevel"/>
    <w:tmpl w:val="1A3A9DE2"/>
    <w:lvl w:ilvl="0" w:tplc="F78A342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49D2DAF"/>
    <w:multiLevelType w:val="hybridMultilevel"/>
    <w:tmpl w:val="8DA21536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5EE2D9D"/>
    <w:multiLevelType w:val="multilevel"/>
    <w:tmpl w:val="F9A23D46"/>
    <w:lvl w:ilvl="0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95" w:hanging="73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95" w:hanging="73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13" w15:restartNumberingAfterBreak="0">
    <w:nsid w:val="069C3205"/>
    <w:multiLevelType w:val="hybridMultilevel"/>
    <w:tmpl w:val="2820E122"/>
    <w:lvl w:ilvl="0" w:tplc="D71A95B8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4" w15:restartNumberingAfterBreak="0">
    <w:nsid w:val="07EB77CE"/>
    <w:multiLevelType w:val="multilevel"/>
    <w:tmpl w:val="F224FBE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08247259"/>
    <w:multiLevelType w:val="hybridMultilevel"/>
    <w:tmpl w:val="34D08E6E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0B310B38"/>
    <w:multiLevelType w:val="hybridMultilevel"/>
    <w:tmpl w:val="E736B87E"/>
    <w:lvl w:ilvl="0" w:tplc="2144B51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EA2158F"/>
    <w:multiLevelType w:val="hybridMultilevel"/>
    <w:tmpl w:val="996C673E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FD20B2C"/>
    <w:multiLevelType w:val="multilevel"/>
    <w:tmpl w:val="0B86817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4"/>
      <w:numFmt w:val="decimal"/>
      <w:isLgl/>
      <w:lvlText w:val="%1.%2."/>
      <w:lvlJc w:val="left"/>
      <w:pPr>
        <w:ind w:left="1095" w:hanging="73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95" w:hanging="73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pStyle w:val="5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19" w15:restartNumberingAfterBreak="0">
    <w:nsid w:val="10D03FB6"/>
    <w:multiLevelType w:val="hybridMultilevel"/>
    <w:tmpl w:val="1472DC98"/>
    <w:lvl w:ilvl="0" w:tplc="73E0E9F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50B741F"/>
    <w:multiLevelType w:val="hybridMultilevel"/>
    <w:tmpl w:val="25E29EDE"/>
    <w:lvl w:ilvl="0" w:tplc="DC98408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5981CBE"/>
    <w:multiLevelType w:val="hybridMultilevel"/>
    <w:tmpl w:val="D0386B5A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6393510"/>
    <w:multiLevelType w:val="hybridMultilevel"/>
    <w:tmpl w:val="E42C0496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6394E87"/>
    <w:multiLevelType w:val="hybridMultilevel"/>
    <w:tmpl w:val="935228D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1A706BE9"/>
    <w:multiLevelType w:val="hybridMultilevel"/>
    <w:tmpl w:val="39A02F26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B054EB6"/>
    <w:multiLevelType w:val="hybridMultilevel"/>
    <w:tmpl w:val="19C60614"/>
    <w:lvl w:ilvl="0" w:tplc="D9CA95E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BA410DA"/>
    <w:multiLevelType w:val="hybridMultilevel"/>
    <w:tmpl w:val="16C4B88A"/>
    <w:lvl w:ilvl="0" w:tplc="0419000F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D51707F"/>
    <w:multiLevelType w:val="hybridMultilevel"/>
    <w:tmpl w:val="ECD8B830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DC65D26"/>
    <w:multiLevelType w:val="hybridMultilevel"/>
    <w:tmpl w:val="23C24B06"/>
    <w:lvl w:ilvl="0" w:tplc="F16451C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6706153"/>
    <w:multiLevelType w:val="hybridMultilevel"/>
    <w:tmpl w:val="A7EC8762"/>
    <w:lvl w:ilvl="0" w:tplc="9DDEE91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A291B61"/>
    <w:multiLevelType w:val="hybridMultilevel"/>
    <w:tmpl w:val="F148F37C"/>
    <w:lvl w:ilvl="0" w:tplc="BF3294E0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31" w15:restartNumberingAfterBreak="0">
    <w:nsid w:val="2ACD26D8"/>
    <w:multiLevelType w:val="hybridMultilevel"/>
    <w:tmpl w:val="AD02C96A"/>
    <w:lvl w:ilvl="0" w:tplc="CC8245A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C6262F7"/>
    <w:multiLevelType w:val="hybridMultilevel"/>
    <w:tmpl w:val="9600E6B4"/>
    <w:lvl w:ilvl="0" w:tplc="F8D4908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CDD684B"/>
    <w:multiLevelType w:val="hybridMultilevel"/>
    <w:tmpl w:val="997A8178"/>
    <w:lvl w:ilvl="0" w:tplc="4DDEA46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FF757D6"/>
    <w:multiLevelType w:val="hybridMultilevel"/>
    <w:tmpl w:val="CFAC7E34"/>
    <w:lvl w:ilvl="0" w:tplc="0419000F">
      <w:start w:val="1"/>
      <w:numFmt w:val="decimal"/>
      <w:lvlText w:val="%1."/>
      <w:lvlJc w:val="left"/>
      <w:pPr>
        <w:ind w:left="1785" w:hanging="360"/>
      </w:pPr>
    </w:lvl>
    <w:lvl w:ilvl="1" w:tplc="04190019" w:tentative="1">
      <w:start w:val="1"/>
      <w:numFmt w:val="lowerLetter"/>
      <w:lvlText w:val="%2."/>
      <w:lvlJc w:val="left"/>
      <w:pPr>
        <w:ind w:left="2505" w:hanging="360"/>
      </w:pPr>
    </w:lvl>
    <w:lvl w:ilvl="2" w:tplc="0419001B" w:tentative="1">
      <w:start w:val="1"/>
      <w:numFmt w:val="lowerRoman"/>
      <w:lvlText w:val="%3."/>
      <w:lvlJc w:val="right"/>
      <w:pPr>
        <w:ind w:left="3225" w:hanging="180"/>
      </w:pPr>
    </w:lvl>
    <w:lvl w:ilvl="3" w:tplc="0419000F" w:tentative="1">
      <w:start w:val="1"/>
      <w:numFmt w:val="decimal"/>
      <w:lvlText w:val="%4."/>
      <w:lvlJc w:val="left"/>
      <w:pPr>
        <w:ind w:left="3945" w:hanging="360"/>
      </w:pPr>
    </w:lvl>
    <w:lvl w:ilvl="4" w:tplc="04190019" w:tentative="1">
      <w:start w:val="1"/>
      <w:numFmt w:val="lowerLetter"/>
      <w:lvlText w:val="%5."/>
      <w:lvlJc w:val="left"/>
      <w:pPr>
        <w:ind w:left="4665" w:hanging="360"/>
      </w:pPr>
    </w:lvl>
    <w:lvl w:ilvl="5" w:tplc="0419001B" w:tentative="1">
      <w:start w:val="1"/>
      <w:numFmt w:val="lowerRoman"/>
      <w:lvlText w:val="%6."/>
      <w:lvlJc w:val="right"/>
      <w:pPr>
        <w:ind w:left="5385" w:hanging="180"/>
      </w:pPr>
    </w:lvl>
    <w:lvl w:ilvl="6" w:tplc="0419000F" w:tentative="1">
      <w:start w:val="1"/>
      <w:numFmt w:val="decimal"/>
      <w:lvlText w:val="%7."/>
      <w:lvlJc w:val="left"/>
      <w:pPr>
        <w:ind w:left="6105" w:hanging="360"/>
      </w:pPr>
    </w:lvl>
    <w:lvl w:ilvl="7" w:tplc="04190019" w:tentative="1">
      <w:start w:val="1"/>
      <w:numFmt w:val="lowerLetter"/>
      <w:lvlText w:val="%8."/>
      <w:lvlJc w:val="left"/>
      <w:pPr>
        <w:ind w:left="6825" w:hanging="360"/>
      </w:pPr>
    </w:lvl>
    <w:lvl w:ilvl="8" w:tplc="041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35" w15:restartNumberingAfterBreak="0">
    <w:nsid w:val="31641051"/>
    <w:multiLevelType w:val="hybridMultilevel"/>
    <w:tmpl w:val="F54E70AA"/>
    <w:lvl w:ilvl="0" w:tplc="2B884824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4CF36FA"/>
    <w:multiLevelType w:val="hybridMultilevel"/>
    <w:tmpl w:val="49C22114"/>
    <w:lvl w:ilvl="0" w:tplc="1E40F1D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67C76A9"/>
    <w:multiLevelType w:val="hybridMultilevel"/>
    <w:tmpl w:val="082249A2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6DC4F92"/>
    <w:multiLevelType w:val="hybridMultilevel"/>
    <w:tmpl w:val="4AFE863C"/>
    <w:lvl w:ilvl="0" w:tplc="618EE86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7BB4A73"/>
    <w:multiLevelType w:val="hybridMultilevel"/>
    <w:tmpl w:val="D7AECC24"/>
    <w:lvl w:ilvl="0" w:tplc="8F063AAE">
      <w:start w:val="1"/>
      <w:numFmt w:val="decimal"/>
      <w:lvlText w:val="%1."/>
      <w:lvlJc w:val="left"/>
      <w:pPr>
        <w:ind w:left="1632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37F1593B"/>
    <w:multiLevelType w:val="hybridMultilevel"/>
    <w:tmpl w:val="CFCE9F80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8C2381F"/>
    <w:multiLevelType w:val="hybridMultilevel"/>
    <w:tmpl w:val="B0309348"/>
    <w:lvl w:ilvl="0" w:tplc="7E4A62FA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42" w15:restartNumberingAfterBreak="0">
    <w:nsid w:val="39715227"/>
    <w:multiLevelType w:val="hybridMultilevel"/>
    <w:tmpl w:val="CEDC7028"/>
    <w:lvl w:ilvl="0" w:tplc="C58AE2E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3A842801"/>
    <w:multiLevelType w:val="multilevel"/>
    <w:tmpl w:val="C7A6C7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4"/>
      <w:numFmt w:val="decimal"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 w:val="0"/>
      </w:rPr>
    </w:lvl>
  </w:abstractNum>
  <w:abstractNum w:abstractNumId="44" w15:restartNumberingAfterBreak="0">
    <w:nsid w:val="3B48677E"/>
    <w:multiLevelType w:val="hybridMultilevel"/>
    <w:tmpl w:val="3D4CE1F4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C6A7A32"/>
    <w:multiLevelType w:val="hybridMultilevel"/>
    <w:tmpl w:val="BA1C62BC"/>
    <w:lvl w:ilvl="0" w:tplc="51F22BB8">
      <w:start w:val="1"/>
      <w:numFmt w:val="decimal"/>
      <w:lvlText w:val="%1."/>
      <w:lvlJc w:val="left"/>
      <w:pPr>
        <w:ind w:left="595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5" w:hanging="360"/>
      </w:pPr>
    </w:lvl>
    <w:lvl w:ilvl="2" w:tplc="0419001B" w:tentative="1">
      <w:start w:val="1"/>
      <w:numFmt w:val="lowerRoman"/>
      <w:lvlText w:val="%3."/>
      <w:lvlJc w:val="right"/>
      <w:pPr>
        <w:ind w:left="1975" w:hanging="180"/>
      </w:pPr>
    </w:lvl>
    <w:lvl w:ilvl="3" w:tplc="0419000F" w:tentative="1">
      <w:start w:val="1"/>
      <w:numFmt w:val="decimal"/>
      <w:lvlText w:val="%4."/>
      <w:lvlJc w:val="left"/>
      <w:pPr>
        <w:ind w:left="2695" w:hanging="360"/>
      </w:pPr>
    </w:lvl>
    <w:lvl w:ilvl="4" w:tplc="04190019" w:tentative="1">
      <w:start w:val="1"/>
      <w:numFmt w:val="lowerLetter"/>
      <w:lvlText w:val="%5."/>
      <w:lvlJc w:val="left"/>
      <w:pPr>
        <w:ind w:left="3415" w:hanging="360"/>
      </w:pPr>
    </w:lvl>
    <w:lvl w:ilvl="5" w:tplc="0419001B" w:tentative="1">
      <w:start w:val="1"/>
      <w:numFmt w:val="lowerRoman"/>
      <w:lvlText w:val="%6."/>
      <w:lvlJc w:val="right"/>
      <w:pPr>
        <w:ind w:left="4135" w:hanging="180"/>
      </w:pPr>
    </w:lvl>
    <w:lvl w:ilvl="6" w:tplc="0419000F" w:tentative="1">
      <w:start w:val="1"/>
      <w:numFmt w:val="decimal"/>
      <w:lvlText w:val="%7."/>
      <w:lvlJc w:val="left"/>
      <w:pPr>
        <w:ind w:left="4855" w:hanging="360"/>
      </w:pPr>
    </w:lvl>
    <w:lvl w:ilvl="7" w:tplc="04190019" w:tentative="1">
      <w:start w:val="1"/>
      <w:numFmt w:val="lowerLetter"/>
      <w:lvlText w:val="%8."/>
      <w:lvlJc w:val="left"/>
      <w:pPr>
        <w:ind w:left="5575" w:hanging="360"/>
      </w:pPr>
    </w:lvl>
    <w:lvl w:ilvl="8" w:tplc="0419001B" w:tentative="1">
      <w:start w:val="1"/>
      <w:numFmt w:val="lowerRoman"/>
      <w:lvlText w:val="%9."/>
      <w:lvlJc w:val="right"/>
      <w:pPr>
        <w:ind w:left="6295" w:hanging="180"/>
      </w:pPr>
    </w:lvl>
  </w:abstractNum>
  <w:abstractNum w:abstractNumId="46" w15:restartNumberingAfterBreak="0">
    <w:nsid w:val="3D9D61A1"/>
    <w:multiLevelType w:val="hybridMultilevel"/>
    <w:tmpl w:val="5016E8E6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EB31338"/>
    <w:multiLevelType w:val="hybridMultilevel"/>
    <w:tmpl w:val="BCD26DE0"/>
    <w:lvl w:ilvl="0" w:tplc="6EB8E55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FA446D5"/>
    <w:multiLevelType w:val="multilevel"/>
    <w:tmpl w:val="B9B628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20" w:hanging="6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9" w15:restartNumberingAfterBreak="0">
    <w:nsid w:val="41982F68"/>
    <w:multiLevelType w:val="hybridMultilevel"/>
    <w:tmpl w:val="7480E11C"/>
    <w:lvl w:ilvl="0" w:tplc="E558E13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227122A"/>
    <w:multiLevelType w:val="hybridMultilevel"/>
    <w:tmpl w:val="16C4B88A"/>
    <w:lvl w:ilvl="0" w:tplc="0419000F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2B55FE3"/>
    <w:multiLevelType w:val="hybridMultilevel"/>
    <w:tmpl w:val="603E800A"/>
    <w:lvl w:ilvl="0" w:tplc="6E10E7B6">
      <w:start w:val="1"/>
      <w:numFmt w:val="decimal"/>
      <w:lvlText w:val="%1."/>
      <w:lvlJc w:val="left"/>
      <w:pPr>
        <w:ind w:left="1425" w:hanging="360"/>
      </w:pPr>
      <w:rPr>
        <w:rFonts w:asciiTheme="minorHAnsi" w:eastAsiaTheme="minorEastAsia" w:hAnsiTheme="minorHAnsi" w:cstheme="minorBidi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52" w15:restartNumberingAfterBreak="0">
    <w:nsid w:val="448C7455"/>
    <w:multiLevelType w:val="hybridMultilevel"/>
    <w:tmpl w:val="4A841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4A36A41"/>
    <w:multiLevelType w:val="hybridMultilevel"/>
    <w:tmpl w:val="EAF6753C"/>
    <w:lvl w:ilvl="0" w:tplc="5E3A3B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49632AB3"/>
    <w:multiLevelType w:val="hybridMultilevel"/>
    <w:tmpl w:val="A33E1F90"/>
    <w:lvl w:ilvl="0" w:tplc="DC98408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4BE968B8"/>
    <w:multiLevelType w:val="hybridMultilevel"/>
    <w:tmpl w:val="648CEFC0"/>
    <w:lvl w:ilvl="0" w:tplc="CAB8841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E247A6F"/>
    <w:multiLevelType w:val="hybridMultilevel"/>
    <w:tmpl w:val="7DB06E66"/>
    <w:lvl w:ilvl="0" w:tplc="C58AE2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2F66A86"/>
    <w:multiLevelType w:val="hybridMultilevel"/>
    <w:tmpl w:val="A55C570C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30E1487"/>
    <w:multiLevelType w:val="hybridMultilevel"/>
    <w:tmpl w:val="466270E0"/>
    <w:lvl w:ilvl="0" w:tplc="8F063AAE">
      <w:start w:val="1"/>
      <w:numFmt w:val="decimal"/>
      <w:lvlText w:val="%1."/>
      <w:lvlJc w:val="left"/>
      <w:pPr>
        <w:ind w:left="177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9" w15:restartNumberingAfterBreak="0">
    <w:nsid w:val="53941F59"/>
    <w:multiLevelType w:val="hybridMultilevel"/>
    <w:tmpl w:val="701421C8"/>
    <w:lvl w:ilvl="0" w:tplc="5248EC80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60" w15:restartNumberingAfterBreak="0">
    <w:nsid w:val="546E356E"/>
    <w:multiLevelType w:val="hybridMultilevel"/>
    <w:tmpl w:val="15EA37D8"/>
    <w:lvl w:ilvl="0" w:tplc="8F063AAE">
      <w:start w:val="1"/>
      <w:numFmt w:val="decimal"/>
      <w:lvlText w:val="%1."/>
      <w:lvlJc w:val="left"/>
      <w:pPr>
        <w:ind w:left="177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1" w15:restartNumberingAfterBreak="0">
    <w:nsid w:val="55084E97"/>
    <w:multiLevelType w:val="hybridMultilevel"/>
    <w:tmpl w:val="A802F422"/>
    <w:lvl w:ilvl="0" w:tplc="05AC0D8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56E71DE3"/>
    <w:multiLevelType w:val="hybridMultilevel"/>
    <w:tmpl w:val="A4D28668"/>
    <w:lvl w:ilvl="0" w:tplc="C58AE2E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3" w15:restartNumberingAfterBreak="0">
    <w:nsid w:val="5A6D5CB5"/>
    <w:multiLevelType w:val="hybridMultilevel"/>
    <w:tmpl w:val="7D28C358"/>
    <w:lvl w:ilvl="0" w:tplc="930A7A8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B157B23"/>
    <w:multiLevelType w:val="hybridMultilevel"/>
    <w:tmpl w:val="9DB6F80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5B790456"/>
    <w:multiLevelType w:val="hybridMultilevel"/>
    <w:tmpl w:val="FC308B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5E5114C1"/>
    <w:multiLevelType w:val="hybridMultilevel"/>
    <w:tmpl w:val="C0B2F5E4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7" w15:restartNumberingAfterBreak="0">
    <w:nsid w:val="61E9047D"/>
    <w:multiLevelType w:val="hybridMultilevel"/>
    <w:tmpl w:val="A770E9EE"/>
    <w:lvl w:ilvl="0" w:tplc="58E49EB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501117D"/>
    <w:multiLevelType w:val="hybridMultilevel"/>
    <w:tmpl w:val="11F68918"/>
    <w:lvl w:ilvl="0" w:tplc="DC98408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53A25EB"/>
    <w:multiLevelType w:val="hybridMultilevel"/>
    <w:tmpl w:val="151C53D6"/>
    <w:lvl w:ilvl="0" w:tplc="BC301D8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793324E"/>
    <w:multiLevelType w:val="hybridMultilevel"/>
    <w:tmpl w:val="E0F229C8"/>
    <w:lvl w:ilvl="0" w:tplc="9A90065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9DF6202"/>
    <w:multiLevelType w:val="hybridMultilevel"/>
    <w:tmpl w:val="F148FC34"/>
    <w:lvl w:ilvl="0" w:tplc="D216344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B685248"/>
    <w:multiLevelType w:val="hybridMultilevel"/>
    <w:tmpl w:val="AEC8C674"/>
    <w:lvl w:ilvl="0" w:tplc="8F063AA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B810B66"/>
    <w:multiLevelType w:val="hybridMultilevel"/>
    <w:tmpl w:val="04F23BE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4" w15:restartNumberingAfterBreak="0">
    <w:nsid w:val="70BA6D2A"/>
    <w:multiLevelType w:val="hybridMultilevel"/>
    <w:tmpl w:val="9634CE16"/>
    <w:lvl w:ilvl="0" w:tplc="93C0B92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93C5856"/>
    <w:multiLevelType w:val="hybridMultilevel"/>
    <w:tmpl w:val="5A0C0C62"/>
    <w:lvl w:ilvl="0" w:tplc="DC98408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AF908B4"/>
    <w:multiLevelType w:val="hybridMultilevel"/>
    <w:tmpl w:val="170452DC"/>
    <w:lvl w:ilvl="0" w:tplc="DC98408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BC74BBA"/>
    <w:multiLevelType w:val="hybridMultilevel"/>
    <w:tmpl w:val="3CF61216"/>
    <w:lvl w:ilvl="0" w:tplc="92E84DC6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78" w15:restartNumberingAfterBreak="0">
    <w:nsid w:val="7C0D4650"/>
    <w:multiLevelType w:val="hybridMultilevel"/>
    <w:tmpl w:val="D7AEE15E"/>
    <w:lvl w:ilvl="0" w:tplc="F172268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C4F2D8F"/>
    <w:multiLevelType w:val="hybridMultilevel"/>
    <w:tmpl w:val="44BA13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48"/>
  </w:num>
  <w:num w:numId="3">
    <w:abstractNumId w:val="14"/>
  </w:num>
  <w:num w:numId="4">
    <w:abstractNumId w:val="12"/>
  </w:num>
  <w:num w:numId="5">
    <w:abstractNumId w:val="43"/>
  </w:num>
  <w:num w:numId="6">
    <w:abstractNumId w:val="78"/>
  </w:num>
  <w:num w:numId="7">
    <w:abstractNumId w:val="50"/>
  </w:num>
  <w:num w:numId="8">
    <w:abstractNumId w:val="16"/>
  </w:num>
  <w:num w:numId="9">
    <w:abstractNumId w:val="33"/>
  </w:num>
  <w:num w:numId="10">
    <w:abstractNumId w:val="36"/>
  </w:num>
  <w:num w:numId="11">
    <w:abstractNumId w:val="70"/>
  </w:num>
  <w:num w:numId="12">
    <w:abstractNumId w:val="32"/>
  </w:num>
  <w:num w:numId="13">
    <w:abstractNumId w:val="29"/>
  </w:num>
  <w:num w:numId="14">
    <w:abstractNumId w:val="25"/>
  </w:num>
  <w:num w:numId="15">
    <w:abstractNumId w:val="49"/>
  </w:num>
  <w:num w:numId="16">
    <w:abstractNumId w:val="61"/>
  </w:num>
  <w:num w:numId="17">
    <w:abstractNumId w:val="47"/>
  </w:num>
  <w:num w:numId="18">
    <w:abstractNumId w:val="67"/>
  </w:num>
  <w:num w:numId="19">
    <w:abstractNumId w:val="71"/>
  </w:num>
  <w:num w:numId="20">
    <w:abstractNumId w:val="10"/>
  </w:num>
  <w:num w:numId="21">
    <w:abstractNumId w:val="38"/>
  </w:num>
  <w:num w:numId="22">
    <w:abstractNumId w:val="19"/>
  </w:num>
  <w:num w:numId="23">
    <w:abstractNumId w:val="28"/>
  </w:num>
  <w:num w:numId="24">
    <w:abstractNumId w:val="55"/>
  </w:num>
  <w:num w:numId="25">
    <w:abstractNumId w:val="31"/>
  </w:num>
  <w:num w:numId="26">
    <w:abstractNumId w:val="35"/>
  </w:num>
  <w:num w:numId="27">
    <w:abstractNumId w:val="53"/>
  </w:num>
  <w:num w:numId="28">
    <w:abstractNumId w:val="74"/>
  </w:num>
  <w:num w:numId="29">
    <w:abstractNumId w:val="69"/>
  </w:num>
  <w:num w:numId="30">
    <w:abstractNumId w:val="63"/>
  </w:num>
  <w:num w:numId="31">
    <w:abstractNumId w:val="51"/>
  </w:num>
  <w:num w:numId="32">
    <w:abstractNumId w:val="26"/>
  </w:num>
  <w:num w:numId="33">
    <w:abstractNumId w:val="77"/>
  </w:num>
  <w:num w:numId="34">
    <w:abstractNumId w:val="79"/>
  </w:num>
  <w:num w:numId="35">
    <w:abstractNumId w:val="13"/>
  </w:num>
  <w:num w:numId="36">
    <w:abstractNumId w:val="30"/>
  </w:num>
  <w:num w:numId="37">
    <w:abstractNumId w:val="41"/>
  </w:num>
  <w:num w:numId="38">
    <w:abstractNumId w:val="59"/>
  </w:num>
  <w:num w:numId="39">
    <w:abstractNumId w:val="64"/>
  </w:num>
  <w:num w:numId="40">
    <w:abstractNumId w:val="23"/>
  </w:num>
  <w:num w:numId="41">
    <w:abstractNumId w:val="65"/>
  </w:num>
  <w:num w:numId="42">
    <w:abstractNumId w:val="20"/>
  </w:num>
  <w:num w:numId="43">
    <w:abstractNumId w:val="76"/>
  </w:num>
  <w:num w:numId="44">
    <w:abstractNumId w:val="54"/>
  </w:num>
  <w:num w:numId="45">
    <w:abstractNumId w:val="75"/>
  </w:num>
  <w:num w:numId="46">
    <w:abstractNumId w:val="68"/>
  </w:num>
  <w:num w:numId="47">
    <w:abstractNumId w:val="37"/>
  </w:num>
  <w:num w:numId="48">
    <w:abstractNumId w:val="60"/>
  </w:num>
  <w:num w:numId="49">
    <w:abstractNumId w:val="57"/>
  </w:num>
  <w:num w:numId="50">
    <w:abstractNumId w:val="58"/>
  </w:num>
  <w:num w:numId="51">
    <w:abstractNumId w:val="24"/>
  </w:num>
  <w:num w:numId="52">
    <w:abstractNumId w:val="39"/>
  </w:num>
  <w:num w:numId="53">
    <w:abstractNumId w:val="22"/>
  </w:num>
  <w:num w:numId="54">
    <w:abstractNumId w:val="72"/>
  </w:num>
  <w:num w:numId="55">
    <w:abstractNumId w:val="11"/>
  </w:num>
  <w:num w:numId="56">
    <w:abstractNumId w:val="46"/>
  </w:num>
  <w:num w:numId="57">
    <w:abstractNumId w:val="17"/>
  </w:num>
  <w:num w:numId="58">
    <w:abstractNumId w:val="21"/>
  </w:num>
  <w:num w:numId="59">
    <w:abstractNumId w:val="40"/>
  </w:num>
  <w:num w:numId="60">
    <w:abstractNumId w:val="44"/>
  </w:num>
  <w:num w:numId="61">
    <w:abstractNumId w:val="27"/>
  </w:num>
  <w:num w:numId="62">
    <w:abstractNumId w:val="52"/>
  </w:num>
  <w:num w:numId="63">
    <w:abstractNumId w:val="73"/>
  </w:num>
  <w:num w:numId="64">
    <w:abstractNumId w:val="66"/>
  </w:num>
  <w:num w:numId="65">
    <w:abstractNumId w:val="15"/>
  </w:num>
  <w:num w:numId="66">
    <w:abstractNumId w:val="34"/>
  </w:num>
  <w:num w:numId="67">
    <w:abstractNumId w:val="45"/>
  </w:num>
  <w:num w:numId="68">
    <w:abstractNumId w:val="56"/>
  </w:num>
  <w:num w:numId="69">
    <w:abstractNumId w:val="62"/>
  </w:num>
  <w:num w:numId="70">
    <w:abstractNumId w:val="42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16CAB"/>
    <w:rsid w:val="00007E1C"/>
    <w:rsid w:val="00023FD8"/>
    <w:rsid w:val="00026E73"/>
    <w:rsid w:val="0003444C"/>
    <w:rsid w:val="00055B17"/>
    <w:rsid w:val="0006161C"/>
    <w:rsid w:val="00064DA5"/>
    <w:rsid w:val="00065C93"/>
    <w:rsid w:val="000775D3"/>
    <w:rsid w:val="00081819"/>
    <w:rsid w:val="00087A47"/>
    <w:rsid w:val="000A027C"/>
    <w:rsid w:val="000B4D75"/>
    <w:rsid w:val="000C0232"/>
    <w:rsid w:val="000C5329"/>
    <w:rsid w:val="000C6305"/>
    <w:rsid w:val="000D5824"/>
    <w:rsid w:val="000F3A01"/>
    <w:rsid w:val="00101A6C"/>
    <w:rsid w:val="0012035E"/>
    <w:rsid w:val="00137B1B"/>
    <w:rsid w:val="00140E9C"/>
    <w:rsid w:val="00153927"/>
    <w:rsid w:val="00155CFA"/>
    <w:rsid w:val="0017612F"/>
    <w:rsid w:val="00193446"/>
    <w:rsid w:val="001D303B"/>
    <w:rsid w:val="001D46C6"/>
    <w:rsid w:val="001E22F5"/>
    <w:rsid w:val="001E2BB2"/>
    <w:rsid w:val="001E5EE6"/>
    <w:rsid w:val="001E6959"/>
    <w:rsid w:val="002068C1"/>
    <w:rsid w:val="002277BB"/>
    <w:rsid w:val="0024240E"/>
    <w:rsid w:val="00244CA7"/>
    <w:rsid w:val="00245F42"/>
    <w:rsid w:val="00251199"/>
    <w:rsid w:val="00257793"/>
    <w:rsid w:val="00267D16"/>
    <w:rsid w:val="00282D52"/>
    <w:rsid w:val="002A0D2C"/>
    <w:rsid w:val="002A2DFF"/>
    <w:rsid w:val="002B0836"/>
    <w:rsid w:val="002C67BD"/>
    <w:rsid w:val="002C68EE"/>
    <w:rsid w:val="002D3B09"/>
    <w:rsid w:val="002E3948"/>
    <w:rsid w:val="002F22F9"/>
    <w:rsid w:val="002F7DC2"/>
    <w:rsid w:val="00307391"/>
    <w:rsid w:val="003425FB"/>
    <w:rsid w:val="00347840"/>
    <w:rsid w:val="003800A2"/>
    <w:rsid w:val="00383B7C"/>
    <w:rsid w:val="0039621C"/>
    <w:rsid w:val="003B49F3"/>
    <w:rsid w:val="003C0542"/>
    <w:rsid w:val="003D2010"/>
    <w:rsid w:val="003D6E6B"/>
    <w:rsid w:val="003E7598"/>
    <w:rsid w:val="003F27D6"/>
    <w:rsid w:val="003F4D55"/>
    <w:rsid w:val="00415372"/>
    <w:rsid w:val="00422E83"/>
    <w:rsid w:val="004257C3"/>
    <w:rsid w:val="00461603"/>
    <w:rsid w:val="0046487C"/>
    <w:rsid w:val="0048279B"/>
    <w:rsid w:val="00490772"/>
    <w:rsid w:val="00492F87"/>
    <w:rsid w:val="00494132"/>
    <w:rsid w:val="004A1815"/>
    <w:rsid w:val="004A3A3D"/>
    <w:rsid w:val="004A549E"/>
    <w:rsid w:val="004E1908"/>
    <w:rsid w:val="004E626D"/>
    <w:rsid w:val="004F5605"/>
    <w:rsid w:val="004F5BAA"/>
    <w:rsid w:val="00523B6E"/>
    <w:rsid w:val="005352B8"/>
    <w:rsid w:val="00545F93"/>
    <w:rsid w:val="005568B7"/>
    <w:rsid w:val="00583048"/>
    <w:rsid w:val="0058387A"/>
    <w:rsid w:val="005A35B1"/>
    <w:rsid w:val="005D338E"/>
    <w:rsid w:val="005D44EF"/>
    <w:rsid w:val="005E292C"/>
    <w:rsid w:val="005E64AD"/>
    <w:rsid w:val="005F2066"/>
    <w:rsid w:val="006001C9"/>
    <w:rsid w:val="006046DE"/>
    <w:rsid w:val="00613868"/>
    <w:rsid w:val="0062037A"/>
    <w:rsid w:val="00621C83"/>
    <w:rsid w:val="0063042D"/>
    <w:rsid w:val="006329FF"/>
    <w:rsid w:val="00632AF6"/>
    <w:rsid w:val="00641184"/>
    <w:rsid w:val="00641F21"/>
    <w:rsid w:val="006541BE"/>
    <w:rsid w:val="00657F5C"/>
    <w:rsid w:val="006709AD"/>
    <w:rsid w:val="00681D34"/>
    <w:rsid w:val="006A1664"/>
    <w:rsid w:val="006A31FF"/>
    <w:rsid w:val="006A3C0D"/>
    <w:rsid w:val="006A3DCD"/>
    <w:rsid w:val="006A4849"/>
    <w:rsid w:val="006D47E9"/>
    <w:rsid w:val="006D7094"/>
    <w:rsid w:val="00705B22"/>
    <w:rsid w:val="00723CA7"/>
    <w:rsid w:val="00743973"/>
    <w:rsid w:val="007465A4"/>
    <w:rsid w:val="00762F57"/>
    <w:rsid w:val="00783F4C"/>
    <w:rsid w:val="00793AB7"/>
    <w:rsid w:val="007940F4"/>
    <w:rsid w:val="007B4C15"/>
    <w:rsid w:val="007E57C2"/>
    <w:rsid w:val="007F249A"/>
    <w:rsid w:val="007F5893"/>
    <w:rsid w:val="008040B7"/>
    <w:rsid w:val="00830B62"/>
    <w:rsid w:val="008500A6"/>
    <w:rsid w:val="008500DB"/>
    <w:rsid w:val="00864134"/>
    <w:rsid w:val="008B418A"/>
    <w:rsid w:val="008B5E22"/>
    <w:rsid w:val="008B67CA"/>
    <w:rsid w:val="008D3B32"/>
    <w:rsid w:val="008E0BFE"/>
    <w:rsid w:val="008F6517"/>
    <w:rsid w:val="00902B31"/>
    <w:rsid w:val="009105A5"/>
    <w:rsid w:val="00921EAC"/>
    <w:rsid w:val="009222D2"/>
    <w:rsid w:val="009659E4"/>
    <w:rsid w:val="00967DF2"/>
    <w:rsid w:val="00973F14"/>
    <w:rsid w:val="00991606"/>
    <w:rsid w:val="00997662"/>
    <w:rsid w:val="009B0889"/>
    <w:rsid w:val="009E6D19"/>
    <w:rsid w:val="009F1807"/>
    <w:rsid w:val="009F7888"/>
    <w:rsid w:val="009F7C0B"/>
    <w:rsid w:val="00A03F5F"/>
    <w:rsid w:val="00A06757"/>
    <w:rsid w:val="00A10CAC"/>
    <w:rsid w:val="00A17BDF"/>
    <w:rsid w:val="00A271C4"/>
    <w:rsid w:val="00A4145A"/>
    <w:rsid w:val="00A648B5"/>
    <w:rsid w:val="00A83064"/>
    <w:rsid w:val="00A90767"/>
    <w:rsid w:val="00A90DDF"/>
    <w:rsid w:val="00A93384"/>
    <w:rsid w:val="00A9765B"/>
    <w:rsid w:val="00AA5413"/>
    <w:rsid w:val="00AD0900"/>
    <w:rsid w:val="00AE57F6"/>
    <w:rsid w:val="00AF5362"/>
    <w:rsid w:val="00B02F4B"/>
    <w:rsid w:val="00B047A6"/>
    <w:rsid w:val="00B07E91"/>
    <w:rsid w:val="00B2090D"/>
    <w:rsid w:val="00B360DC"/>
    <w:rsid w:val="00B54EB9"/>
    <w:rsid w:val="00B6021C"/>
    <w:rsid w:val="00B73D5F"/>
    <w:rsid w:val="00B753BC"/>
    <w:rsid w:val="00B84A3B"/>
    <w:rsid w:val="00BA66C1"/>
    <w:rsid w:val="00BB2FF9"/>
    <w:rsid w:val="00BB4E31"/>
    <w:rsid w:val="00BB5323"/>
    <w:rsid w:val="00BC12F5"/>
    <w:rsid w:val="00BC2DEC"/>
    <w:rsid w:val="00BC728A"/>
    <w:rsid w:val="00BE5DF5"/>
    <w:rsid w:val="00BF2B58"/>
    <w:rsid w:val="00BF711F"/>
    <w:rsid w:val="00BF727E"/>
    <w:rsid w:val="00BF7E79"/>
    <w:rsid w:val="00C02E19"/>
    <w:rsid w:val="00C05568"/>
    <w:rsid w:val="00C16CAB"/>
    <w:rsid w:val="00C31024"/>
    <w:rsid w:val="00C60090"/>
    <w:rsid w:val="00C60B0D"/>
    <w:rsid w:val="00C6183C"/>
    <w:rsid w:val="00C62C48"/>
    <w:rsid w:val="00C63B0C"/>
    <w:rsid w:val="00C75808"/>
    <w:rsid w:val="00C77024"/>
    <w:rsid w:val="00C902E6"/>
    <w:rsid w:val="00C9084E"/>
    <w:rsid w:val="00C91A38"/>
    <w:rsid w:val="00CA14C4"/>
    <w:rsid w:val="00CA402B"/>
    <w:rsid w:val="00CB4EFA"/>
    <w:rsid w:val="00CB6B05"/>
    <w:rsid w:val="00CC4A7D"/>
    <w:rsid w:val="00CD2F8D"/>
    <w:rsid w:val="00CD4B6F"/>
    <w:rsid w:val="00CF101D"/>
    <w:rsid w:val="00CF481A"/>
    <w:rsid w:val="00CF4FFD"/>
    <w:rsid w:val="00D100AE"/>
    <w:rsid w:val="00D13090"/>
    <w:rsid w:val="00D14B0B"/>
    <w:rsid w:val="00D218B9"/>
    <w:rsid w:val="00D329B1"/>
    <w:rsid w:val="00D35880"/>
    <w:rsid w:val="00D41C7C"/>
    <w:rsid w:val="00D462E0"/>
    <w:rsid w:val="00D46E65"/>
    <w:rsid w:val="00D523A9"/>
    <w:rsid w:val="00D5266C"/>
    <w:rsid w:val="00D61508"/>
    <w:rsid w:val="00D664E8"/>
    <w:rsid w:val="00D715BE"/>
    <w:rsid w:val="00D74B3E"/>
    <w:rsid w:val="00D80D22"/>
    <w:rsid w:val="00D94B2A"/>
    <w:rsid w:val="00DA1D07"/>
    <w:rsid w:val="00DB4B6B"/>
    <w:rsid w:val="00DD1A48"/>
    <w:rsid w:val="00DF0154"/>
    <w:rsid w:val="00E22DEB"/>
    <w:rsid w:val="00E3265B"/>
    <w:rsid w:val="00E368F2"/>
    <w:rsid w:val="00E461FB"/>
    <w:rsid w:val="00E5445F"/>
    <w:rsid w:val="00E56B02"/>
    <w:rsid w:val="00E57745"/>
    <w:rsid w:val="00E61FB3"/>
    <w:rsid w:val="00E71738"/>
    <w:rsid w:val="00E90772"/>
    <w:rsid w:val="00E96741"/>
    <w:rsid w:val="00EB2086"/>
    <w:rsid w:val="00EB6B99"/>
    <w:rsid w:val="00EC75BE"/>
    <w:rsid w:val="00ED00A1"/>
    <w:rsid w:val="00ED7FA1"/>
    <w:rsid w:val="00EF18EE"/>
    <w:rsid w:val="00EF3262"/>
    <w:rsid w:val="00F10CAF"/>
    <w:rsid w:val="00F20841"/>
    <w:rsid w:val="00F55C7D"/>
    <w:rsid w:val="00F7191F"/>
    <w:rsid w:val="00F80FD8"/>
    <w:rsid w:val="00F82A4B"/>
    <w:rsid w:val="00F852B2"/>
    <w:rsid w:val="00F85B90"/>
    <w:rsid w:val="00F97974"/>
    <w:rsid w:val="00FB47C3"/>
    <w:rsid w:val="00FC19E3"/>
    <w:rsid w:val="00FC5740"/>
    <w:rsid w:val="00FE27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8E75DBE"/>
  <w15:docId w15:val="{696B50E2-1E20-4BE2-9C69-44A78143F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03444C"/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qFormat/>
    <w:rsid w:val="00D14B0B"/>
    <w:pPr>
      <w:spacing w:before="52"/>
      <w:ind w:left="102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2E3948"/>
    <w:pPr>
      <w:keepNext/>
      <w:widowControl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val="ru-RU" w:eastAsia="ar-SA"/>
    </w:rPr>
  </w:style>
  <w:style w:type="paragraph" w:styleId="3">
    <w:name w:val="heading 3"/>
    <w:basedOn w:val="a"/>
    <w:next w:val="a"/>
    <w:link w:val="30"/>
    <w:qFormat/>
    <w:rsid w:val="002E3948"/>
    <w:pPr>
      <w:keepNext/>
      <w:widowControl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2E3948"/>
    <w:pPr>
      <w:keepNext/>
      <w:widowControl/>
      <w:tabs>
        <w:tab w:val="left" w:pos="616"/>
      </w:tabs>
      <w:ind w:left="1413" w:hanging="1440"/>
      <w:jc w:val="both"/>
      <w:outlineLvl w:val="3"/>
    </w:pPr>
    <w:rPr>
      <w:sz w:val="24"/>
      <w:szCs w:val="20"/>
      <w:lang w:val="ru-RU" w:eastAsia="ru-RU"/>
    </w:rPr>
  </w:style>
  <w:style w:type="paragraph" w:styleId="5">
    <w:name w:val="heading 5"/>
    <w:basedOn w:val="a"/>
    <w:next w:val="a"/>
    <w:link w:val="50"/>
    <w:qFormat/>
    <w:rsid w:val="000A027C"/>
    <w:pPr>
      <w:keepNext/>
      <w:widowControl/>
      <w:numPr>
        <w:ilvl w:val="4"/>
        <w:numId w:val="1"/>
      </w:numPr>
      <w:suppressAutoHyphens/>
      <w:outlineLvl w:val="4"/>
    </w:pPr>
    <w:rPr>
      <w:b/>
      <w:sz w:val="24"/>
      <w:szCs w:val="20"/>
      <w:lang w:val="ru-RU" w:eastAsia="ar-SA"/>
    </w:rPr>
  </w:style>
  <w:style w:type="paragraph" w:styleId="7">
    <w:name w:val="heading 7"/>
    <w:basedOn w:val="a"/>
    <w:next w:val="a"/>
    <w:link w:val="70"/>
    <w:qFormat/>
    <w:rsid w:val="00902B31"/>
    <w:pPr>
      <w:keepNext/>
      <w:widowControl/>
      <w:jc w:val="center"/>
      <w:outlineLvl w:val="6"/>
    </w:pPr>
    <w:rPr>
      <w:b/>
      <w:sz w:val="4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14B0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qFormat/>
    <w:rsid w:val="00D14B0B"/>
    <w:rPr>
      <w:sz w:val="28"/>
      <w:szCs w:val="28"/>
    </w:rPr>
  </w:style>
  <w:style w:type="paragraph" w:styleId="a5">
    <w:name w:val="List Paragraph"/>
    <w:basedOn w:val="a"/>
    <w:uiPriority w:val="34"/>
    <w:qFormat/>
    <w:rsid w:val="00D14B0B"/>
    <w:pPr>
      <w:ind w:left="822" w:hanging="360"/>
    </w:pPr>
  </w:style>
  <w:style w:type="paragraph" w:customStyle="1" w:styleId="TableParagraph">
    <w:name w:val="Table Paragraph"/>
    <w:basedOn w:val="a"/>
    <w:uiPriority w:val="1"/>
    <w:qFormat/>
    <w:rsid w:val="00D14B0B"/>
    <w:pPr>
      <w:spacing w:line="315" w:lineRule="exact"/>
      <w:ind w:left="103"/>
    </w:pPr>
  </w:style>
  <w:style w:type="paragraph" w:styleId="a6">
    <w:name w:val="header"/>
    <w:aliases w:val="Верхний колонтитул первой страницы"/>
    <w:basedOn w:val="a"/>
    <w:link w:val="a7"/>
    <w:uiPriority w:val="99"/>
    <w:unhideWhenUsed/>
    <w:rsid w:val="001E2BB2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aliases w:val="Верхний колонтитул первой страницы Знак"/>
    <w:basedOn w:val="a0"/>
    <w:link w:val="a6"/>
    <w:uiPriority w:val="99"/>
    <w:rsid w:val="001E2BB2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nhideWhenUsed/>
    <w:rsid w:val="001E2BB2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1E2BB2"/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unhideWhenUsed/>
    <w:rsid w:val="006D47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rsid w:val="006D47E9"/>
    <w:rPr>
      <w:rFonts w:ascii="Segoe UI" w:eastAsia="Times New Roman" w:hAnsi="Segoe UI" w:cs="Segoe UI"/>
      <w:sz w:val="18"/>
      <w:szCs w:val="18"/>
    </w:rPr>
  </w:style>
  <w:style w:type="paragraph" w:styleId="21">
    <w:name w:val="Body Text 2"/>
    <w:basedOn w:val="a"/>
    <w:link w:val="22"/>
    <w:rsid w:val="00B047A6"/>
    <w:pPr>
      <w:widowControl/>
      <w:spacing w:after="120" w:line="480" w:lineRule="auto"/>
    </w:pPr>
    <w:rPr>
      <w:sz w:val="24"/>
      <w:szCs w:val="24"/>
      <w:lang w:val="ru-RU" w:eastAsia="ru-RU"/>
    </w:rPr>
  </w:style>
  <w:style w:type="character" w:customStyle="1" w:styleId="22">
    <w:name w:val="Основной текст 2 Знак"/>
    <w:basedOn w:val="a0"/>
    <w:link w:val="21"/>
    <w:rsid w:val="00B047A6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c">
    <w:name w:val="Hyperlink"/>
    <w:basedOn w:val="a0"/>
    <w:link w:val="23"/>
    <w:uiPriority w:val="99"/>
    <w:unhideWhenUsed/>
    <w:rsid w:val="00193446"/>
    <w:rPr>
      <w:color w:val="0000FF" w:themeColor="hyperlink"/>
      <w:u w:val="single"/>
    </w:rPr>
  </w:style>
  <w:style w:type="character" w:styleId="ad">
    <w:name w:val="Strong"/>
    <w:basedOn w:val="a0"/>
    <w:qFormat/>
    <w:rsid w:val="00AF5362"/>
    <w:rPr>
      <w:b/>
      <w:bCs/>
    </w:rPr>
  </w:style>
  <w:style w:type="character" w:styleId="HTML">
    <w:name w:val="HTML Cite"/>
    <w:basedOn w:val="a0"/>
    <w:uiPriority w:val="99"/>
    <w:semiHidden/>
    <w:unhideWhenUsed/>
    <w:rsid w:val="004E1908"/>
    <w:rPr>
      <w:i/>
      <w:iCs/>
    </w:rPr>
  </w:style>
  <w:style w:type="paragraph" w:customStyle="1" w:styleId="Default">
    <w:name w:val="Default"/>
    <w:link w:val="Default0"/>
    <w:rsid w:val="00D664E8"/>
    <w:pPr>
      <w:widowControl/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val="ru-RU"/>
    </w:rPr>
  </w:style>
  <w:style w:type="character" w:customStyle="1" w:styleId="Default0">
    <w:name w:val="Default Знак"/>
    <w:link w:val="Default"/>
    <w:locked/>
    <w:rsid w:val="00D664E8"/>
    <w:rPr>
      <w:rFonts w:ascii="Times New Roman" w:eastAsia="Times New Roman" w:hAnsi="Times New Roman" w:cs="Times New Roman"/>
      <w:color w:val="000000"/>
      <w:sz w:val="24"/>
      <w:szCs w:val="24"/>
      <w:lang w:val="ru-RU"/>
    </w:rPr>
  </w:style>
  <w:style w:type="character" w:customStyle="1" w:styleId="apple-style-span">
    <w:name w:val="apple-style-span"/>
    <w:basedOn w:val="a0"/>
    <w:rsid w:val="002277BB"/>
    <w:rPr>
      <w:rFonts w:cs="Times New Roman"/>
    </w:rPr>
  </w:style>
  <w:style w:type="character" w:customStyle="1" w:styleId="20">
    <w:name w:val="Заголовок 2 Знак"/>
    <w:basedOn w:val="a0"/>
    <w:link w:val="2"/>
    <w:uiPriority w:val="9"/>
    <w:rsid w:val="002E3948"/>
    <w:rPr>
      <w:rFonts w:ascii="Arial" w:eastAsia="Times New Roman" w:hAnsi="Arial" w:cs="Arial"/>
      <w:b/>
      <w:bCs/>
      <w:i/>
      <w:iCs/>
      <w:sz w:val="28"/>
      <w:szCs w:val="28"/>
      <w:lang w:val="ru-RU" w:eastAsia="ar-SA"/>
    </w:rPr>
  </w:style>
  <w:style w:type="character" w:customStyle="1" w:styleId="30">
    <w:name w:val="Заголовок 3 Знак"/>
    <w:basedOn w:val="a0"/>
    <w:link w:val="3"/>
    <w:uiPriority w:val="99"/>
    <w:rsid w:val="002E3948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rsid w:val="002E3948"/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numbering" w:customStyle="1" w:styleId="11">
    <w:name w:val="Нет списка1"/>
    <w:next w:val="a2"/>
    <w:uiPriority w:val="99"/>
    <w:semiHidden/>
    <w:unhideWhenUsed/>
    <w:rsid w:val="002E3948"/>
  </w:style>
  <w:style w:type="character" w:customStyle="1" w:styleId="10">
    <w:name w:val="Заголовок 1 Знак"/>
    <w:basedOn w:val="a0"/>
    <w:link w:val="1"/>
    <w:rsid w:val="002E3948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31">
    <w:name w:val="Body Text Indent 3"/>
    <w:basedOn w:val="a"/>
    <w:link w:val="32"/>
    <w:rsid w:val="002E3948"/>
    <w:pPr>
      <w:widowControl/>
      <w:spacing w:after="120"/>
      <w:ind w:left="283"/>
    </w:pPr>
    <w:rPr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rsid w:val="002E394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ae">
    <w:name w:val="List"/>
    <w:basedOn w:val="a"/>
    <w:rsid w:val="002E3948"/>
    <w:pPr>
      <w:widowControl/>
      <w:ind w:left="283" w:hanging="283"/>
    </w:pPr>
    <w:rPr>
      <w:rFonts w:ascii="Arial" w:hAnsi="Arial" w:cs="Wingdings"/>
      <w:sz w:val="24"/>
      <w:szCs w:val="28"/>
      <w:lang w:val="ru-RU" w:eastAsia="ar-SA"/>
    </w:rPr>
  </w:style>
  <w:style w:type="paragraph" w:styleId="24">
    <w:name w:val="List 2"/>
    <w:basedOn w:val="a"/>
    <w:uiPriority w:val="99"/>
    <w:unhideWhenUsed/>
    <w:rsid w:val="002E3948"/>
    <w:pPr>
      <w:widowControl/>
      <w:ind w:left="566" w:hanging="283"/>
    </w:pPr>
    <w:rPr>
      <w:sz w:val="24"/>
      <w:szCs w:val="24"/>
      <w:lang w:val="ru-RU" w:eastAsia="ru-RU"/>
    </w:rPr>
  </w:style>
  <w:style w:type="table" w:styleId="af">
    <w:name w:val="Table Grid"/>
    <w:basedOn w:val="a1"/>
    <w:uiPriority w:val="59"/>
    <w:rsid w:val="002E3948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footnote text"/>
    <w:basedOn w:val="a"/>
    <w:link w:val="af1"/>
    <w:semiHidden/>
    <w:rsid w:val="002E3948"/>
    <w:pPr>
      <w:widowControl/>
    </w:pPr>
    <w:rPr>
      <w:sz w:val="20"/>
      <w:szCs w:val="20"/>
      <w:lang w:val="ru-RU" w:eastAsia="ru-RU"/>
    </w:rPr>
  </w:style>
  <w:style w:type="character" w:customStyle="1" w:styleId="af1">
    <w:name w:val="Текст сноски Знак"/>
    <w:basedOn w:val="a0"/>
    <w:link w:val="af0"/>
    <w:semiHidden/>
    <w:rsid w:val="002E394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af2">
    <w:name w:val="footnote reference"/>
    <w:semiHidden/>
    <w:rsid w:val="002E3948"/>
    <w:rPr>
      <w:vertAlign w:val="superscript"/>
    </w:rPr>
  </w:style>
  <w:style w:type="character" w:styleId="af3">
    <w:name w:val="page number"/>
    <w:basedOn w:val="a0"/>
    <w:rsid w:val="002E3948"/>
  </w:style>
  <w:style w:type="paragraph" w:styleId="af4">
    <w:name w:val="endnote text"/>
    <w:basedOn w:val="a"/>
    <w:link w:val="af5"/>
    <w:rsid w:val="002E3948"/>
    <w:pPr>
      <w:widowControl/>
    </w:pPr>
    <w:rPr>
      <w:sz w:val="20"/>
      <w:szCs w:val="20"/>
      <w:lang w:val="ru-RU" w:eastAsia="ru-RU"/>
    </w:rPr>
  </w:style>
  <w:style w:type="character" w:customStyle="1" w:styleId="af5">
    <w:name w:val="Текст концевой сноски Знак"/>
    <w:basedOn w:val="a0"/>
    <w:link w:val="af4"/>
    <w:rsid w:val="002E394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af6">
    <w:name w:val="endnote reference"/>
    <w:rsid w:val="002E3948"/>
    <w:rPr>
      <w:vertAlign w:val="superscript"/>
    </w:rPr>
  </w:style>
  <w:style w:type="character" w:styleId="af7">
    <w:name w:val="annotation reference"/>
    <w:rsid w:val="002E3948"/>
    <w:rPr>
      <w:sz w:val="16"/>
      <w:szCs w:val="16"/>
    </w:rPr>
  </w:style>
  <w:style w:type="paragraph" w:styleId="af8">
    <w:name w:val="annotation text"/>
    <w:basedOn w:val="a"/>
    <w:link w:val="af9"/>
    <w:rsid w:val="002E3948"/>
    <w:pPr>
      <w:widowControl/>
    </w:pPr>
    <w:rPr>
      <w:sz w:val="20"/>
      <w:szCs w:val="20"/>
      <w:lang w:val="ru-RU" w:eastAsia="ru-RU"/>
    </w:rPr>
  </w:style>
  <w:style w:type="character" w:customStyle="1" w:styleId="af9">
    <w:name w:val="Текст примечания Знак"/>
    <w:basedOn w:val="a0"/>
    <w:link w:val="af8"/>
    <w:rsid w:val="002E394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a">
    <w:name w:val="annotation subject"/>
    <w:basedOn w:val="af8"/>
    <w:next w:val="af8"/>
    <w:link w:val="afb"/>
    <w:rsid w:val="002E3948"/>
    <w:rPr>
      <w:b/>
      <w:bCs/>
      <w:lang w:val="x-none" w:eastAsia="x-none"/>
    </w:rPr>
  </w:style>
  <w:style w:type="character" w:customStyle="1" w:styleId="afb">
    <w:name w:val="Тема примечания Знак"/>
    <w:basedOn w:val="af9"/>
    <w:link w:val="afa"/>
    <w:rsid w:val="002E3948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c">
    <w:name w:val="Title"/>
    <w:basedOn w:val="a"/>
    <w:link w:val="afd"/>
    <w:qFormat/>
    <w:rsid w:val="002E3948"/>
    <w:pPr>
      <w:widowControl/>
      <w:jc w:val="center"/>
    </w:pPr>
    <w:rPr>
      <w:b/>
      <w:sz w:val="28"/>
      <w:szCs w:val="24"/>
      <w:lang w:val="x-none" w:eastAsia="x-none"/>
    </w:rPr>
  </w:style>
  <w:style w:type="character" w:customStyle="1" w:styleId="afd">
    <w:name w:val="Заголовок Знак"/>
    <w:basedOn w:val="a0"/>
    <w:link w:val="afc"/>
    <w:rsid w:val="002E3948"/>
    <w:rPr>
      <w:rFonts w:ascii="Times New Roman" w:eastAsia="Times New Roman" w:hAnsi="Times New Roman" w:cs="Times New Roman"/>
      <w:b/>
      <w:sz w:val="28"/>
      <w:szCs w:val="24"/>
      <w:lang w:val="x-none" w:eastAsia="x-none"/>
    </w:rPr>
  </w:style>
  <w:style w:type="character" w:customStyle="1" w:styleId="a4">
    <w:name w:val="Основной текст Знак"/>
    <w:basedOn w:val="a0"/>
    <w:link w:val="a3"/>
    <w:rsid w:val="002E3948"/>
    <w:rPr>
      <w:rFonts w:ascii="Times New Roman" w:eastAsia="Times New Roman" w:hAnsi="Times New Roman" w:cs="Times New Roman"/>
      <w:sz w:val="28"/>
      <w:szCs w:val="28"/>
    </w:rPr>
  </w:style>
  <w:style w:type="paragraph" w:customStyle="1" w:styleId="12">
    <w:name w:val="Абзац списка1"/>
    <w:basedOn w:val="a"/>
    <w:rsid w:val="002E3948"/>
    <w:pPr>
      <w:widowControl/>
      <w:spacing w:after="200" w:line="276" w:lineRule="auto"/>
      <w:ind w:left="720"/>
      <w:contextualSpacing/>
    </w:pPr>
    <w:rPr>
      <w:rFonts w:ascii="Calibri" w:hAnsi="Calibri"/>
      <w:lang w:val="ru-RU"/>
    </w:rPr>
  </w:style>
  <w:style w:type="paragraph" w:styleId="afe">
    <w:name w:val="Normal (Web)"/>
    <w:basedOn w:val="a"/>
    <w:rsid w:val="002E3948"/>
    <w:pPr>
      <w:widowControl/>
      <w:spacing w:before="100" w:beforeAutospacing="1" w:after="100" w:afterAutospacing="1"/>
    </w:pPr>
    <w:rPr>
      <w:rFonts w:eastAsia="Calibri"/>
      <w:sz w:val="24"/>
      <w:szCs w:val="24"/>
      <w:lang w:val="ru-RU" w:eastAsia="ru-RU"/>
    </w:rPr>
  </w:style>
  <w:style w:type="table" w:customStyle="1" w:styleId="13">
    <w:name w:val="Сетка таблицы1"/>
    <w:rsid w:val="002E3948"/>
    <w:pPr>
      <w:widowControl/>
    </w:pPr>
    <w:rPr>
      <w:rFonts w:ascii="Times New Roman" w:eastAsia="Calibri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rsid w:val="002E3948"/>
    <w:pPr>
      <w:widowControl/>
    </w:pPr>
    <w:rPr>
      <w:rFonts w:ascii="Calibri" w:eastAsia="Times New Roman" w:hAnsi="Calibri" w:cs="Times New Roman"/>
      <w:sz w:val="20"/>
      <w:szCs w:val="20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">
    <w:name w:val="Сноска_"/>
    <w:link w:val="aff0"/>
    <w:rsid w:val="002E3948"/>
    <w:rPr>
      <w:i/>
      <w:iCs/>
      <w:spacing w:val="4"/>
      <w:sz w:val="21"/>
      <w:szCs w:val="21"/>
      <w:shd w:val="clear" w:color="auto" w:fill="FFFFFF"/>
    </w:rPr>
  </w:style>
  <w:style w:type="paragraph" w:customStyle="1" w:styleId="aff0">
    <w:name w:val="Сноска"/>
    <w:basedOn w:val="a"/>
    <w:link w:val="aff"/>
    <w:rsid w:val="002E3948"/>
    <w:pPr>
      <w:shd w:val="clear" w:color="auto" w:fill="FFFFFF"/>
      <w:spacing w:line="269" w:lineRule="exact"/>
    </w:pPr>
    <w:rPr>
      <w:rFonts w:asciiTheme="minorHAnsi" w:eastAsiaTheme="minorHAnsi" w:hAnsiTheme="minorHAnsi" w:cstheme="minorBidi"/>
      <w:i/>
      <w:iCs/>
      <w:spacing w:val="4"/>
      <w:sz w:val="21"/>
      <w:szCs w:val="21"/>
    </w:rPr>
  </w:style>
  <w:style w:type="paragraph" w:customStyle="1" w:styleId="Style26">
    <w:name w:val="Style26"/>
    <w:basedOn w:val="a"/>
    <w:uiPriority w:val="99"/>
    <w:rsid w:val="002E3948"/>
    <w:pPr>
      <w:autoSpaceDE w:val="0"/>
      <w:autoSpaceDN w:val="0"/>
      <w:adjustRightInd w:val="0"/>
      <w:spacing w:line="193" w:lineRule="exact"/>
      <w:jc w:val="both"/>
    </w:pPr>
    <w:rPr>
      <w:sz w:val="24"/>
      <w:szCs w:val="24"/>
      <w:lang w:val="ru-RU" w:eastAsia="ru-RU"/>
    </w:rPr>
  </w:style>
  <w:style w:type="character" w:customStyle="1" w:styleId="FontStyle44">
    <w:name w:val="Font Style44"/>
    <w:basedOn w:val="a0"/>
    <w:uiPriority w:val="99"/>
    <w:rsid w:val="002E3948"/>
    <w:rPr>
      <w:rFonts w:ascii="Times New Roman" w:hAnsi="Times New Roman" w:cs="Times New Roman" w:hint="default"/>
      <w:sz w:val="20"/>
      <w:szCs w:val="20"/>
    </w:rPr>
  </w:style>
  <w:style w:type="character" w:styleId="aff1">
    <w:name w:val="Emphasis"/>
    <w:basedOn w:val="a0"/>
    <w:link w:val="14"/>
    <w:qFormat/>
    <w:rsid w:val="002E3948"/>
    <w:rPr>
      <w:i/>
      <w:iCs/>
    </w:rPr>
  </w:style>
  <w:style w:type="paragraph" w:styleId="aff2">
    <w:name w:val="Body Text Indent"/>
    <w:basedOn w:val="a"/>
    <w:link w:val="aff3"/>
    <w:rsid w:val="002E3948"/>
    <w:pPr>
      <w:widowControl/>
      <w:spacing w:after="120"/>
      <w:ind w:left="283"/>
    </w:pPr>
    <w:rPr>
      <w:sz w:val="24"/>
      <w:szCs w:val="24"/>
      <w:lang w:val="ru-RU" w:eastAsia="ru-RU"/>
    </w:rPr>
  </w:style>
  <w:style w:type="character" w:customStyle="1" w:styleId="aff3">
    <w:name w:val="Основной текст с отступом Знак"/>
    <w:basedOn w:val="a0"/>
    <w:link w:val="aff2"/>
    <w:rsid w:val="002E3948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f4">
    <w:name w:val="No Spacing"/>
    <w:link w:val="aff5"/>
    <w:uiPriority w:val="1"/>
    <w:qFormat/>
    <w:rsid w:val="002E3948"/>
    <w:pPr>
      <w:widowControl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1">
    <w:name w:val="s_1"/>
    <w:basedOn w:val="a"/>
    <w:rsid w:val="000A027C"/>
    <w:pPr>
      <w:widowControl/>
      <w:spacing w:before="100" w:beforeAutospacing="1" w:after="100" w:afterAutospacing="1"/>
    </w:pPr>
    <w:rPr>
      <w:sz w:val="24"/>
      <w:szCs w:val="24"/>
      <w:lang w:val="ru-RU" w:eastAsia="ru-RU"/>
    </w:rPr>
  </w:style>
  <w:style w:type="character" w:customStyle="1" w:styleId="50">
    <w:name w:val="Заголовок 5 Знак"/>
    <w:basedOn w:val="a0"/>
    <w:link w:val="5"/>
    <w:rsid w:val="000A027C"/>
    <w:rPr>
      <w:rFonts w:ascii="Times New Roman" w:eastAsia="Times New Roman" w:hAnsi="Times New Roman" w:cs="Times New Roman"/>
      <w:b/>
      <w:sz w:val="24"/>
      <w:szCs w:val="20"/>
      <w:lang w:val="ru-RU" w:eastAsia="ar-SA"/>
    </w:rPr>
  </w:style>
  <w:style w:type="numbering" w:customStyle="1" w:styleId="25">
    <w:name w:val="Нет списка2"/>
    <w:next w:val="a2"/>
    <w:semiHidden/>
    <w:rsid w:val="000A027C"/>
  </w:style>
  <w:style w:type="character" w:customStyle="1" w:styleId="WW8Num3z0">
    <w:name w:val="WW8Num3z0"/>
    <w:rsid w:val="000A027C"/>
    <w:rPr>
      <w:b/>
    </w:rPr>
  </w:style>
  <w:style w:type="character" w:customStyle="1" w:styleId="WW8Num11z0">
    <w:name w:val="WW8Num11z0"/>
    <w:rsid w:val="000A027C"/>
    <w:rPr>
      <w:b/>
      <w:u w:val="none"/>
    </w:rPr>
  </w:style>
  <w:style w:type="character" w:customStyle="1" w:styleId="WW8Num12z0">
    <w:name w:val="WW8Num12z0"/>
    <w:rsid w:val="000A027C"/>
    <w:rPr>
      <w:b/>
      <w:u w:val="none"/>
    </w:rPr>
  </w:style>
  <w:style w:type="character" w:customStyle="1" w:styleId="WW8Num14z1">
    <w:name w:val="WW8Num14z1"/>
    <w:rsid w:val="000A027C"/>
    <w:rPr>
      <w:rFonts w:ascii="Courier New" w:hAnsi="Courier New" w:cs="Wingdings"/>
    </w:rPr>
  </w:style>
  <w:style w:type="character" w:customStyle="1" w:styleId="WW8Num14z2">
    <w:name w:val="WW8Num14z2"/>
    <w:rsid w:val="000A027C"/>
    <w:rPr>
      <w:rFonts w:ascii="Wingdings" w:hAnsi="Wingdings"/>
    </w:rPr>
  </w:style>
  <w:style w:type="character" w:customStyle="1" w:styleId="WW8Num14z3">
    <w:name w:val="WW8Num14z3"/>
    <w:rsid w:val="000A027C"/>
    <w:rPr>
      <w:rFonts w:ascii="Symbol" w:hAnsi="Symbol"/>
    </w:rPr>
  </w:style>
  <w:style w:type="character" w:customStyle="1" w:styleId="15">
    <w:name w:val="Основной шрифт абзаца1"/>
    <w:rsid w:val="000A027C"/>
  </w:style>
  <w:style w:type="paragraph" w:customStyle="1" w:styleId="16">
    <w:name w:val="Заголовок1"/>
    <w:basedOn w:val="a"/>
    <w:next w:val="a3"/>
    <w:rsid w:val="000A027C"/>
    <w:pPr>
      <w:keepNext/>
      <w:widowControl/>
      <w:suppressAutoHyphens/>
      <w:spacing w:before="240" w:after="120"/>
    </w:pPr>
    <w:rPr>
      <w:rFonts w:ascii="Arial" w:eastAsia="Lucida Sans Unicode" w:hAnsi="Arial" w:cs="Tahoma"/>
      <w:sz w:val="28"/>
      <w:szCs w:val="28"/>
      <w:lang w:val="ru-RU" w:eastAsia="ar-SA"/>
    </w:rPr>
  </w:style>
  <w:style w:type="paragraph" w:customStyle="1" w:styleId="17">
    <w:name w:val="Название1"/>
    <w:basedOn w:val="a"/>
    <w:rsid w:val="000A027C"/>
    <w:pPr>
      <w:widowControl/>
      <w:suppressLineNumbers/>
      <w:suppressAutoHyphens/>
      <w:spacing w:before="120" w:after="120"/>
    </w:pPr>
    <w:rPr>
      <w:rFonts w:cs="Tahoma"/>
      <w:i/>
      <w:iCs/>
      <w:sz w:val="24"/>
      <w:szCs w:val="24"/>
      <w:lang w:val="ru-RU" w:eastAsia="ar-SA"/>
    </w:rPr>
  </w:style>
  <w:style w:type="paragraph" w:customStyle="1" w:styleId="18">
    <w:name w:val="Указатель1"/>
    <w:basedOn w:val="a"/>
    <w:rsid w:val="000A027C"/>
    <w:pPr>
      <w:widowControl/>
      <w:suppressLineNumbers/>
      <w:suppressAutoHyphens/>
    </w:pPr>
    <w:rPr>
      <w:rFonts w:cs="Tahoma"/>
      <w:sz w:val="24"/>
      <w:szCs w:val="20"/>
      <w:lang w:val="ru-RU" w:eastAsia="ar-SA"/>
    </w:rPr>
  </w:style>
  <w:style w:type="paragraph" w:customStyle="1" w:styleId="71">
    <w:name w:val="заголовок 7"/>
    <w:basedOn w:val="a"/>
    <w:next w:val="a"/>
    <w:rsid w:val="000A027C"/>
    <w:pPr>
      <w:keepNext/>
      <w:suppressAutoHyphens/>
      <w:autoSpaceDE w:val="0"/>
      <w:jc w:val="both"/>
    </w:pPr>
    <w:rPr>
      <w:b/>
      <w:i/>
      <w:sz w:val="32"/>
      <w:szCs w:val="20"/>
      <w:lang w:val="ru-RU" w:eastAsia="ar-SA"/>
    </w:rPr>
  </w:style>
  <w:style w:type="paragraph" w:customStyle="1" w:styleId="210">
    <w:name w:val="Основной текст с отступом 21"/>
    <w:basedOn w:val="a"/>
    <w:rsid w:val="000A027C"/>
    <w:pPr>
      <w:widowControl/>
      <w:suppressAutoHyphens/>
      <w:spacing w:line="360" w:lineRule="auto"/>
      <w:ind w:left="360"/>
      <w:jc w:val="both"/>
    </w:pPr>
    <w:rPr>
      <w:sz w:val="24"/>
      <w:szCs w:val="20"/>
      <w:lang w:val="ru-RU" w:eastAsia="ar-SA"/>
    </w:rPr>
  </w:style>
  <w:style w:type="paragraph" w:customStyle="1" w:styleId="310">
    <w:name w:val="Основной текст с отступом 31"/>
    <w:basedOn w:val="a"/>
    <w:rsid w:val="000A027C"/>
    <w:pPr>
      <w:widowControl/>
      <w:suppressAutoHyphens/>
      <w:spacing w:line="360" w:lineRule="auto"/>
      <w:ind w:left="360"/>
      <w:jc w:val="both"/>
    </w:pPr>
    <w:rPr>
      <w:b/>
      <w:sz w:val="24"/>
      <w:szCs w:val="20"/>
      <w:lang w:val="ru-RU" w:eastAsia="ar-SA"/>
    </w:rPr>
  </w:style>
  <w:style w:type="paragraph" w:customStyle="1" w:styleId="211">
    <w:name w:val="Основной текст 21"/>
    <w:basedOn w:val="a"/>
    <w:rsid w:val="000A027C"/>
    <w:pPr>
      <w:widowControl/>
      <w:suppressAutoHyphens/>
      <w:autoSpaceDE w:val="0"/>
      <w:spacing w:line="360" w:lineRule="auto"/>
      <w:ind w:firstLine="709"/>
      <w:jc w:val="both"/>
    </w:pPr>
    <w:rPr>
      <w:sz w:val="24"/>
      <w:szCs w:val="24"/>
      <w:lang w:val="ru-RU" w:eastAsia="ar-SA"/>
    </w:rPr>
  </w:style>
  <w:style w:type="paragraph" w:customStyle="1" w:styleId="311">
    <w:name w:val="Основной текст 31"/>
    <w:basedOn w:val="a"/>
    <w:rsid w:val="000A027C"/>
    <w:pPr>
      <w:widowControl/>
      <w:tabs>
        <w:tab w:val="center" w:pos="1779"/>
        <w:tab w:val="left" w:pos="2780"/>
      </w:tabs>
      <w:suppressAutoHyphens/>
      <w:jc w:val="center"/>
    </w:pPr>
    <w:rPr>
      <w:b/>
      <w:sz w:val="24"/>
      <w:szCs w:val="24"/>
      <w:lang w:val="ru-RU" w:eastAsia="ar-SA"/>
    </w:rPr>
  </w:style>
  <w:style w:type="paragraph" w:customStyle="1" w:styleId="51">
    <w:name w:val="заголовок 5"/>
    <w:basedOn w:val="a"/>
    <w:next w:val="a"/>
    <w:rsid w:val="000A027C"/>
    <w:pPr>
      <w:keepNext/>
      <w:suppressAutoHyphens/>
      <w:autoSpaceDE w:val="0"/>
      <w:jc w:val="both"/>
    </w:pPr>
    <w:rPr>
      <w:sz w:val="28"/>
      <w:szCs w:val="28"/>
      <w:lang w:val="ru-RU" w:eastAsia="ar-SA"/>
    </w:rPr>
  </w:style>
  <w:style w:type="paragraph" w:customStyle="1" w:styleId="aff6">
    <w:name w:val="Содержимое таблицы"/>
    <w:basedOn w:val="a"/>
    <w:rsid w:val="000A027C"/>
    <w:pPr>
      <w:widowControl/>
      <w:suppressLineNumbers/>
      <w:suppressAutoHyphens/>
    </w:pPr>
    <w:rPr>
      <w:sz w:val="24"/>
      <w:szCs w:val="20"/>
      <w:lang w:val="ru-RU" w:eastAsia="ar-SA"/>
    </w:rPr>
  </w:style>
  <w:style w:type="paragraph" w:customStyle="1" w:styleId="aff7">
    <w:name w:val="Заголовок таблицы"/>
    <w:basedOn w:val="aff6"/>
    <w:rsid w:val="000A027C"/>
    <w:pPr>
      <w:jc w:val="center"/>
    </w:pPr>
    <w:rPr>
      <w:b/>
      <w:bCs/>
    </w:rPr>
  </w:style>
  <w:style w:type="paragraph" w:customStyle="1" w:styleId="aff8">
    <w:name w:val="Содержимое врезки"/>
    <w:basedOn w:val="a3"/>
    <w:rsid w:val="000A027C"/>
    <w:pPr>
      <w:widowControl/>
      <w:suppressAutoHyphens/>
      <w:spacing w:line="360" w:lineRule="auto"/>
      <w:jc w:val="center"/>
    </w:pPr>
    <w:rPr>
      <w:b/>
      <w:sz w:val="24"/>
      <w:szCs w:val="20"/>
      <w:lang w:val="ru-RU" w:eastAsia="ar-SA"/>
    </w:rPr>
  </w:style>
  <w:style w:type="paragraph" w:customStyle="1" w:styleId="19">
    <w:name w:val="Обычный1"/>
    <w:rsid w:val="000A027C"/>
    <w:pPr>
      <w:widowControl/>
      <w:snapToGrid w:val="0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1a">
    <w:name w:val="Обычный1"/>
    <w:rsid w:val="000A027C"/>
    <w:pPr>
      <w:widowControl/>
      <w:snapToGrid w:val="0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f9">
    <w:name w:val="Plain Text"/>
    <w:basedOn w:val="a"/>
    <w:link w:val="affa"/>
    <w:rsid w:val="000A027C"/>
    <w:pPr>
      <w:widowControl/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affa">
    <w:name w:val="Текст Знак"/>
    <w:basedOn w:val="a0"/>
    <w:link w:val="aff9"/>
    <w:rsid w:val="000A027C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aff5">
    <w:name w:val="Без интервала Знак"/>
    <w:link w:val="aff4"/>
    <w:uiPriority w:val="1"/>
    <w:rsid w:val="000A027C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6">
    <w:name w:val="Body Text Indent 2"/>
    <w:basedOn w:val="a"/>
    <w:link w:val="27"/>
    <w:rsid w:val="000A027C"/>
    <w:pPr>
      <w:widowControl/>
      <w:spacing w:after="120" w:line="480" w:lineRule="auto"/>
      <w:ind w:left="283"/>
    </w:pPr>
    <w:rPr>
      <w:sz w:val="24"/>
      <w:szCs w:val="24"/>
      <w:lang w:val="ru-RU" w:eastAsia="ru-RU"/>
    </w:rPr>
  </w:style>
  <w:style w:type="character" w:customStyle="1" w:styleId="27">
    <w:name w:val="Основной текст с отступом 2 Знак"/>
    <w:basedOn w:val="a0"/>
    <w:link w:val="26"/>
    <w:rsid w:val="000A027C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table" w:styleId="1b">
    <w:name w:val="Table Grid 1"/>
    <w:basedOn w:val="a1"/>
    <w:rsid w:val="000A027C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nil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33">
    <w:name w:val="Нет списка3"/>
    <w:next w:val="a2"/>
    <w:uiPriority w:val="99"/>
    <w:semiHidden/>
    <w:unhideWhenUsed/>
    <w:rsid w:val="009F1807"/>
  </w:style>
  <w:style w:type="numbering" w:customStyle="1" w:styleId="41">
    <w:name w:val="Нет списка4"/>
    <w:next w:val="a2"/>
    <w:semiHidden/>
    <w:rsid w:val="008B418A"/>
  </w:style>
  <w:style w:type="character" w:customStyle="1" w:styleId="WW8Num1z0">
    <w:name w:val="WW8Num1z0"/>
    <w:rsid w:val="008B418A"/>
    <w:rPr>
      <w:rFonts w:ascii="Symbol" w:hAnsi="Symbol"/>
    </w:rPr>
  </w:style>
  <w:style w:type="character" w:customStyle="1" w:styleId="WW8Num1z1">
    <w:name w:val="WW8Num1z1"/>
    <w:rsid w:val="008B418A"/>
    <w:rPr>
      <w:rFonts w:ascii="Courier New" w:hAnsi="Courier New" w:cs="Courier New"/>
    </w:rPr>
  </w:style>
  <w:style w:type="character" w:customStyle="1" w:styleId="WW8Num1z2">
    <w:name w:val="WW8Num1z2"/>
    <w:rsid w:val="008B418A"/>
    <w:rPr>
      <w:rFonts w:ascii="Wingdings" w:hAnsi="Wingdings"/>
    </w:rPr>
  </w:style>
  <w:style w:type="character" w:customStyle="1" w:styleId="WW8Num2z0">
    <w:name w:val="WW8Num2z0"/>
    <w:rsid w:val="008B418A"/>
    <w:rPr>
      <w:rFonts w:ascii="Symbol" w:hAnsi="Symbol"/>
    </w:rPr>
  </w:style>
  <w:style w:type="character" w:customStyle="1" w:styleId="WW8Num2z1">
    <w:name w:val="WW8Num2z1"/>
    <w:rsid w:val="008B418A"/>
    <w:rPr>
      <w:rFonts w:ascii="Courier New" w:hAnsi="Courier New" w:cs="Courier New"/>
    </w:rPr>
  </w:style>
  <w:style w:type="character" w:customStyle="1" w:styleId="WW8Num2z2">
    <w:name w:val="WW8Num2z2"/>
    <w:rsid w:val="008B418A"/>
    <w:rPr>
      <w:rFonts w:ascii="Wingdings" w:hAnsi="Wingdings"/>
    </w:rPr>
  </w:style>
  <w:style w:type="character" w:customStyle="1" w:styleId="WW8Num3z1">
    <w:name w:val="WW8Num3z1"/>
    <w:rsid w:val="008B418A"/>
    <w:rPr>
      <w:rFonts w:ascii="Courier New" w:hAnsi="Courier New" w:cs="Courier New"/>
    </w:rPr>
  </w:style>
  <w:style w:type="character" w:customStyle="1" w:styleId="WW8Num3z2">
    <w:name w:val="WW8Num3z2"/>
    <w:rsid w:val="008B418A"/>
    <w:rPr>
      <w:rFonts w:ascii="Wingdings" w:hAnsi="Wingdings"/>
    </w:rPr>
  </w:style>
  <w:style w:type="character" w:customStyle="1" w:styleId="WW8Num4z0">
    <w:name w:val="WW8Num4z0"/>
    <w:rsid w:val="008B418A"/>
    <w:rPr>
      <w:rFonts w:ascii="Symbol" w:hAnsi="Symbol"/>
    </w:rPr>
  </w:style>
  <w:style w:type="character" w:customStyle="1" w:styleId="WW8Num4z1">
    <w:name w:val="WW8Num4z1"/>
    <w:rsid w:val="008B418A"/>
    <w:rPr>
      <w:rFonts w:ascii="Courier New" w:hAnsi="Courier New" w:cs="Courier New"/>
    </w:rPr>
  </w:style>
  <w:style w:type="character" w:customStyle="1" w:styleId="WW8Num4z2">
    <w:name w:val="WW8Num4z2"/>
    <w:rsid w:val="008B418A"/>
    <w:rPr>
      <w:rFonts w:ascii="Wingdings" w:hAnsi="Wingdings"/>
    </w:rPr>
  </w:style>
  <w:style w:type="character" w:customStyle="1" w:styleId="WW8Num5z0">
    <w:name w:val="WW8Num5z0"/>
    <w:rsid w:val="008B418A"/>
    <w:rPr>
      <w:rFonts w:ascii="Symbol" w:hAnsi="Symbol"/>
    </w:rPr>
  </w:style>
  <w:style w:type="character" w:customStyle="1" w:styleId="WW8Num5z1">
    <w:name w:val="WW8Num5z1"/>
    <w:rsid w:val="008B418A"/>
    <w:rPr>
      <w:rFonts w:ascii="Courier New" w:hAnsi="Courier New" w:cs="Courier New"/>
    </w:rPr>
  </w:style>
  <w:style w:type="character" w:customStyle="1" w:styleId="WW8Num5z2">
    <w:name w:val="WW8Num5z2"/>
    <w:rsid w:val="008B418A"/>
    <w:rPr>
      <w:rFonts w:ascii="Wingdings" w:hAnsi="Wingdings"/>
    </w:rPr>
  </w:style>
  <w:style w:type="character" w:customStyle="1" w:styleId="WW8Num6z0">
    <w:name w:val="WW8Num6z0"/>
    <w:rsid w:val="008B418A"/>
    <w:rPr>
      <w:rFonts w:ascii="Symbol" w:hAnsi="Symbol"/>
    </w:rPr>
  </w:style>
  <w:style w:type="character" w:customStyle="1" w:styleId="WW8Num6z1">
    <w:name w:val="WW8Num6z1"/>
    <w:rsid w:val="008B418A"/>
    <w:rPr>
      <w:rFonts w:ascii="Courier New" w:hAnsi="Courier New" w:cs="Courier New"/>
    </w:rPr>
  </w:style>
  <w:style w:type="character" w:customStyle="1" w:styleId="WW8Num6z2">
    <w:name w:val="WW8Num6z2"/>
    <w:rsid w:val="008B418A"/>
    <w:rPr>
      <w:rFonts w:ascii="Wingdings" w:hAnsi="Wingdings"/>
    </w:rPr>
  </w:style>
  <w:style w:type="character" w:customStyle="1" w:styleId="WW8Num7z0">
    <w:name w:val="WW8Num7z0"/>
    <w:rsid w:val="008B418A"/>
    <w:rPr>
      <w:rFonts w:ascii="Symbol" w:hAnsi="Symbol"/>
    </w:rPr>
  </w:style>
  <w:style w:type="character" w:customStyle="1" w:styleId="WW8Num7z1">
    <w:name w:val="WW8Num7z1"/>
    <w:rsid w:val="008B418A"/>
    <w:rPr>
      <w:rFonts w:ascii="Courier New" w:hAnsi="Courier New" w:cs="Courier New"/>
    </w:rPr>
  </w:style>
  <w:style w:type="character" w:customStyle="1" w:styleId="WW8Num7z2">
    <w:name w:val="WW8Num7z2"/>
    <w:rsid w:val="008B418A"/>
    <w:rPr>
      <w:rFonts w:ascii="Wingdings" w:hAnsi="Wingdings"/>
    </w:rPr>
  </w:style>
  <w:style w:type="character" w:customStyle="1" w:styleId="WW8Num8z0">
    <w:name w:val="WW8Num8z0"/>
    <w:rsid w:val="008B418A"/>
    <w:rPr>
      <w:rFonts w:ascii="Symbol" w:hAnsi="Symbol"/>
    </w:rPr>
  </w:style>
  <w:style w:type="character" w:customStyle="1" w:styleId="WW8Num8z1">
    <w:name w:val="WW8Num8z1"/>
    <w:rsid w:val="008B418A"/>
    <w:rPr>
      <w:rFonts w:ascii="Courier New" w:hAnsi="Courier New" w:cs="Courier New"/>
    </w:rPr>
  </w:style>
  <w:style w:type="character" w:customStyle="1" w:styleId="WW8Num8z2">
    <w:name w:val="WW8Num8z2"/>
    <w:rsid w:val="008B418A"/>
    <w:rPr>
      <w:rFonts w:ascii="Wingdings" w:hAnsi="Wingdings"/>
    </w:rPr>
  </w:style>
  <w:style w:type="character" w:customStyle="1" w:styleId="WW8Num9z0">
    <w:name w:val="WW8Num9z0"/>
    <w:rsid w:val="008B418A"/>
    <w:rPr>
      <w:b/>
    </w:rPr>
  </w:style>
  <w:style w:type="character" w:customStyle="1" w:styleId="WW8Num10z0">
    <w:name w:val="WW8Num10z0"/>
    <w:rsid w:val="008B418A"/>
    <w:rPr>
      <w:rFonts w:ascii="Symbol" w:hAnsi="Symbol"/>
    </w:rPr>
  </w:style>
  <w:style w:type="character" w:customStyle="1" w:styleId="WW8Num10z4">
    <w:name w:val="WW8Num10z4"/>
    <w:rsid w:val="008B418A"/>
    <w:rPr>
      <w:rFonts w:ascii="Courier New" w:hAnsi="Courier New" w:cs="Courier New"/>
    </w:rPr>
  </w:style>
  <w:style w:type="character" w:customStyle="1" w:styleId="WW8Num10z5">
    <w:name w:val="WW8Num10z5"/>
    <w:rsid w:val="008B418A"/>
    <w:rPr>
      <w:rFonts w:ascii="Wingdings" w:hAnsi="Wingdings"/>
    </w:rPr>
  </w:style>
  <w:style w:type="character" w:customStyle="1" w:styleId="WW8Num11z1">
    <w:name w:val="WW8Num11z1"/>
    <w:rsid w:val="008B418A"/>
    <w:rPr>
      <w:rFonts w:ascii="Courier New" w:hAnsi="Courier New" w:cs="Courier New"/>
    </w:rPr>
  </w:style>
  <w:style w:type="character" w:customStyle="1" w:styleId="WW8Num11z2">
    <w:name w:val="WW8Num11z2"/>
    <w:rsid w:val="008B418A"/>
    <w:rPr>
      <w:rFonts w:ascii="Wingdings" w:hAnsi="Wingdings"/>
    </w:rPr>
  </w:style>
  <w:style w:type="character" w:customStyle="1" w:styleId="WW8Num12z1">
    <w:name w:val="WW8Num12z1"/>
    <w:rsid w:val="008B418A"/>
    <w:rPr>
      <w:rFonts w:ascii="Courier New" w:hAnsi="Courier New" w:cs="Courier New"/>
    </w:rPr>
  </w:style>
  <w:style w:type="character" w:customStyle="1" w:styleId="WW8Num12z2">
    <w:name w:val="WW8Num12z2"/>
    <w:rsid w:val="008B418A"/>
    <w:rPr>
      <w:rFonts w:ascii="Wingdings" w:hAnsi="Wingdings"/>
    </w:rPr>
  </w:style>
  <w:style w:type="character" w:customStyle="1" w:styleId="WW8Num13z0">
    <w:name w:val="WW8Num13z0"/>
    <w:rsid w:val="008B418A"/>
    <w:rPr>
      <w:rFonts w:ascii="Symbol" w:hAnsi="Symbol"/>
    </w:rPr>
  </w:style>
  <w:style w:type="character" w:customStyle="1" w:styleId="WW8Num13z1">
    <w:name w:val="WW8Num13z1"/>
    <w:rsid w:val="008B418A"/>
    <w:rPr>
      <w:rFonts w:ascii="Courier New" w:hAnsi="Courier New" w:cs="Courier New"/>
    </w:rPr>
  </w:style>
  <w:style w:type="character" w:customStyle="1" w:styleId="WW8Num13z2">
    <w:name w:val="WW8Num13z2"/>
    <w:rsid w:val="008B418A"/>
    <w:rPr>
      <w:rFonts w:ascii="Wingdings" w:hAnsi="Wingdings"/>
    </w:rPr>
  </w:style>
  <w:style w:type="character" w:customStyle="1" w:styleId="WW8Num14z0">
    <w:name w:val="WW8Num14z0"/>
    <w:rsid w:val="008B418A"/>
    <w:rPr>
      <w:rFonts w:ascii="Symbol" w:hAnsi="Symbol"/>
    </w:rPr>
  </w:style>
  <w:style w:type="character" w:customStyle="1" w:styleId="WW8Num15z0">
    <w:name w:val="WW8Num15z0"/>
    <w:rsid w:val="008B418A"/>
    <w:rPr>
      <w:rFonts w:ascii="Symbol" w:hAnsi="Symbol"/>
    </w:rPr>
  </w:style>
  <w:style w:type="character" w:customStyle="1" w:styleId="WW8Num15z1">
    <w:name w:val="WW8Num15z1"/>
    <w:rsid w:val="008B418A"/>
    <w:rPr>
      <w:rFonts w:ascii="Courier New" w:hAnsi="Courier New" w:cs="Courier New"/>
    </w:rPr>
  </w:style>
  <w:style w:type="character" w:customStyle="1" w:styleId="WW8Num15z2">
    <w:name w:val="WW8Num15z2"/>
    <w:rsid w:val="008B418A"/>
    <w:rPr>
      <w:rFonts w:ascii="Wingdings" w:hAnsi="Wingdings"/>
    </w:rPr>
  </w:style>
  <w:style w:type="character" w:customStyle="1" w:styleId="WW8Num16z0">
    <w:name w:val="WW8Num16z0"/>
    <w:rsid w:val="008B418A"/>
    <w:rPr>
      <w:rFonts w:ascii="Symbol" w:hAnsi="Symbol"/>
    </w:rPr>
  </w:style>
  <w:style w:type="character" w:customStyle="1" w:styleId="WW8Num16z1">
    <w:name w:val="WW8Num16z1"/>
    <w:rsid w:val="008B418A"/>
    <w:rPr>
      <w:rFonts w:ascii="Courier New" w:hAnsi="Courier New" w:cs="Courier New"/>
    </w:rPr>
  </w:style>
  <w:style w:type="character" w:customStyle="1" w:styleId="WW8Num16z2">
    <w:name w:val="WW8Num16z2"/>
    <w:rsid w:val="008B418A"/>
    <w:rPr>
      <w:rFonts w:ascii="Wingdings" w:hAnsi="Wingdings"/>
    </w:rPr>
  </w:style>
  <w:style w:type="character" w:customStyle="1" w:styleId="WW8Num17z0">
    <w:name w:val="WW8Num17z0"/>
    <w:rsid w:val="008B418A"/>
    <w:rPr>
      <w:rFonts w:ascii="Symbol" w:hAnsi="Symbol"/>
    </w:rPr>
  </w:style>
  <w:style w:type="character" w:customStyle="1" w:styleId="WW8Num17z1">
    <w:name w:val="WW8Num17z1"/>
    <w:rsid w:val="008B418A"/>
    <w:rPr>
      <w:rFonts w:ascii="Courier New" w:hAnsi="Courier New" w:cs="Courier New"/>
    </w:rPr>
  </w:style>
  <w:style w:type="character" w:customStyle="1" w:styleId="WW8Num17z2">
    <w:name w:val="WW8Num17z2"/>
    <w:rsid w:val="008B418A"/>
    <w:rPr>
      <w:rFonts w:ascii="Wingdings" w:hAnsi="Wingdings"/>
    </w:rPr>
  </w:style>
  <w:style w:type="character" w:customStyle="1" w:styleId="WW8Num18z0">
    <w:name w:val="WW8Num18z0"/>
    <w:rsid w:val="008B418A"/>
    <w:rPr>
      <w:rFonts w:ascii="Symbol" w:hAnsi="Symbol"/>
    </w:rPr>
  </w:style>
  <w:style w:type="character" w:customStyle="1" w:styleId="WW8Num18z1">
    <w:name w:val="WW8Num18z1"/>
    <w:rsid w:val="008B418A"/>
    <w:rPr>
      <w:rFonts w:ascii="Courier New" w:hAnsi="Courier New" w:cs="Courier New"/>
    </w:rPr>
  </w:style>
  <w:style w:type="character" w:customStyle="1" w:styleId="WW8Num18z2">
    <w:name w:val="WW8Num18z2"/>
    <w:rsid w:val="008B418A"/>
    <w:rPr>
      <w:rFonts w:ascii="Wingdings" w:hAnsi="Wingdings"/>
    </w:rPr>
  </w:style>
  <w:style w:type="character" w:customStyle="1" w:styleId="WW8Num19z0">
    <w:name w:val="WW8Num19z0"/>
    <w:rsid w:val="008B418A"/>
    <w:rPr>
      <w:rFonts w:ascii="Symbol" w:hAnsi="Symbol"/>
    </w:rPr>
  </w:style>
  <w:style w:type="character" w:customStyle="1" w:styleId="WW8Num19z1">
    <w:name w:val="WW8Num19z1"/>
    <w:rsid w:val="008B418A"/>
    <w:rPr>
      <w:rFonts w:ascii="Courier New" w:hAnsi="Courier New" w:cs="Courier New"/>
    </w:rPr>
  </w:style>
  <w:style w:type="character" w:customStyle="1" w:styleId="WW8Num19z2">
    <w:name w:val="WW8Num19z2"/>
    <w:rsid w:val="008B418A"/>
    <w:rPr>
      <w:rFonts w:ascii="Wingdings" w:hAnsi="Wingdings"/>
    </w:rPr>
  </w:style>
  <w:style w:type="character" w:customStyle="1" w:styleId="WW8Num20z0">
    <w:name w:val="WW8Num20z0"/>
    <w:rsid w:val="008B418A"/>
    <w:rPr>
      <w:rFonts w:ascii="Symbol" w:hAnsi="Symbol"/>
    </w:rPr>
  </w:style>
  <w:style w:type="character" w:customStyle="1" w:styleId="WW8Num20z1">
    <w:name w:val="WW8Num20z1"/>
    <w:rsid w:val="008B418A"/>
    <w:rPr>
      <w:rFonts w:ascii="Courier New" w:hAnsi="Courier New" w:cs="Courier New"/>
    </w:rPr>
  </w:style>
  <w:style w:type="character" w:customStyle="1" w:styleId="WW8Num20z2">
    <w:name w:val="WW8Num20z2"/>
    <w:rsid w:val="008B418A"/>
    <w:rPr>
      <w:rFonts w:ascii="Wingdings" w:hAnsi="Wingdings"/>
    </w:rPr>
  </w:style>
  <w:style w:type="character" w:customStyle="1" w:styleId="WW8Num21z0">
    <w:name w:val="WW8Num21z0"/>
    <w:rsid w:val="008B418A"/>
    <w:rPr>
      <w:rFonts w:ascii="Symbol" w:hAnsi="Symbol"/>
    </w:rPr>
  </w:style>
  <w:style w:type="character" w:customStyle="1" w:styleId="WW8Num21z4">
    <w:name w:val="WW8Num21z4"/>
    <w:rsid w:val="008B418A"/>
    <w:rPr>
      <w:rFonts w:ascii="Courier New" w:hAnsi="Courier New" w:cs="Courier New"/>
    </w:rPr>
  </w:style>
  <w:style w:type="character" w:customStyle="1" w:styleId="WW8Num21z5">
    <w:name w:val="WW8Num21z5"/>
    <w:rsid w:val="008B418A"/>
    <w:rPr>
      <w:rFonts w:ascii="Wingdings" w:hAnsi="Wingdings"/>
    </w:rPr>
  </w:style>
  <w:style w:type="character" w:customStyle="1" w:styleId="WW8Num22z0">
    <w:name w:val="WW8Num22z0"/>
    <w:rsid w:val="008B418A"/>
    <w:rPr>
      <w:rFonts w:ascii="Symbol" w:hAnsi="Symbol"/>
    </w:rPr>
  </w:style>
  <w:style w:type="character" w:customStyle="1" w:styleId="WW8Num22z1">
    <w:name w:val="WW8Num22z1"/>
    <w:rsid w:val="008B418A"/>
    <w:rPr>
      <w:rFonts w:ascii="Courier New" w:hAnsi="Courier New" w:cs="Courier New"/>
    </w:rPr>
  </w:style>
  <w:style w:type="character" w:customStyle="1" w:styleId="WW8Num22z2">
    <w:name w:val="WW8Num22z2"/>
    <w:rsid w:val="008B418A"/>
    <w:rPr>
      <w:rFonts w:ascii="Wingdings" w:hAnsi="Wingdings"/>
    </w:rPr>
  </w:style>
  <w:style w:type="character" w:customStyle="1" w:styleId="WW8Num23z0">
    <w:name w:val="WW8Num23z0"/>
    <w:rsid w:val="008B418A"/>
    <w:rPr>
      <w:rFonts w:ascii="Symbol" w:hAnsi="Symbol"/>
    </w:rPr>
  </w:style>
  <w:style w:type="character" w:customStyle="1" w:styleId="WW8Num23z1">
    <w:name w:val="WW8Num23z1"/>
    <w:rsid w:val="008B418A"/>
    <w:rPr>
      <w:rFonts w:ascii="Courier New" w:hAnsi="Courier New" w:cs="Courier New"/>
    </w:rPr>
  </w:style>
  <w:style w:type="character" w:customStyle="1" w:styleId="WW8Num23z2">
    <w:name w:val="WW8Num23z2"/>
    <w:rsid w:val="008B418A"/>
    <w:rPr>
      <w:rFonts w:ascii="Wingdings" w:hAnsi="Wingdings"/>
    </w:rPr>
  </w:style>
  <w:style w:type="character" w:customStyle="1" w:styleId="WW8Num24z0">
    <w:name w:val="WW8Num24z0"/>
    <w:rsid w:val="008B418A"/>
    <w:rPr>
      <w:rFonts w:ascii="Symbol" w:hAnsi="Symbol"/>
    </w:rPr>
  </w:style>
  <w:style w:type="character" w:customStyle="1" w:styleId="WW8Num24z2">
    <w:name w:val="WW8Num24z2"/>
    <w:rsid w:val="008B418A"/>
    <w:rPr>
      <w:rFonts w:ascii="Wingdings" w:hAnsi="Wingdings"/>
    </w:rPr>
  </w:style>
  <w:style w:type="character" w:customStyle="1" w:styleId="WW8Num24z4">
    <w:name w:val="WW8Num24z4"/>
    <w:rsid w:val="008B418A"/>
    <w:rPr>
      <w:rFonts w:ascii="Courier New" w:hAnsi="Courier New" w:cs="Courier New"/>
    </w:rPr>
  </w:style>
  <w:style w:type="character" w:customStyle="1" w:styleId="WW8Num25z0">
    <w:name w:val="WW8Num25z0"/>
    <w:rsid w:val="008B418A"/>
    <w:rPr>
      <w:rFonts w:ascii="Symbol" w:hAnsi="Symbol"/>
    </w:rPr>
  </w:style>
  <w:style w:type="character" w:customStyle="1" w:styleId="WW8Num25z2">
    <w:name w:val="WW8Num25z2"/>
    <w:rsid w:val="008B418A"/>
    <w:rPr>
      <w:rFonts w:ascii="Wingdings" w:hAnsi="Wingdings"/>
    </w:rPr>
  </w:style>
  <w:style w:type="character" w:customStyle="1" w:styleId="WW8Num25z4">
    <w:name w:val="WW8Num25z4"/>
    <w:rsid w:val="008B418A"/>
    <w:rPr>
      <w:rFonts w:ascii="Courier New" w:hAnsi="Courier New" w:cs="Courier New"/>
    </w:rPr>
  </w:style>
  <w:style w:type="character" w:customStyle="1" w:styleId="WW8Num26z0">
    <w:name w:val="WW8Num26z0"/>
    <w:rsid w:val="008B418A"/>
    <w:rPr>
      <w:rFonts w:ascii="Symbol" w:hAnsi="Symbol"/>
    </w:rPr>
  </w:style>
  <w:style w:type="character" w:customStyle="1" w:styleId="WW8Num26z1">
    <w:name w:val="WW8Num26z1"/>
    <w:rsid w:val="008B418A"/>
    <w:rPr>
      <w:rFonts w:ascii="Courier New" w:hAnsi="Courier New" w:cs="Courier New"/>
    </w:rPr>
  </w:style>
  <w:style w:type="character" w:customStyle="1" w:styleId="WW8Num26z2">
    <w:name w:val="WW8Num26z2"/>
    <w:rsid w:val="008B418A"/>
    <w:rPr>
      <w:rFonts w:ascii="Wingdings" w:hAnsi="Wingdings"/>
    </w:rPr>
  </w:style>
  <w:style w:type="character" w:customStyle="1" w:styleId="WW8Num27z0">
    <w:name w:val="WW8Num27z0"/>
    <w:rsid w:val="008B418A"/>
    <w:rPr>
      <w:rFonts w:ascii="Symbol" w:hAnsi="Symbol"/>
    </w:rPr>
  </w:style>
  <w:style w:type="character" w:customStyle="1" w:styleId="WW8Num27z1">
    <w:name w:val="WW8Num27z1"/>
    <w:rsid w:val="008B418A"/>
    <w:rPr>
      <w:rFonts w:ascii="Courier New" w:hAnsi="Courier New" w:cs="Courier New"/>
    </w:rPr>
  </w:style>
  <w:style w:type="character" w:customStyle="1" w:styleId="WW8Num27z2">
    <w:name w:val="WW8Num27z2"/>
    <w:rsid w:val="008B418A"/>
    <w:rPr>
      <w:rFonts w:ascii="Wingdings" w:hAnsi="Wingdings"/>
    </w:rPr>
  </w:style>
  <w:style w:type="character" w:customStyle="1" w:styleId="WW8Num28z0">
    <w:name w:val="WW8Num28z0"/>
    <w:rsid w:val="008B418A"/>
    <w:rPr>
      <w:rFonts w:ascii="Symbol" w:hAnsi="Symbol"/>
    </w:rPr>
  </w:style>
  <w:style w:type="character" w:customStyle="1" w:styleId="WW8Num28z1">
    <w:name w:val="WW8Num28z1"/>
    <w:rsid w:val="008B418A"/>
    <w:rPr>
      <w:rFonts w:ascii="Courier New" w:hAnsi="Courier New" w:cs="Courier New"/>
    </w:rPr>
  </w:style>
  <w:style w:type="character" w:customStyle="1" w:styleId="WW8Num28z2">
    <w:name w:val="WW8Num28z2"/>
    <w:rsid w:val="008B418A"/>
    <w:rPr>
      <w:rFonts w:ascii="Wingdings" w:hAnsi="Wingdings"/>
    </w:rPr>
  </w:style>
  <w:style w:type="character" w:customStyle="1" w:styleId="WW8Num30z0">
    <w:name w:val="WW8Num30z0"/>
    <w:rsid w:val="008B418A"/>
    <w:rPr>
      <w:rFonts w:ascii="Symbol" w:hAnsi="Symbol"/>
    </w:rPr>
  </w:style>
  <w:style w:type="character" w:customStyle="1" w:styleId="WW8Num30z1">
    <w:name w:val="WW8Num30z1"/>
    <w:rsid w:val="008B418A"/>
    <w:rPr>
      <w:rFonts w:ascii="Courier New" w:hAnsi="Courier New" w:cs="Courier New"/>
    </w:rPr>
  </w:style>
  <w:style w:type="character" w:customStyle="1" w:styleId="WW8Num30z2">
    <w:name w:val="WW8Num30z2"/>
    <w:rsid w:val="008B418A"/>
    <w:rPr>
      <w:rFonts w:ascii="Wingdings" w:hAnsi="Wingdings"/>
    </w:rPr>
  </w:style>
  <w:style w:type="character" w:customStyle="1" w:styleId="WW8Num31z0">
    <w:name w:val="WW8Num31z0"/>
    <w:rsid w:val="008B418A"/>
    <w:rPr>
      <w:rFonts w:ascii="Symbol" w:hAnsi="Symbol"/>
    </w:rPr>
  </w:style>
  <w:style w:type="character" w:customStyle="1" w:styleId="WW8Num31z1">
    <w:name w:val="WW8Num31z1"/>
    <w:rsid w:val="008B418A"/>
    <w:rPr>
      <w:rFonts w:ascii="Courier New" w:hAnsi="Courier New" w:cs="Courier New"/>
    </w:rPr>
  </w:style>
  <w:style w:type="character" w:customStyle="1" w:styleId="WW8Num31z2">
    <w:name w:val="WW8Num31z2"/>
    <w:rsid w:val="008B418A"/>
    <w:rPr>
      <w:rFonts w:ascii="Wingdings" w:hAnsi="Wingdings"/>
    </w:rPr>
  </w:style>
  <w:style w:type="character" w:customStyle="1" w:styleId="WW8Num32z0">
    <w:name w:val="WW8Num32z0"/>
    <w:rsid w:val="008B418A"/>
    <w:rPr>
      <w:rFonts w:ascii="Symbol" w:hAnsi="Symbol"/>
    </w:rPr>
  </w:style>
  <w:style w:type="character" w:customStyle="1" w:styleId="WW8Num32z1">
    <w:name w:val="WW8Num32z1"/>
    <w:rsid w:val="008B418A"/>
    <w:rPr>
      <w:rFonts w:ascii="Courier New" w:hAnsi="Courier New" w:cs="Courier New"/>
    </w:rPr>
  </w:style>
  <w:style w:type="character" w:customStyle="1" w:styleId="WW8Num32z2">
    <w:name w:val="WW8Num32z2"/>
    <w:rsid w:val="008B418A"/>
    <w:rPr>
      <w:rFonts w:ascii="Wingdings" w:hAnsi="Wingdings"/>
    </w:rPr>
  </w:style>
  <w:style w:type="character" w:customStyle="1" w:styleId="WW8Num33z0">
    <w:name w:val="WW8Num33z0"/>
    <w:rsid w:val="008B418A"/>
    <w:rPr>
      <w:rFonts w:ascii="Symbol" w:hAnsi="Symbol"/>
    </w:rPr>
  </w:style>
  <w:style w:type="character" w:customStyle="1" w:styleId="WW8Num33z1">
    <w:name w:val="WW8Num33z1"/>
    <w:rsid w:val="008B418A"/>
    <w:rPr>
      <w:rFonts w:ascii="Courier New" w:hAnsi="Courier New" w:cs="Courier New"/>
    </w:rPr>
  </w:style>
  <w:style w:type="character" w:customStyle="1" w:styleId="WW8Num33z2">
    <w:name w:val="WW8Num33z2"/>
    <w:rsid w:val="008B418A"/>
    <w:rPr>
      <w:rFonts w:ascii="Wingdings" w:hAnsi="Wingdings"/>
    </w:rPr>
  </w:style>
  <w:style w:type="character" w:customStyle="1" w:styleId="WW8Num34z0">
    <w:name w:val="WW8Num34z0"/>
    <w:rsid w:val="008B418A"/>
    <w:rPr>
      <w:rFonts w:ascii="Symbol" w:hAnsi="Symbol"/>
    </w:rPr>
  </w:style>
  <w:style w:type="character" w:customStyle="1" w:styleId="WW8Num34z1">
    <w:name w:val="WW8Num34z1"/>
    <w:rsid w:val="008B418A"/>
    <w:rPr>
      <w:rFonts w:ascii="Courier New" w:hAnsi="Courier New" w:cs="Courier New"/>
    </w:rPr>
  </w:style>
  <w:style w:type="character" w:customStyle="1" w:styleId="WW8Num34z2">
    <w:name w:val="WW8Num34z2"/>
    <w:rsid w:val="008B418A"/>
    <w:rPr>
      <w:rFonts w:ascii="Wingdings" w:hAnsi="Wingdings"/>
    </w:rPr>
  </w:style>
  <w:style w:type="character" w:customStyle="1" w:styleId="WW8Num35z0">
    <w:name w:val="WW8Num35z0"/>
    <w:rsid w:val="008B418A"/>
    <w:rPr>
      <w:rFonts w:ascii="Symbol" w:hAnsi="Symbol"/>
    </w:rPr>
  </w:style>
  <w:style w:type="character" w:customStyle="1" w:styleId="WW8Num35z1">
    <w:name w:val="WW8Num35z1"/>
    <w:rsid w:val="008B418A"/>
    <w:rPr>
      <w:rFonts w:ascii="Courier New" w:hAnsi="Courier New" w:cs="Courier New"/>
    </w:rPr>
  </w:style>
  <w:style w:type="character" w:customStyle="1" w:styleId="WW8Num35z2">
    <w:name w:val="WW8Num35z2"/>
    <w:rsid w:val="008B418A"/>
    <w:rPr>
      <w:rFonts w:ascii="Wingdings" w:hAnsi="Wingdings"/>
    </w:rPr>
  </w:style>
  <w:style w:type="character" w:customStyle="1" w:styleId="WW8Num36z0">
    <w:name w:val="WW8Num36z0"/>
    <w:rsid w:val="008B418A"/>
    <w:rPr>
      <w:rFonts w:ascii="Symbol" w:hAnsi="Symbol"/>
    </w:rPr>
  </w:style>
  <w:style w:type="character" w:customStyle="1" w:styleId="WW8Num36z1">
    <w:name w:val="WW8Num36z1"/>
    <w:rsid w:val="008B418A"/>
    <w:rPr>
      <w:rFonts w:ascii="Courier New" w:hAnsi="Courier New" w:cs="Courier New"/>
    </w:rPr>
  </w:style>
  <w:style w:type="character" w:customStyle="1" w:styleId="WW8Num36z2">
    <w:name w:val="WW8Num36z2"/>
    <w:rsid w:val="008B418A"/>
    <w:rPr>
      <w:rFonts w:ascii="Wingdings" w:hAnsi="Wingdings"/>
    </w:rPr>
  </w:style>
  <w:style w:type="character" w:customStyle="1" w:styleId="WW8Num37z0">
    <w:name w:val="WW8Num37z0"/>
    <w:rsid w:val="008B418A"/>
    <w:rPr>
      <w:rFonts w:ascii="Symbol" w:hAnsi="Symbol"/>
    </w:rPr>
  </w:style>
  <w:style w:type="character" w:customStyle="1" w:styleId="WW8Num37z1">
    <w:name w:val="WW8Num37z1"/>
    <w:rsid w:val="008B418A"/>
    <w:rPr>
      <w:rFonts w:ascii="Courier New" w:hAnsi="Courier New" w:cs="Courier New"/>
    </w:rPr>
  </w:style>
  <w:style w:type="character" w:customStyle="1" w:styleId="WW8Num37z2">
    <w:name w:val="WW8Num37z2"/>
    <w:rsid w:val="008B418A"/>
    <w:rPr>
      <w:rFonts w:ascii="Wingdings" w:hAnsi="Wingdings"/>
    </w:rPr>
  </w:style>
  <w:style w:type="character" w:customStyle="1" w:styleId="WW8Num38z0">
    <w:name w:val="WW8Num38z0"/>
    <w:rsid w:val="008B418A"/>
    <w:rPr>
      <w:rFonts w:ascii="Symbol" w:hAnsi="Symbol"/>
    </w:rPr>
  </w:style>
  <w:style w:type="character" w:customStyle="1" w:styleId="WW8Num38z1">
    <w:name w:val="WW8Num38z1"/>
    <w:rsid w:val="008B418A"/>
    <w:rPr>
      <w:rFonts w:ascii="Courier New" w:hAnsi="Courier New" w:cs="Courier New"/>
    </w:rPr>
  </w:style>
  <w:style w:type="character" w:customStyle="1" w:styleId="WW8Num38z2">
    <w:name w:val="WW8Num38z2"/>
    <w:rsid w:val="008B418A"/>
    <w:rPr>
      <w:rFonts w:ascii="Wingdings" w:hAnsi="Wingdings"/>
    </w:rPr>
  </w:style>
  <w:style w:type="character" w:customStyle="1" w:styleId="WW8Num39z0">
    <w:name w:val="WW8Num39z0"/>
    <w:rsid w:val="008B418A"/>
    <w:rPr>
      <w:rFonts w:ascii="Symbol" w:hAnsi="Symbol"/>
    </w:rPr>
  </w:style>
  <w:style w:type="character" w:customStyle="1" w:styleId="WW8Num39z1">
    <w:name w:val="WW8Num39z1"/>
    <w:rsid w:val="008B418A"/>
    <w:rPr>
      <w:rFonts w:ascii="Courier New" w:hAnsi="Courier New" w:cs="Courier New"/>
    </w:rPr>
  </w:style>
  <w:style w:type="character" w:customStyle="1" w:styleId="WW8Num39z2">
    <w:name w:val="WW8Num39z2"/>
    <w:rsid w:val="008B418A"/>
    <w:rPr>
      <w:rFonts w:ascii="Wingdings" w:hAnsi="Wingdings"/>
    </w:rPr>
  </w:style>
  <w:style w:type="character" w:customStyle="1" w:styleId="WW8Num41z0">
    <w:name w:val="WW8Num41z0"/>
    <w:rsid w:val="008B418A"/>
    <w:rPr>
      <w:rFonts w:ascii="Symbol" w:hAnsi="Symbol"/>
    </w:rPr>
  </w:style>
  <w:style w:type="character" w:customStyle="1" w:styleId="WW8Num41z1">
    <w:name w:val="WW8Num41z1"/>
    <w:rsid w:val="008B418A"/>
    <w:rPr>
      <w:rFonts w:ascii="Courier New" w:hAnsi="Courier New" w:cs="Courier New"/>
    </w:rPr>
  </w:style>
  <w:style w:type="character" w:customStyle="1" w:styleId="WW8Num41z2">
    <w:name w:val="WW8Num41z2"/>
    <w:rsid w:val="008B418A"/>
    <w:rPr>
      <w:rFonts w:ascii="Wingdings" w:hAnsi="Wingdings"/>
    </w:rPr>
  </w:style>
  <w:style w:type="character" w:customStyle="1" w:styleId="WW8Num42z0">
    <w:name w:val="WW8Num42z0"/>
    <w:rsid w:val="008B418A"/>
    <w:rPr>
      <w:rFonts w:ascii="Symbol" w:hAnsi="Symbol"/>
    </w:rPr>
  </w:style>
  <w:style w:type="character" w:customStyle="1" w:styleId="WW8Num42z1">
    <w:name w:val="WW8Num42z1"/>
    <w:rsid w:val="008B418A"/>
    <w:rPr>
      <w:rFonts w:ascii="Courier New" w:hAnsi="Courier New" w:cs="Courier New"/>
    </w:rPr>
  </w:style>
  <w:style w:type="character" w:customStyle="1" w:styleId="WW8Num42z2">
    <w:name w:val="WW8Num42z2"/>
    <w:rsid w:val="008B418A"/>
    <w:rPr>
      <w:rFonts w:ascii="Wingdings" w:hAnsi="Wingdings"/>
    </w:rPr>
  </w:style>
  <w:style w:type="character" w:customStyle="1" w:styleId="WW8Num43z0">
    <w:name w:val="WW8Num43z0"/>
    <w:rsid w:val="008B418A"/>
    <w:rPr>
      <w:rFonts w:ascii="Symbol" w:hAnsi="Symbol"/>
    </w:rPr>
  </w:style>
  <w:style w:type="character" w:customStyle="1" w:styleId="WW8Num43z1">
    <w:name w:val="WW8Num43z1"/>
    <w:rsid w:val="008B418A"/>
    <w:rPr>
      <w:rFonts w:ascii="Courier New" w:hAnsi="Courier New" w:cs="Courier New"/>
    </w:rPr>
  </w:style>
  <w:style w:type="character" w:customStyle="1" w:styleId="WW8Num43z2">
    <w:name w:val="WW8Num43z2"/>
    <w:rsid w:val="008B418A"/>
    <w:rPr>
      <w:rFonts w:ascii="Wingdings" w:hAnsi="Wingdings"/>
    </w:rPr>
  </w:style>
  <w:style w:type="character" w:customStyle="1" w:styleId="WW8Num44z0">
    <w:name w:val="WW8Num44z0"/>
    <w:rsid w:val="008B418A"/>
    <w:rPr>
      <w:rFonts w:ascii="Symbol" w:hAnsi="Symbol"/>
    </w:rPr>
  </w:style>
  <w:style w:type="character" w:customStyle="1" w:styleId="WW8Num44z1">
    <w:name w:val="WW8Num44z1"/>
    <w:rsid w:val="008B418A"/>
    <w:rPr>
      <w:rFonts w:ascii="Courier New" w:hAnsi="Courier New" w:cs="Courier New"/>
    </w:rPr>
  </w:style>
  <w:style w:type="character" w:customStyle="1" w:styleId="WW8Num44z2">
    <w:name w:val="WW8Num44z2"/>
    <w:rsid w:val="008B418A"/>
    <w:rPr>
      <w:rFonts w:ascii="Wingdings" w:hAnsi="Wingdings"/>
    </w:rPr>
  </w:style>
  <w:style w:type="character" w:customStyle="1" w:styleId="WW8Num45z0">
    <w:name w:val="WW8Num45z0"/>
    <w:rsid w:val="008B418A"/>
    <w:rPr>
      <w:rFonts w:ascii="Symbol" w:hAnsi="Symbol"/>
    </w:rPr>
  </w:style>
  <w:style w:type="character" w:customStyle="1" w:styleId="WW8Num45z1">
    <w:name w:val="WW8Num45z1"/>
    <w:rsid w:val="008B418A"/>
    <w:rPr>
      <w:rFonts w:ascii="Courier New" w:hAnsi="Courier New" w:cs="Courier New"/>
    </w:rPr>
  </w:style>
  <w:style w:type="character" w:customStyle="1" w:styleId="WW8Num45z2">
    <w:name w:val="WW8Num45z2"/>
    <w:rsid w:val="008B418A"/>
    <w:rPr>
      <w:rFonts w:ascii="Wingdings" w:hAnsi="Wingdings"/>
    </w:rPr>
  </w:style>
  <w:style w:type="character" w:customStyle="1" w:styleId="WW8Num46z0">
    <w:name w:val="WW8Num46z0"/>
    <w:rsid w:val="008B418A"/>
    <w:rPr>
      <w:rFonts w:ascii="Symbol" w:hAnsi="Symbol"/>
    </w:rPr>
  </w:style>
  <w:style w:type="character" w:customStyle="1" w:styleId="WW8Num46z1">
    <w:name w:val="WW8Num46z1"/>
    <w:rsid w:val="008B418A"/>
    <w:rPr>
      <w:rFonts w:ascii="Courier New" w:hAnsi="Courier New" w:cs="Courier New"/>
    </w:rPr>
  </w:style>
  <w:style w:type="character" w:customStyle="1" w:styleId="WW8Num46z2">
    <w:name w:val="WW8Num46z2"/>
    <w:rsid w:val="008B418A"/>
    <w:rPr>
      <w:rFonts w:ascii="Wingdings" w:hAnsi="Wingdings"/>
    </w:rPr>
  </w:style>
  <w:style w:type="character" w:customStyle="1" w:styleId="WW8Num47z0">
    <w:name w:val="WW8Num47z0"/>
    <w:rsid w:val="008B418A"/>
    <w:rPr>
      <w:rFonts w:ascii="Symbol" w:hAnsi="Symbol"/>
    </w:rPr>
  </w:style>
  <w:style w:type="character" w:customStyle="1" w:styleId="WW8Num47z1">
    <w:name w:val="WW8Num47z1"/>
    <w:rsid w:val="008B418A"/>
    <w:rPr>
      <w:rFonts w:ascii="Courier New" w:hAnsi="Courier New" w:cs="Courier New"/>
    </w:rPr>
  </w:style>
  <w:style w:type="character" w:customStyle="1" w:styleId="WW8Num47z2">
    <w:name w:val="WW8Num47z2"/>
    <w:rsid w:val="008B418A"/>
    <w:rPr>
      <w:rFonts w:ascii="Wingdings" w:hAnsi="Wingdings"/>
    </w:rPr>
  </w:style>
  <w:style w:type="character" w:customStyle="1" w:styleId="WW8Num48z0">
    <w:name w:val="WW8Num48z0"/>
    <w:rsid w:val="008B418A"/>
    <w:rPr>
      <w:rFonts w:ascii="Symbol" w:hAnsi="Symbol"/>
    </w:rPr>
  </w:style>
  <w:style w:type="character" w:customStyle="1" w:styleId="WW8Num48z1">
    <w:name w:val="WW8Num48z1"/>
    <w:rsid w:val="008B418A"/>
    <w:rPr>
      <w:rFonts w:ascii="Courier New" w:hAnsi="Courier New" w:cs="Courier New"/>
    </w:rPr>
  </w:style>
  <w:style w:type="character" w:customStyle="1" w:styleId="WW8Num48z2">
    <w:name w:val="WW8Num48z2"/>
    <w:rsid w:val="008B418A"/>
    <w:rPr>
      <w:rFonts w:ascii="Wingdings" w:hAnsi="Wingdings"/>
    </w:rPr>
  </w:style>
  <w:style w:type="character" w:customStyle="1" w:styleId="WW8Num49z0">
    <w:name w:val="WW8Num49z0"/>
    <w:rsid w:val="008B418A"/>
    <w:rPr>
      <w:rFonts w:ascii="Symbol" w:hAnsi="Symbol"/>
    </w:rPr>
  </w:style>
  <w:style w:type="character" w:customStyle="1" w:styleId="WW8Num49z1">
    <w:name w:val="WW8Num49z1"/>
    <w:rsid w:val="008B418A"/>
    <w:rPr>
      <w:rFonts w:ascii="Courier New" w:hAnsi="Courier New" w:cs="Courier New"/>
    </w:rPr>
  </w:style>
  <w:style w:type="character" w:customStyle="1" w:styleId="WW8Num49z2">
    <w:name w:val="WW8Num49z2"/>
    <w:rsid w:val="008B418A"/>
    <w:rPr>
      <w:rFonts w:ascii="Wingdings" w:hAnsi="Wingdings"/>
    </w:rPr>
  </w:style>
  <w:style w:type="character" w:customStyle="1" w:styleId="WW8Num51z0">
    <w:name w:val="WW8Num51z0"/>
    <w:rsid w:val="008B418A"/>
    <w:rPr>
      <w:rFonts w:ascii="Symbol" w:hAnsi="Symbol"/>
    </w:rPr>
  </w:style>
  <w:style w:type="character" w:customStyle="1" w:styleId="WW8Num51z1">
    <w:name w:val="WW8Num51z1"/>
    <w:rsid w:val="008B418A"/>
    <w:rPr>
      <w:rFonts w:ascii="Courier New" w:hAnsi="Courier New" w:cs="Courier New"/>
    </w:rPr>
  </w:style>
  <w:style w:type="character" w:customStyle="1" w:styleId="WW8Num51z2">
    <w:name w:val="WW8Num51z2"/>
    <w:rsid w:val="008B418A"/>
    <w:rPr>
      <w:rFonts w:ascii="Wingdings" w:hAnsi="Wingdings"/>
    </w:rPr>
  </w:style>
  <w:style w:type="character" w:customStyle="1" w:styleId="WW8Num52z0">
    <w:name w:val="WW8Num52z0"/>
    <w:rsid w:val="008B418A"/>
    <w:rPr>
      <w:rFonts w:ascii="Symbol" w:hAnsi="Symbol"/>
    </w:rPr>
  </w:style>
  <w:style w:type="character" w:customStyle="1" w:styleId="WW8Num52z1">
    <w:name w:val="WW8Num52z1"/>
    <w:rsid w:val="008B418A"/>
    <w:rPr>
      <w:rFonts w:ascii="Courier New" w:hAnsi="Courier New" w:cs="Courier New"/>
    </w:rPr>
  </w:style>
  <w:style w:type="character" w:customStyle="1" w:styleId="WW8Num52z2">
    <w:name w:val="WW8Num52z2"/>
    <w:rsid w:val="008B418A"/>
    <w:rPr>
      <w:rFonts w:ascii="Wingdings" w:hAnsi="Wingdings"/>
    </w:rPr>
  </w:style>
  <w:style w:type="character" w:customStyle="1" w:styleId="WW8Num53z0">
    <w:name w:val="WW8Num53z0"/>
    <w:rsid w:val="008B418A"/>
    <w:rPr>
      <w:rFonts w:ascii="Symbol" w:hAnsi="Symbol"/>
    </w:rPr>
  </w:style>
  <w:style w:type="character" w:customStyle="1" w:styleId="WW8Num53z1">
    <w:name w:val="WW8Num53z1"/>
    <w:rsid w:val="008B418A"/>
    <w:rPr>
      <w:rFonts w:ascii="Courier New" w:hAnsi="Courier New" w:cs="Courier New"/>
    </w:rPr>
  </w:style>
  <w:style w:type="character" w:customStyle="1" w:styleId="WW8Num53z2">
    <w:name w:val="WW8Num53z2"/>
    <w:rsid w:val="008B418A"/>
    <w:rPr>
      <w:rFonts w:ascii="Wingdings" w:hAnsi="Wingdings"/>
    </w:rPr>
  </w:style>
  <w:style w:type="character" w:customStyle="1" w:styleId="WW8Num54z0">
    <w:name w:val="WW8Num54z0"/>
    <w:rsid w:val="008B418A"/>
    <w:rPr>
      <w:rFonts w:ascii="Symbol" w:hAnsi="Symbol"/>
    </w:rPr>
  </w:style>
  <w:style w:type="character" w:customStyle="1" w:styleId="WW8Num54z1">
    <w:name w:val="WW8Num54z1"/>
    <w:rsid w:val="008B418A"/>
    <w:rPr>
      <w:rFonts w:ascii="Courier New" w:hAnsi="Courier New" w:cs="Courier New"/>
    </w:rPr>
  </w:style>
  <w:style w:type="character" w:customStyle="1" w:styleId="WW8Num54z2">
    <w:name w:val="WW8Num54z2"/>
    <w:rsid w:val="008B418A"/>
    <w:rPr>
      <w:rFonts w:ascii="Wingdings" w:hAnsi="Wingdings"/>
    </w:rPr>
  </w:style>
  <w:style w:type="character" w:customStyle="1" w:styleId="WW8Num55z0">
    <w:name w:val="WW8Num55z0"/>
    <w:rsid w:val="008B418A"/>
    <w:rPr>
      <w:rFonts w:ascii="Symbol" w:hAnsi="Symbol"/>
    </w:rPr>
  </w:style>
  <w:style w:type="character" w:customStyle="1" w:styleId="WW8Num55z2">
    <w:name w:val="WW8Num55z2"/>
    <w:rsid w:val="008B418A"/>
    <w:rPr>
      <w:rFonts w:ascii="Wingdings" w:hAnsi="Wingdings"/>
    </w:rPr>
  </w:style>
  <w:style w:type="character" w:customStyle="1" w:styleId="WW8Num55z4">
    <w:name w:val="WW8Num55z4"/>
    <w:rsid w:val="008B418A"/>
    <w:rPr>
      <w:rFonts w:ascii="Courier New" w:hAnsi="Courier New" w:cs="Courier New"/>
    </w:rPr>
  </w:style>
  <w:style w:type="character" w:customStyle="1" w:styleId="WW8Num56z0">
    <w:name w:val="WW8Num56z0"/>
    <w:rsid w:val="008B418A"/>
    <w:rPr>
      <w:rFonts w:ascii="Symbol" w:hAnsi="Symbol"/>
    </w:rPr>
  </w:style>
  <w:style w:type="character" w:customStyle="1" w:styleId="WW8Num56z1">
    <w:name w:val="WW8Num56z1"/>
    <w:rsid w:val="008B418A"/>
    <w:rPr>
      <w:rFonts w:ascii="Courier New" w:hAnsi="Courier New" w:cs="Courier New"/>
    </w:rPr>
  </w:style>
  <w:style w:type="character" w:customStyle="1" w:styleId="WW8Num56z2">
    <w:name w:val="WW8Num56z2"/>
    <w:rsid w:val="008B418A"/>
    <w:rPr>
      <w:rFonts w:ascii="Wingdings" w:hAnsi="Wingdings"/>
    </w:rPr>
  </w:style>
  <w:style w:type="character" w:customStyle="1" w:styleId="WW8Num57z0">
    <w:name w:val="WW8Num57z0"/>
    <w:rsid w:val="008B418A"/>
    <w:rPr>
      <w:rFonts w:ascii="Symbol" w:hAnsi="Symbol"/>
    </w:rPr>
  </w:style>
  <w:style w:type="character" w:customStyle="1" w:styleId="WW8Num57z1">
    <w:name w:val="WW8Num57z1"/>
    <w:rsid w:val="008B418A"/>
    <w:rPr>
      <w:rFonts w:ascii="Courier New" w:hAnsi="Courier New" w:cs="Courier New"/>
    </w:rPr>
  </w:style>
  <w:style w:type="character" w:customStyle="1" w:styleId="WW8Num57z2">
    <w:name w:val="WW8Num57z2"/>
    <w:rsid w:val="008B418A"/>
    <w:rPr>
      <w:rFonts w:ascii="Wingdings" w:hAnsi="Wingdings"/>
    </w:rPr>
  </w:style>
  <w:style w:type="character" w:customStyle="1" w:styleId="affb">
    <w:name w:val="Символ сноски"/>
    <w:rsid w:val="008B418A"/>
    <w:rPr>
      <w:vertAlign w:val="superscript"/>
    </w:rPr>
  </w:style>
  <w:style w:type="character" w:customStyle="1" w:styleId="affc">
    <w:name w:val="Знак Знак"/>
    <w:rsid w:val="008B418A"/>
    <w:rPr>
      <w:sz w:val="24"/>
      <w:szCs w:val="24"/>
      <w:lang w:val="ru-RU" w:eastAsia="ar-SA" w:bidi="ar-SA"/>
    </w:rPr>
  </w:style>
  <w:style w:type="character" w:customStyle="1" w:styleId="1c">
    <w:name w:val="Знак примечания1"/>
    <w:rsid w:val="008B418A"/>
    <w:rPr>
      <w:sz w:val="16"/>
      <w:szCs w:val="16"/>
    </w:rPr>
  </w:style>
  <w:style w:type="paragraph" w:customStyle="1" w:styleId="212">
    <w:name w:val="Список 21"/>
    <w:basedOn w:val="a"/>
    <w:rsid w:val="008B418A"/>
    <w:pPr>
      <w:widowControl/>
      <w:suppressAutoHyphens/>
      <w:ind w:left="566" w:hanging="283"/>
    </w:pPr>
    <w:rPr>
      <w:sz w:val="24"/>
      <w:szCs w:val="24"/>
      <w:lang w:val="ru-RU" w:eastAsia="ar-SA"/>
    </w:rPr>
  </w:style>
  <w:style w:type="paragraph" w:customStyle="1" w:styleId="1d">
    <w:name w:val="Текст примечания1"/>
    <w:basedOn w:val="a"/>
    <w:rsid w:val="008B418A"/>
    <w:pPr>
      <w:widowControl/>
      <w:suppressAutoHyphens/>
    </w:pPr>
    <w:rPr>
      <w:sz w:val="20"/>
      <w:szCs w:val="20"/>
      <w:lang w:val="ru-RU" w:eastAsia="ar-SA"/>
    </w:rPr>
  </w:style>
  <w:style w:type="paragraph" w:customStyle="1" w:styleId="affd">
    <w:name w:val="Знак"/>
    <w:basedOn w:val="a"/>
    <w:rsid w:val="008B418A"/>
    <w:pPr>
      <w:widowControl/>
      <w:suppressAutoHyphens/>
      <w:spacing w:after="160" w:line="240" w:lineRule="exact"/>
    </w:pPr>
    <w:rPr>
      <w:rFonts w:ascii="Verdana" w:hAnsi="Verdana"/>
      <w:sz w:val="20"/>
      <w:szCs w:val="20"/>
      <w:lang w:val="ru-RU" w:eastAsia="ar-SA"/>
    </w:rPr>
  </w:style>
  <w:style w:type="paragraph" w:customStyle="1" w:styleId="28">
    <w:name w:val="Знак2"/>
    <w:basedOn w:val="a"/>
    <w:rsid w:val="008B418A"/>
    <w:pPr>
      <w:widowControl/>
      <w:tabs>
        <w:tab w:val="left" w:pos="708"/>
      </w:tabs>
      <w:suppressAutoHyphens/>
      <w:spacing w:after="160" w:line="240" w:lineRule="exact"/>
    </w:pPr>
    <w:rPr>
      <w:rFonts w:ascii="Verdana" w:hAnsi="Verdana" w:cs="Verdana"/>
      <w:sz w:val="20"/>
      <w:szCs w:val="20"/>
      <w:lang w:eastAsia="ar-SA"/>
    </w:rPr>
  </w:style>
  <w:style w:type="character" w:customStyle="1" w:styleId="70">
    <w:name w:val="Заголовок 7 Знак"/>
    <w:basedOn w:val="a0"/>
    <w:link w:val="7"/>
    <w:rsid w:val="00902B31"/>
    <w:rPr>
      <w:rFonts w:ascii="Times New Roman" w:eastAsia="Times New Roman" w:hAnsi="Times New Roman" w:cs="Times New Roman"/>
      <w:b/>
      <w:sz w:val="44"/>
      <w:szCs w:val="20"/>
      <w:lang w:eastAsia="ru-RU"/>
    </w:rPr>
  </w:style>
  <w:style w:type="numbering" w:customStyle="1" w:styleId="52">
    <w:name w:val="Нет списка5"/>
    <w:next w:val="a2"/>
    <w:uiPriority w:val="99"/>
    <w:semiHidden/>
    <w:unhideWhenUsed/>
    <w:rsid w:val="00902B31"/>
  </w:style>
  <w:style w:type="paragraph" w:customStyle="1" w:styleId="410">
    <w:name w:val="Заголовок 41"/>
    <w:basedOn w:val="a"/>
    <w:next w:val="a"/>
    <w:semiHidden/>
    <w:unhideWhenUsed/>
    <w:qFormat/>
    <w:rsid w:val="00902B31"/>
    <w:pPr>
      <w:keepNext/>
      <w:keepLines/>
      <w:widowControl/>
      <w:spacing w:before="200"/>
      <w:outlineLvl w:val="3"/>
    </w:pPr>
    <w:rPr>
      <w:rFonts w:ascii="Cambria" w:hAnsi="Cambria"/>
      <w:b/>
      <w:bCs/>
      <w:i/>
      <w:iCs/>
      <w:color w:val="4F81BD"/>
      <w:sz w:val="24"/>
      <w:szCs w:val="24"/>
      <w:lang w:val="ru-RU" w:eastAsia="ru-RU"/>
    </w:rPr>
  </w:style>
  <w:style w:type="numbering" w:customStyle="1" w:styleId="111">
    <w:name w:val="Нет списка11"/>
    <w:next w:val="a2"/>
    <w:uiPriority w:val="99"/>
    <w:semiHidden/>
    <w:unhideWhenUsed/>
    <w:rsid w:val="00902B31"/>
  </w:style>
  <w:style w:type="character" w:customStyle="1" w:styleId="FontStyle14">
    <w:name w:val="Font Style14"/>
    <w:basedOn w:val="a0"/>
    <w:uiPriority w:val="99"/>
    <w:rsid w:val="00902B31"/>
    <w:rPr>
      <w:rFonts w:ascii="Times New Roman" w:hAnsi="Times New Roman" w:cs="Times New Roman"/>
      <w:sz w:val="22"/>
      <w:szCs w:val="22"/>
    </w:rPr>
  </w:style>
  <w:style w:type="character" w:customStyle="1" w:styleId="commentcontents">
    <w:name w:val="commentcontents"/>
    <w:basedOn w:val="a0"/>
    <w:rsid w:val="00902B31"/>
  </w:style>
  <w:style w:type="paragraph" w:customStyle="1" w:styleId="ConsPlusNormal">
    <w:name w:val="ConsPlusNormal"/>
    <w:rsid w:val="00902B31"/>
    <w:pPr>
      <w:autoSpaceDE w:val="0"/>
      <w:autoSpaceDN w:val="0"/>
      <w:adjustRightInd w:val="0"/>
    </w:pPr>
    <w:rPr>
      <w:rFonts w:ascii="Arial" w:eastAsia="Times New Roman" w:hAnsi="Arial" w:cs="Arial"/>
      <w:sz w:val="20"/>
      <w:szCs w:val="20"/>
      <w:lang w:val="ru-RU" w:eastAsia="ru-RU"/>
    </w:rPr>
  </w:style>
  <w:style w:type="numbering" w:customStyle="1" w:styleId="1110">
    <w:name w:val="Нет списка111"/>
    <w:next w:val="a2"/>
    <w:uiPriority w:val="99"/>
    <w:semiHidden/>
    <w:unhideWhenUsed/>
    <w:rsid w:val="00902B31"/>
  </w:style>
  <w:style w:type="paragraph" w:customStyle="1" w:styleId="1e">
    <w:name w:val="заголовок 1"/>
    <w:basedOn w:val="a"/>
    <w:next w:val="a"/>
    <w:rsid w:val="00902B31"/>
    <w:pPr>
      <w:keepNext/>
      <w:widowControl/>
      <w:jc w:val="center"/>
      <w:outlineLvl w:val="0"/>
    </w:pPr>
    <w:rPr>
      <w:b/>
      <w:sz w:val="20"/>
      <w:szCs w:val="20"/>
      <w:lang w:val="ru-RU" w:eastAsia="ru-RU"/>
    </w:rPr>
  </w:style>
  <w:style w:type="table" w:customStyle="1" w:styleId="120">
    <w:name w:val="Сетка таблицы12"/>
    <w:basedOn w:val="a1"/>
    <w:next w:val="af"/>
    <w:uiPriority w:val="59"/>
    <w:rsid w:val="00902B31"/>
    <w:pPr>
      <w:widowControl/>
    </w:pPr>
    <w:rPr>
      <w:rFonts w:ascii="Times New Roman" w:eastAsia="Times New Roman" w:hAnsi="Times New Roman" w:cs="Times New Roman"/>
      <w:sz w:val="20"/>
      <w:szCs w:val="20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4">
    <w:name w:val="заголовок 3"/>
    <w:basedOn w:val="a"/>
    <w:next w:val="a"/>
    <w:rsid w:val="00902B31"/>
    <w:pPr>
      <w:keepNext/>
      <w:autoSpaceDE w:val="0"/>
      <w:autoSpaceDN w:val="0"/>
      <w:jc w:val="center"/>
    </w:pPr>
    <w:rPr>
      <w:sz w:val="28"/>
      <w:szCs w:val="28"/>
      <w:lang w:val="ru-RU" w:eastAsia="ru-RU"/>
    </w:rPr>
  </w:style>
  <w:style w:type="numbering" w:customStyle="1" w:styleId="213">
    <w:name w:val="Нет списка21"/>
    <w:next w:val="a2"/>
    <w:uiPriority w:val="99"/>
    <w:semiHidden/>
    <w:unhideWhenUsed/>
    <w:rsid w:val="00902B31"/>
  </w:style>
  <w:style w:type="table" w:customStyle="1" w:styleId="29">
    <w:name w:val="Сетка таблицы2"/>
    <w:basedOn w:val="a1"/>
    <w:next w:val="af"/>
    <w:uiPriority w:val="59"/>
    <w:rsid w:val="00902B31"/>
    <w:pPr>
      <w:widowControl/>
      <w:jc w:val="both"/>
    </w:pPr>
    <w:rPr>
      <w:lang w:val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2">
    <w:name w:val="Нет списка31"/>
    <w:next w:val="a2"/>
    <w:uiPriority w:val="99"/>
    <w:semiHidden/>
    <w:unhideWhenUsed/>
    <w:rsid w:val="00902B31"/>
  </w:style>
  <w:style w:type="table" w:customStyle="1" w:styleId="35">
    <w:name w:val="Сетка таблицы3"/>
    <w:basedOn w:val="a1"/>
    <w:next w:val="af"/>
    <w:uiPriority w:val="59"/>
    <w:rsid w:val="00902B31"/>
    <w:pPr>
      <w:widowControl/>
      <w:jc w:val="both"/>
    </w:pPr>
    <w:rPr>
      <w:lang w:val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411">
    <w:name w:val="Заголовок 4 Знак1"/>
    <w:basedOn w:val="a0"/>
    <w:uiPriority w:val="9"/>
    <w:semiHidden/>
    <w:rsid w:val="00902B31"/>
    <w:rPr>
      <w:rFonts w:ascii="Cambria" w:eastAsia="Times New Roman" w:hAnsi="Cambria" w:cs="Times New Roman"/>
      <w:b/>
      <w:bCs/>
      <w:i/>
      <w:iCs/>
      <w:color w:val="4F81BD"/>
    </w:rPr>
  </w:style>
  <w:style w:type="paragraph" w:customStyle="1" w:styleId="14">
    <w:name w:val="Выделение1"/>
    <w:link w:val="aff1"/>
    <w:rsid w:val="00B6021C"/>
    <w:pPr>
      <w:widowControl/>
    </w:pPr>
    <w:rPr>
      <w:i/>
      <w:iCs/>
    </w:rPr>
  </w:style>
  <w:style w:type="paragraph" w:customStyle="1" w:styleId="112">
    <w:name w:val="Раздел 1.1"/>
    <w:basedOn w:val="affe"/>
    <w:rsid w:val="00B6021C"/>
    <w:pPr>
      <w:widowControl/>
      <w:numPr>
        <w:ilvl w:val="0"/>
      </w:numPr>
      <w:spacing w:after="120" w:line="276" w:lineRule="auto"/>
      <w:ind w:firstLine="709"/>
      <w:outlineLvl w:val="1"/>
    </w:pPr>
    <w:rPr>
      <w:rFonts w:ascii="Times New Roman Полужирный" w:eastAsia="Times New Roman" w:hAnsi="Times New Roman Полужирный" w:cs="Times New Roman"/>
      <w:b/>
      <w:color w:val="000000"/>
      <w:spacing w:val="0"/>
      <w:sz w:val="24"/>
      <w:szCs w:val="20"/>
      <w:lang w:val="ru-RU" w:eastAsia="ru-RU"/>
    </w:rPr>
  </w:style>
  <w:style w:type="paragraph" w:customStyle="1" w:styleId="Footnote">
    <w:name w:val="Footnote"/>
    <w:basedOn w:val="a"/>
    <w:rsid w:val="00B6021C"/>
    <w:pPr>
      <w:widowControl/>
    </w:pPr>
    <w:rPr>
      <w:color w:val="000000"/>
      <w:sz w:val="20"/>
      <w:szCs w:val="20"/>
      <w:lang w:val="ru-RU" w:eastAsia="ru-RU"/>
    </w:rPr>
  </w:style>
  <w:style w:type="paragraph" w:styleId="affe">
    <w:name w:val="Subtitle"/>
    <w:basedOn w:val="a"/>
    <w:next w:val="a"/>
    <w:link w:val="afff"/>
    <w:uiPriority w:val="11"/>
    <w:qFormat/>
    <w:rsid w:val="00B6021C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afff">
    <w:name w:val="Подзаголовок Знак"/>
    <w:basedOn w:val="a0"/>
    <w:link w:val="affe"/>
    <w:uiPriority w:val="11"/>
    <w:rsid w:val="00B6021C"/>
    <w:rPr>
      <w:rFonts w:eastAsiaTheme="minorEastAsia"/>
      <w:color w:val="5A5A5A" w:themeColor="text1" w:themeTint="A5"/>
      <w:spacing w:val="15"/>
    </w:rPr>
  </w:style>
  <w:style w:type="paragraph" w:customStyle="1" w:styleId="23">
    <w:name w:val="Гиперссылка2"/>
    <w:link w:val="ac"/>
    <w:uiPriority w:val="99"/>
    <w:rsid w:val="002F7DC2"/>
    <w:pPr>
      <w:widowControl/>
    </w:pPr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87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1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1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1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3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rait.ru/bcode/469993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yperlink" Target="https://urait.ru/bcode/469544" TargetMode="External"/><Relationship Id="rId17" Type="http://schemas.openxmlformats.org/officeDocument/2006/relationships/image" Target="media/image2.jpeg"/><Relationship Id="rId25" Type="http://schemas.openxmlformats.org/officeDocument/2006/relationships/image" Target="media/image1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urait.ru/bcode/428028" TargetMode="Externa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znanium.com/catalog/product/1006040" TargetMode="External"/><Relationship Id="rId24" Type="http://schemas.openxmlformats.org/officeDocument/2006/relationships/image" Target="media/image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urait.ru/bcode/519779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10" Type="http://schemas.openxmlformats.org/officeDocument/2006/relationships/footer" Target="footer2.xml"/><Relationship Id="rId19" Type="http://schemas.openxmlformats.org/officeDocument/2006/relationships/image" Target="media/image4.png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www.cb-online.ru/tex-discipliny/nachertatelnaya-geometriya-i-inzhenernaya-grafika/bogolyubov-s-k-chtenie-i-detalirovanie-sborochnyx-chertezhej/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jpe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478C70-283E-491D-A683-38EE6358D1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5135</Words>
  <Characters>29272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SPecialiST RePack</Company>
  <LinksUpToDate>false</LinksUpToDate>
  <CharactersWithSpaces>34339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BLINOV</dc:creator>
  <cp:lastModifiedBy>Светлана Ивановна Ошуркова</cp:lastModifiedBy>
  <cp:revision>15</cp:revision>
  <cp:lastPrinted>2023-05-03T09:29:00Z</cp:lastPrinted>
  <dcterms:created xsi:type="dcterms:W3CDTF">2024-01-15T07:51:00Z</dcterms:created>
  <dcterms:modified xsi:type="dcterms:W3CDTF">2025-02-21T06:13:00Z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2014-09-16T00:00:00Z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2016-09-22T00:00:00Z</vt:filetime>
  </property>
</Properties>
</file>